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66A1C59" w14:textId="77777777" w:rsidR="006B6426" w:rsidRPr="00E40FBF" w:rsidRDefault="006B6426" w:rsidP="006B6426">
      <w:pPr>
        <w:pStyle w:val="Ttulo1"/>
        <w:spacing w:before="0" w:after="120"/>
        <w:jc w:val="center"/>
        <w:rPr>
          <w:rFonts w:ascii="Arial" w:hAnsi="Arial" w:cs="Arial"/>
          <w:color w:val="auto"/>
          <w:sz w:val="20"/>
          <w:szCs w:val="20"/>
          <w:u w:val="single"/>
        </w:rPr>
      </w:pPr>
      <w:r w:rsidRPr="00E40FBF">
        <w:rPr>
          <w:rFonts w:ascii="Arial" w:hAnsi="Arial" w:cs="Arial"/>
          <w:color w:val="auto"/>
          <w:sz w:val="20"/>
          <w:szCs w:val="20"/>
          <w:u w:val="single"/>
        </w:rPr>
        <w:t>PREGÃO ELETRÔNICO</w:t>
      </w:r>
    </w:p>
    <w:p w14:paraId="0FCE79D9" w14:textId="352BADF5" w:rsidR="006B6426" w:rsidRPr="00E40FBF" w:rsidRDefault="006B6426" w:rsidP="006B6426">
      <w:pPr>
        <w:widowControl w:val="0"/>
        <w:spacing w:after="120"/>
        <w:jc w:val="center"/>
        <w:rPr>
          <w:rFonts w:ascii="Arial" w:hAnsi="Arial"/>
          <w:b/>
          <w:sz w:val="20"/>
          <w:szCs w:val="20"/>
        </w:rPr>
      </w:pPr>
      <w:r w:rsidRPr="00E40FBF">
        <w:rPr>
          <w:rFonts w:ascii="Arial" w:hAnsi="Arial"/>
          <w:b/>
          <w:sz w:val="20"/>
          <w:szCs w:val="20"/>
        </w:rPr>
        <w:t>EDITAL</w:t>
      </w:r>
      <w:r w:rsidR="00CB1825" w:rsidRPr="00E40FBF">
        <w:rPr>
          <w:rFonts w:ascii="Arial" w:hAnsi="Arial"/>
          <w:b/>
          <w:sz w:val="20"/>
          <w:szCs w:val="20"/>
        </w:rPr>
        <w:t>:</w:t>
      </w:r>
      <w:r w:rsidR="00B32FD5">
        <w:rPr>
          <w:rFonts w:ascii="Arial" w:hAnsi="Arial"/>
          <w:b/>
          <w:sz w:val="20"/>
          <w:szCs w:val="20"/>
        </w:rPr>
        <w:t xml:space="preserve"> </w:t>
      </w:r>
      <w:r w:rsidR="005F1F10" w:rsidRPr="00E40FBF">
        <w:rPr>
          <w:rFonts w:ascii="Arial" w:hAnsi="Arial"/>
          <w:b/>
          <w:sz w:val="20"/>
          <w:szCs w:val="20"/>
        </w:rPr>
        <w:t>900</w:t>
      </w:r>
      <w:r w:rsidR="00AA4FB9">
        <w:rPr>
          <w:rFonts w:ascii="Arial" w:hAnsi="Arial"/>
          <w:b/>
          <w:sz w:val="20"/>
          <w:szCs w:val="20"/>
        </w:rPr>
        <w:t>45</w:t>
      </w:r>
      <w:r w:rsidR="00536BB4" w:rsidRPr="00E40FBF">
        <w:rPr>
          <w:rFonts w:ascii="Arial" w:hAnsi="Arial"/>
          <w:b/>
          <w:sz w:val="20"/>
          <w:szCs w:val="20"/>
        </w:rPr>
        <w:t>/202</w:t>
      </w:r>
      <w:r w:rsidR="001441F6" w:rsidRPr="00E40FBF">
        <w:rPr>
          <w:rFonts w:ascii="Arial" w:hAnsi="Arial"/>
          <w:b/>
          <w:sz w:val="20"/>
          <w:szCs w:val="20"/>
        </w:rPr>
        <w:t>6</w:t>
      </w:r>
      <w:r w:rsidRPr="00E40FBF">
        <w:rPr>
          <w:rFonts w:ascii="Arial" w:hAnsi="Arial"/>
          <w:b/>
          <w:sz w:val="20"/>
          <w:szCs w:val="20"/>
        </w:rPr>
        <w:t>-HUM</w:t>
      </w:r>
    </w:p>
    <w:p w14:paraId="7F252271" w14:textId="10D80193" w:rsidR="006B6426" w:rsidRPr="00E40FBF" w:rsidRDefault="006B6426" w:rsidP="006B6426">
      <w:pPr>
        <w:widowControl w:val="0"/>
        <w:spacing w:after="120"/>
        <w:jc w:val="center"/>
        <w:rPr>
          <w:rFonts w:ascii="Arial" w:hAnsi="Arial"/>
          <w:b/>
          <w:sz w:val="20"/>
          <w:szCs w:val="20"/>
        </w:rPr>
      </w:pPr>
      <w:r w:rsidRPr="00E40FBF">
        <w:rPr>
          <w:rFonts w:ascii="Arial" w:hAnsi="Arial"/>
          <w:b/>
          <w:sz w:val="20"/>
          <w:szCs w:val="20"/>
        </w:rPr>
        <w:t xml:space="preserve">E-PROTOCOLO: </w:t>
      </w:r>
      <w:r w:rsidR="009D7F48" w:rsidRPr="00E40FBF">
        <w:rPr>
          <w:rFonts w:ascii="Arial" w:hAnsi="Arial"/>
          <w:b/>
          <w:sz w:val="20"/>
          <w:szCs w:val="20"/>
        </w:rPr>
        <w:t>25.</w:t>
      </w:r>
      <w:r w:rsidR="00AA4FB9">
        <w:rPr>
          <w:rFonts w:ascii="Arial" w:hAnsi="Arial"/>
          <w:b/>
          <w:sz w:val="20"/>
          <w:szCs w:val="20"/>
        </w:rPr>
        <w:t>951.800-8</w:t>
      </w:r>
    </w:p>
    <w:p w14:paraId="4EA7341F" w14:textId="2996916B" w:rsidR="006B6426" w:rsidRPr="00C14372" w:rsidRDefault="006B6426" w:rsidP="006B6426">
      <w:pPr>
        <w:widowControl w:val="0"/>
        <w:spacing w:after="120"/>
        <w:jc w:val="center"/>
        <w:rPr>
          <w:rFonts w:ascii="Arial" w:hAnsi="Arial"/>
          <w:b/>
          <w:sz w:val="20"/>
          <w:szCs w:val="20"/>
        </w:rPr>
      </w:pPr>
      <w:r w:rsidRPr="00C14372">
        <w:rPr>
          <w:rFonts w:ascii="Arial" w:hAnsi="Arial"/>
          <w:b/>
          <w:sz w:val="20"/>
          <w:szCs w:val="20"/>
        </w:rPr>
        <w:t xml:space="preserve">PROCESSO GMS: </w:t>
      </w:r>
      <w:r w:rsidR="00C14372" w:rsidRPr="00C14372">
        <w:rPr>
          <w:rFonts w:ascii="Arial" w:hAnsi="Arial"/>
          <w:b/>
          <w:sz w:val="20"/>
          <w:szCs w:val="20"/>
        </w:rPr>
        <w:t>677</w:t>
      </w:r>
      <w:r w:rsidR="0046265E" w:rsidRPr="00C14372">
        <w:rPr>
          <w:rFonts w:ascii="Arial" w:hAnsi="Arial"/>
          <w:b/>
          <w:sz w:val="20"/>
          <w:szCs w:val="20"/>
        </w:rPr>
        <w:t>/2026</w:t>
      </w:r>
    </w:p>
    <w:p w14:paraId="7F8778D4" w14:textId="77777777" w:rsidR="006B6426" w:rsidRPr="00E40FBF" w:rsidRDefault="006B6426" w:rsidP="006B6426">
      <w:pPr>
        <w:widowControl w:val="0"/>
        <w:spacing w:after="120"/>
        <w:jc w:val="center"/>
        <w:rPr>
          <w:rFonts w:ascii="Arial" w:hAnsi="Arial"/>
          <w:b/>
          <w:sz w:val="20"/>
          <w:szCs w:val="20"/>
        </w:rPr>
      </w:pPr>
      <w:r w:rsidRPr="00E40FBF">
        <w:rPr>
          <w:rFonts w:ascii="Arial" w:hAnsi="Arial"/>
          <w:b/>
          <w:sz w:val="20"/>
          <w:szCs w:val="20"/>
        </w:rPr>
        <w:t>UASG: 926764</w:t>
      </w:r>
    </w:p>
    <w:p w14:paraId="0B33489E" w14:textId="77777777" w:rsidR="00536BB4" w:rsidRDefault="00536BB4" w:rsidP="006B6426">
      <w:pPr>
        <w:widowControl w:val="0"/>
        <w:spacing w:after="120"/>
        <w:jc w:val="center"/>
        <w:rPr>
          <w:rFonts w:ascii="Arial" w:hAnsi="Arial"/>
          <w:b/>
          <w:sz w:val="20"/>
          <w:szCs w:val="20"/>
        </w:rPr>
      </w:pPr>
    </w:p>
    <w:p w14:paraId="49758294" w14:textId="352FFB90" w:rsidR="00676314" w:rsidRPr="004D0920" w:rsidRDefault="00BE0F13">
      <w:pPr>
        <w:shd w:val="clear" w:color="auto" w:fill="FFFFFF"/>
        <w:tabs>
          <w:tab w:val="left" w:pos="284"/>
        </w:tabs>
        <w:jc w:val="both"/>
        <w:rPr>
          <w:rFonts w:ascii="Arial" w:hAnsi="Arial"/>
          <w:sz w:val="20"/>
          <w:szCs w:val="20"/>
        </w:rPr>
      </w:pPr>
      <w:r w:rsidRPr="004D0920">
        <w:rPr>
          <w:rStyle w:val="Fontepargpadro2"/>
          <w:rFonts w:ascii="Arial" w:eastAsia="Myriad Pro" w:hAnsi="Arial"/>
          <w:sz w:val="20"/>
          <w:szCs w:val="20"/>
        </w:rPr>
        <w:t>O ESTADO do PARANÁ, por intermédio da</w:t>
      </w:r>
      <w:r w:rsidRPr="004D0920">
        <w:rPr>
          <w:rFonts w:ascii="Arial" w:eastAsia="Myriad Pro" w:hAnsi="Arial"/>
          <w:sz w:val="20"/>
          <w:szCs w:val="20"/>
        </w:rPr>
        <w:t xml:space="preserve"> Divisão de Compras, da Diretoria </w:t>
      </w:r>
      <w:r w:rsidR="00FE6565" w:rsidRPr="004D0920">
        <w:rPr>
          <w:rFonts w:ascii="Arial" w:eastAsia="Myriad Pro" w:hAnsi="Arial"/>
          <w:sz w:val="20"/>
          <w:szCs w:val="20"/>
        </w:rPr>
        <w:t xml:space="preserve">Administrativa do </w:t>
      </w:r>
      <w:r w:rsidR="00FE6565" w:rsidRPr="004D0920">
        <w:rPr>
          <w:rFonts w:ascii="Arial" w:eastAsia="Myriad Pro" w:hAnsi="Arial"/>
          <w:b/>
          <w:sz w:val="20"/>
          <w:szCs w:val="20"/>
        </w:rPr>
        <w:t>HOSPITAL UNIVERSITÁRIO REGIONAL DE MARINGÁ</w:t>
      </w:r>
      <w:r w:rsidRPr="004D0920">
        <w:rPr>
          <w:rStyle w:val="Fontepargpadro2"/>
          <w:rFonts w:ascii="Arial" w:eastAsia="Myriad Pro" w:hAnsi="Arial"/>
          <w:b/>
          <w:bCs/>
          <w:sz w:val="20"/>
          <w:szCs w:val="20"/>
        </w:rPr>
        <w:t xml:space="preserve"> da </w:t>
      </w:r>
      <w:r w:rsidRPr="004D0920">
        <w:rPr>
          <w:rFonts w:ascii="Arial" w:eastAsia="Myriad Pro" w:hAnsi="Arial"/>
          <w:b/>
          <w:bCs/>
          <w:sz w:val="20"/>
          <w:szCs w:val="20"/>
        </w:rPr>
        <w:t>UNIVERSIDADE ESTADUAL DE MARINGÁ - UEM</w:t>
      </w:r>
      <w:r w:rsidRPr="004D0920">
        <w:rPr>
          <w:rStyle w:val="Fontepargpadro2"/>
          <w:rFonts w:ascii="Arial" w:eastAsia="Myriad Pro" w:hAnsi="Arial"/>
          <w:b/>
          <w:bCs/>
          <w:sz w:val="20"/>
          <w:szCs w:val="20"/>
        </w:rPr>
        <w:t>,</w:t>
      </w:r>
      <w:r w:rsidR="00AA4FB9">
        <w:rPr>
          <w:rStyle w:val="Fontepargpadro2"/>
          <w:rFonts w:ascii="Arial" w:eastAsia="Myriad Pro" w:hAnsi="Arial"/>
          <w:b/>
          <w:bCs/>
          <w:sz w:val="20"/>
          <w:szCs w:val="20"/>
        </w:rPr>
        <w:t xml:space="preserve"> </w:t>
      </w:r>
      <w:r w:rsidRPr="004D0920">
        <w:rPr>
          <w:rStyle w:val="Fontepargpadro2"/>
          <w:rFonts w:ascii="Arial" w:hAnsi="Arial"/>
          <w:sz w:val="20"/>
          <w:szCs w:val="20"/>
        </w:rPr>
        <w:t>torna</w:t>
      </w:r>
      <w:r w:rsidR="00DA2EBD">
        <w:rPr>
          <w:rStyle w:val="Fontepargpadro2"/>
          <w:rFonts w:ascii="Arial" w:hAnsi="Arial"/>
          <w:sz w:val="20"/>
          <w:szCs w:val="20"/>
        </w:rPr>
        <w:t xml:space="preserve"> </w:t>
      </w:r>
      <w:r w:rsidRPr="004D0920">
        <w:rPr>
          <w:rStyle w:val="Fontepargpadro2"/>
          <w:rFonts w:ascii="Arial" w:hAnsi="Arial"/>
          <w:sz w:val="20"/>
          <w:szCs w:val="20"/>
        </w:rPr>
        <w:t>público</w:t>
      </w:r>
      <w:r w:rsidRPr="004D0920">
        <w:rPr>
          <w:rStyle w:val="Fontepargpadro2"/>
          <w:rFonts w:ascii="Arial" w:eastAsia="Myriad Pro" w:hAnsi="Arial"/>
          <w:sz w:val="20"/>
          <w:szCs w:val="20"/>
        </w:rPr>
        <w:t xml:space="preserve"> que realizará licitação nos seguintes termos</w:t>
      </w:r>
      <w:r w:rsidRPr="004D0920">
        <w:rPr>
          <w:rStyle w:val="Fontepargpadro2"/>
          <w:rFonts w:ascii="Arial" w:hAnsi="Arial"/>
          <w:sz w:val="20"/>
          <w:szCs w:val="20"/>
        </w:rPr>
        <w:t>:</w:t>
      </w:r>
    </w:p>
    <w:p w14:paraId="3C1F55E9" w14:textId="77777777" w:rsidR="00676314" w:rsidRPr="004D0920" w:rsidRDefault="00676314">
      <w:pPr>
        <w:shd w:val="clear" w:color="auto" w:fill="FFFFFF"/>
        <w:tabs>
          <w:tab w:val="left" w:pos="284"/>
        </w:tabs>
        <w:jc w:val="both"/>
        <w:rPr>
          <w:rFonts w:ascii="Arial" w:hAnsi="Arial"/>
          <w:sz w:val="20"/>
          <w:szCs w:val="20"/>
          <w:shd w:val="clear" w:color="auto" w:fill="FFFFFF"/>
        </w:rPr>
      </w:pPr>
    </w:p>
    <w:tbl>
      <w:tblPr>
        <w:tblW w:w="0" w:type="auto"/>
        <w:tblInd w:w="31" w:type="dxa"/>
        <w:tblLayout w:type="fixed"/>
        <w:tblCellMar>
          <w:top w:w="55" w:type="dxa"/>
          <w:left w:w="55" w:type="dxa"/>
          <w:bottom w:w="55" w:type="dxa"/>
          <w:right w:w="55" w:type="dxa"/>
        </w:tblCellMar>
        <w:tblLook w:val="0000" w:firstRow="0" w:lastRow="0" w:firstColumn="0" w:lastColumn="0" w:noHBand="0" w:noVBand="0"/>
      </w:tblPr>
      <w:tblGrid>
        <w:gridCol w:w="3510"/>
        <w:gridCol w:w="6309"/>
      </w:tblGrid>
      <w:tr w:rsidR="00676314" w:rsidRPr="00864E73" w14:paraId="45FE0411" w14:textId="77777777">
        <w:tc>
          <w:tcPr>
            <w:tcW w:w="3510" w:type="dxa"/>
            <w:tcBorders>
              <w:top w:val="single" w:sz="8" w:space="0" w:color="000000"/>
              <w:left w:val="single" w:sz="8" w:space="0" w:color="000000"/>
              <w:bottom w:val="single" w:sz="8" w:space="0" w:color="000000"/>
            </w:tcBorders>
          </w:tcPr>
          <w:p w14:paraId="192FA5F0" w14:textId="77777777" w:rsidR="002364B3" w:rsidRPr="00864E73" w:rsidRDefault="002364B3" w:rsidP="006B6426">
            <w:pPr>
              <w:shd w:val="clear" w:color="auto" w:fill="FFFFFF"/>
              <w:spacing w:before="57" w:after="57"/>
              <w:jc w:val="center"/>
              <w:rPr>
                <w:rFonts w:ascii="Arial" w:hAnsi="Arial"/>
                <w:sz w:val="20"/>
                <w:szCs w:val="20"/>
              </w:rPr>
            </w:pPr>
            <w:r w:rsidRPr="00864E73">
              <w:rPr>
                <w:rStyle w:val="Fontepargpadro2"/>
                <w:rFonts w:ascii="Arial" w:hAnsi="Arial"/>
                <w:b/>
                <w:bCs/>
                <w:sz w:val="20"/>
                <w:szCs w:val="20"/>
                <w:shd w:val="clear" w:color="auto" w:fill="FFFFFF"/>
              </w:rPr>
              <w:t xml:space="preserve">PREGÃO ELETRÔNICO </w:t>
            </w:r>
          </w:p>
          <w:p w14:paraId="53FD96F1" w14:textId="77777777" w:rsidR="002364B3" w:rsidRPr="00864E73" w:rsidRDefault="002364B3" w:rsidP="002364B3">
            <w:pPr>
              <w:shd w:val="clear" w:color="auto" w:fill="FFFFFF"/>
              <w:spacing w:before="57" w:after="57"/>
              <w:jc w:val="center"/>
              <w:rPr>
                <w:rFonts w:ascii="Arial" w:hAnsi="Arial"/>
                <w:sz w:val="20"/>
                <w:szCs w:val="20"/>
                <w:shd w:val="clear" w:color="auto" w:fill="FFFFFF"/>
              </w:rPr>
            </w:pPr>
          </w:p>
          <w:p w14:paraId="42948294" w14:textId="77777777" w:rsidR="002364B3" w:rsidRPr="00864E73" w:rsidRDefault="002364B3" w:rsidP="002364B3">
            <w:pPr>
              <w:shd w:val="clear" w:color="auto" w:fill="FFFFFF"/>
              <w:spacing w:before="57" w:after="57"/>
              <w:jc w:val="center"/>
              <w:rPr>
                <w:rFonts w:ascii="Arial" w:hAnsi="Arial"/>
                <w:sz w:val="20"/>
                <w:szCs w:val="20"/>
              </w:rPr>
            </w:pPr>
            <w:r w:rsidRPr="00864E73">
              <w:rPr>
                <w:rStyle w:val="Fontepargpadro2"/>
                <w:rFonts w:ascii="Arial" w:hAnsi="Arial"/>
                <w:b/>
                <w:bCs/>
                <w:sz w:val="20"/>
                <w:szCs w:val="20"/>
                <w:shd w:val="clear" w:color="auto" w:fill="FFFFFF"/>
              </w:rPr>
              <w:t>TIPO:</w:t>
            </w:r>
            <w:r w:rsidRPr="00864E73">
              <w:rPr>
                <w:rStyle w:val="Fontepargpadro2"/>
                <w:rFonts w:ascii="Arial" w:eastAsia="Myriad Pro" w:hAnsi="Arial"/>
                <w:sz w:val="20"/>
                <w:szCs w:val="20"/>
              </w:rPr>
              <w:t>MENOR PREÇO</w:t>
            </w:r>
            <w:r w:rsidR="002E5015" w:rsidRPr="00864E73">
              <w:rPr>
                <w:rStyle w:val="Fontepargpadro2"/>
                <w:rFonts w:ascii="Arial" w:eastAsia="Myriad Pro" w:hAnsi="Arial"/>
                <w:sz w:val="20"/>
                <w:szCs w:val="20"/>
              </w:rPr>
              <w:t xml:space="preserve"> POR </w:t>
            </w:r>
            <w:r w:rsidR="00ED7129" w:rsidRPr="00864E73">
              <w:rPr>
                <w:rStyle w:val="Fontepargpadro2"/>
                <w:rFonts w:ascii="Arial" w:eastAsia="Myriad Pro" w:hAnsi="Arial"/>
                <w:sz w:val="20"/>
                <w:szCs w:val="20"/>
              </w:rPr>
              <w:t>LOTE</w:t>
            </w:r>
          </w:p>
          <w:p w14:paraId="5662383D" w14:textId="77777777" w:rsidR="00676314" w:rsidRPr="00864E73" w:rsidRDefault="00676314">
            <w:pPr>
              <w:shd w:val="clear" w:color="auto" w:fill="FFFFFF"/>
              <w:spacing w:before="57"/>
              <w:jc w:val="center"/>
              <w:rPr>
                <w:rFonts w:ascii="Arial" w:hAnsi="Arial"/>
                <w:sz w:val="20"/>
                <w:szCs w:val="20"/>
              </w:rPr>
            </w:pPr>
          </w:p>
          <w:p w14:paraId="11145926" w14:textId="77777777" w:rsidR="00676314" w:rsidRPr="001F2021" w:rsidRDefault="003F207D" w:rsidP="00462C67">
            <w:pPr>
              <w:shd w:val="clear" w:color="auto" w:fill="FFFFFF"/>
              <w:spacing w:before="57"/>
              <w:jc w:val="center"/>
              <w:rPr>
                <w:rFonts w:ascii="Arial" w:hAnsi="Arial"/>
                <w:color w:val="0070C0"/>
                <w:sz w:val="20"/>
                <w:szCs w:val="20"/>
              </w:rPr>
            </w:pPr>
            <w:r w:rsidRPr="001F2021">
              <w:rPr>
                <w:rFonts w:ascii="Arial" w:hAnsi="Arial"/>
                <w:color w:val="0070C0"/>
                <w:sz w:val="20"/>
                <w:szCs w:val="20"/>
              </w:rPr>
              <w:t>EXCLUSIVO</w:t>
            </w:r>
            <w:r w:rsidR="0062169B" w:rsidRPr="001F2021">
              <w:rPr>
                <w:rFonts w:ascii="Arial" w:hAnsi="Arial"/>
                <w:color w:val="0070C0"/>
                <w:sz w:val="20"/>
                <w:szCs w:val="20"/>
              </w:rPr>
              <w:t xml:space="preserve"> PARA</w:t>
            </w:r>
          </w:p>
          <w:p w14:paraId="54ACCA3D" w14:textId="77777777" w:rsidR="003F207D" w:rsidRPr="00864E73" w:rsidRDefault="003F207D" w:rsidP="00462C67">
            <w:pPr>
              <w:shd w:val="clear" w:color="auto" w:fill="FFFFFF"/>
              <w:spacing w:before="57"/>
              <w:jc w:val="center"/>
              <w:rPr>
                <w:rFonts w:ascii="Arial" w:hAnsi="Arial"/>
                <w:sz w:val="20"/>
                <w:szCs w:val="20"/>
              </w:rPr>
            </w:pPr>
            <w:r w:rsidRPr="001F2021">
              <w:rPr>
                <w:rFonts w:ascii="Arial" w:hAnsi="Arial"/>
                <w:color w:val="0070C0"/>
                <w:sz w:val="20"/>
                <w:szCs w:val="20"/>
              </w:rPr>
              <w:t>ME/EPP</w:t>
            </w:r>
          </w:p>
        </w:tc>
        <w:tc>
          <w:tcPr>
            <w:tcW w:w="6309" w:type="dxa"/>
            <w:tcBorders>
              <w:top w:val="single" w:sz="8" w:space="0" w:color="000000"/>
              <w:left w:val="single" w:sz="8" w:space="0" w:color="000000"/>
              <w:bottom w:val="single" w:sz="8" w:space="0" w:color="000000"/>
              <w:right w:val="single" w:sz="8" w:space="0" w:color="000000"/>
            </w:tcBorders>
          </w:tcPr>
          <w:p w14:paraId="03D77249" w14:textId="77777777" w:rsidR="00676314" w:rsidRPr="00864E73" w:rsidRDefault="00676314">
            <w:pPr>
              <w:shd w:val="clear" w:color="auto" w:fill="FFFFFF"/>
              <w:spacing w:before="113" w:after="113"/>
              <w:ind w:right="-1"/>
              <w:jc w:val="center"/>
              <w:rPr>
                <w:rFonts w:ascii="Arial" w:hAnsi="Arial"/>
                <w:sz w:val="20"/>
                <w:szCs w:val="20"/>
              </w:rPr>
            </w:pPr>
            <w:r w:rsidRPr="00864E73">
              <w:rPr>
                <w:rStyle w:val="Fontepargpadro2"/>
                <w:rFonts w:ascii="Arial" w:hAnsi="Arial"/>
                <w:b/>
                <w:bCs/>
                <w:sz w:val="20"/>
                <w:szCs w:val="20"/>
                <w:shd w:val="clear" w:color="auto" w:fill="FFFFFF"/>
              </w:rPr>
              <w:t>Acolhimento/Abertura/Divulgação de Propostas:</w:t>
            </w:r>
          </w:p>
          <w:p w14:paraId="7B48121D" w14:textId="74F5569F" w:rsidR="002364B3" w:rsidRPr="00864E73" w:rsidRDefault="002364B3" w:rsidP="002364B3">
            <w:pPr>
              <w:shd w:val="clear" w:color="auto" w:fill="FFFFFF"/>
              <w:spacing w:before="113" w:after="113"/>
              <w:ind w:right="-1"/>
              <w:jc w:val="center"/>
              <w:rPr>
                <w:rFonts w:ascii="Arial" w:hAnsi="Arial"/>
                <w:sz w:val="20"/>
                <w:szCs w:val="20"/>
              </w:rPr>
            </w:pPr>
            <w:r w:rsidRPr="00864E73">
              <w:rPr>
                <w:rStyle w:val="Fontepargpadro2"/>
                <w:rFonts w:ascii="Arial" w:hAnsi="Arial"/>
                <w:b/>
                <w:bCs/>
                <w:sz w:val="20"/>
                <w:szCs w:val="20"/>
                <w:shd w:val="clear" w:color="auto" w:fill="FFFFFF"/>
              </w:rPr>
              <w:t xml:space="preserve">Até </w:t>
            </w:r>
            <w:r w:rsidR="00971731" w:rsidRPr="00864E73">
              <w:rPr>
                <w:rStyle w:val="Fontepargpadro2"/>
                <w:rFonts w:ascii="Arial" w:hAnsi="Arial"/>
                <w:b/>
                <w:bCs/>
                <w:sz w:val="20"/>
                <w:szCs w:val="20"/>
                <w:shd w:val="clear" w:color="auto" w:fill="FFFFFF"/>
              </w:rPr>
              <w:t>08</w:t>
            </w:r>
            <w:r w:rsidRPr="00864E73">
              <w:rPr>
                <w:rStyle w:val="Fontepargpadro2"/>
                <w:rFonts w:ascii="Arial" w:hAnsi="Arial"/>
                <w:b/>
                <w:bCs/>
                <w:sz w:val="20"/>
                <w:szCs w:val="20"/>
                <w:shd w:val="clear" w:color="auto" w:fill="FFFFFF"/>
              </w:rPr>
              <w:t>h</w:t>
            </w:r>
            <w:r w:rsidR="00275D68" w:rsidRPr="00864E73">
              <w:rPr>
                <w:rStyle w:val="Fontepargpadro2"/>
                <w:rFonts w:ascii="Arial" w:hAnsi="Arial"/>
                <w:b/>
                <w:bCs/>
                <w:sz w:val="20"/>
                <w:szCs w:val="20"/>
                <w:shd w:val="clear" w:color="auto" w:fill="FFFFFF"/>
              </w:rPr>
              <w:t>29</w:t>
            </w:r>
            <w:r w:rsidRPr="00864E73">
              <w:rPr>
                <w:rStyle w:val="Fontepargpadro2"/>
                <w:rFonts w:ascii="Arial" w:hAnsi="Arial"/>
                <w:b/>
                <w:bCs/>
                <w:sz w:val="20"/>
                <w:szCs w:val="20"/>
                <w:shd w:val="clear" w:color="auto" w:fill="FFFFFF"/>
              </w:rPr>
              <w:t xml:space="preserve">min do dia </w:t>
            </w:r>
            <w:r w:rsidR="00AF7EB9">
              <w:rPr>
                <w:rStyle w:val="Fontepargpadro2"/>
                <w:rFonts w:ascii="Arial" w:hAnsi="Arial"/>
                <w:b/>
                <w:bCs/>
                <w:sz w:val="20"/>
                <w:szCs w:val="20"/>
                <w:shd w:val="clear" w:color="auto" w:fill="FFFFFF"/>
              </w:rPr>
              <w:t>03/06/2026</w:t>
            </w:r>
          </w:p>
          <w:p w14:paraId="16EBDA33" w14:textId="77777777" w:rsidR="002364B3" w:rsidRPr="00864E73" w:rsidRDefault="002364B3" w:rsidP="002364B3">
            <w:pPr>
              <w:shd w:val="clear" w:color="auto" w:fill="FFFFFF"/>
              <w:spacing w:before="113" w:after="113"/>
              <w:ind w:right="-1"/>
              <w:jc w:val="center"/>
              <w:rPr>
                <w:rFonts w:ascii="Arial" w:hAnsi="Arial"/>
                <w:sz w:val="20"/>
                <w:szCs w:val="20"/>
              </w:rPr>
            </w:pPr>
            <w:r w:rsidRPr="00864E73">
              <w:rPr>
                <w:rStyle w:val="Fontepargpadro2"/>
                <w:rFonts w:ascii="Arial" w:eastAsia="Myriad Pro" w:hAnsi="Arial"/>
                <w:sz w:val="20"/>
                <w:szCs w:val="20"/>
                <w:shd w:val="clear" w:color="auto" w:fill="FFFFFF"/>
              </w:rPr>
              <w:t>Início da sessão / disputa de lances:</w:t>
            </w:r>
          </w:p>
          <w:p w14:paraId="711E8D26" w14:textId="62AFEE28" w:rsidR="002364B3" w:rsidRPr="00864E73" w:rsidRDefault="00971731" w:rsidP="002364B3">
            <w:pPr>
              <w:shd w:val="clear" w:color="auto" w:fill="FFFFFF"/>
              <w:spacing w:before="113" w:after="113"/>
              <w:ind w:right="-1"/>
              <w:jc w:val="center"/>
              <w:rPr>
                <w:rFonts w:ascii="Arial" w:hAnsi="Arial"/>
                <w:sz w:val="20"/>
                <w:szCs w:val="20"/>
              </w:rPr>
            </w:pPr>
            <w:r w:rsidRPr="00864E73">
              <w:rPr>
                <w:rStyle w:val="Fontepargpadro2"/>
                <w:rFonts w:ascii="Arial" w:eastAsia="Myriad Pro" w:hAnsi="Arial"/>
                <w:b/>
                <w:bCs/>
                <w:sz w:val="20"/>
                <w:szCs w:val="20"/>
                <w:shd w:val="clear" w:color="auto" w:fill="FFFFFF"/>
              </w:rPr>
              <w:t>08</w:t>
            </w:r>
            <w:r w:rsidR="002364B3" w:rsidRPr="00864E73">
              <w:rPr>
                <w:rStyle w:val="Fontepargpadro2"/>
                <w:rFonts w:ascii="Arial" w:eastAsia="Myriad Pro" w:hAnsi="Arial"/>
                <w:b/>
                <w:bCs/>
                <w:sz w:val="20"/>
                <w:szCs w:val="20"/>
                <w:shd w:val="clear" w:color="auto" w:fill="FFFFFF"/>
              </w:rPr>
              <w:t>h</w:t>
            </w:r>
            <w:r w:rsidR="0061174A" w:rsidRPr="00864E73">
              <w:rPr>
                <w:rStyle w:val="Fontepargpadro2"/>
                <w:rFonts w:ascii="Arial" w:eastAsia="Myriad Pro" w:hAnsi="Arial"/>
                <w:b/>
                <w:bCs/>
                <w:sz w:val="20"/>
                <w:szCs w:val="20"/>
                <w:shd w:val="clear" w:color="auto" w:fill="FFFFFF"/>
              </w:rPr>
              <w:t>3</w:t>
            </w:r>
            <w:r w:rsidR="00536BB4" w:rsidRPr="00864E73">
              <w:rPr>
                <w:rStyle w:val="Fontepargpadro2"/>
                <w:rFonts w:ascii="Arial" w:eastAsia="Myriad Pro" w:hAnsi="Arial"/>
                <w:b/>
                <w:bCs/>
                <w:sz w:val="20"/>
                <w:szCs w:val="20"/>
                <w:shd w:val="clear" w:color="auto" w:fill="FFFFFF"/>
              </w:rPr>
              <w:t>0</w:t>
            </w:r>
            <w:r w:rsidR="002364B3" w:rsidRPr="00864E73">
              <w:rPr>
                <w:rStyle w:val="Fontepargpadro2"/>
                <w:rFonts w:ascii="Arial" w:eastAsia="Myriad Pro" w:hAnsi="Arial"/>
                <w:b/>
                <w:bCs/>
                <w:sz w:val="20"/>
                <w:szCs w:val="20"/>
                <w:shd w:val="clear" w:color="auto" w:fill="FFFFFF"/>
              </w:rPr>
              <w:t xml:space="preserve">min do dia </w:t>
            </w:r>
            <w:r w:rsidR="00AF7EB9">
              <w:rPr>
                <w:rStyle w:val="Fontepargpadro2"/>
                <w:rFonts w:ascii="Arial" w:eastAsia="Myriad Pro" w:hAnsi="Arial"/>
                <w:b/>
                <w:bCs/>
                <w:sz w:val="20"/>
                <w:szCs w:val="20"/>
                <w:shd w:val="clear" w:color="auto" w:fill="FFFFFF"/>
              </w:rPr>
              <w:t>03/06/2026</w:t>
            </w:r>
          </w:p>
          <w:p w14:paraId="3C19D49B" w14:textId="77777777" w:rsidR="00676314" w:rsidRPr="00864E73" w:rsidRDefault="00676314">
            <w:pPr>
              <w:shd w:val="clear" w:color="auto" w:fill="FFFFFF"/>
              <w:spacing w:before="113" w:after="113"/>
              <w:ind w:right="-1"/>
              <w:jc w:val="both"/>
              <w:rPr>
                <w:rFonts w:ascii="Arial" w:hAnsi="Arial"/>
                <w:sz w:val="20"/>
                <w:szCs w:val="20"/>
              </w:rPr>
            </w:pPr>
            <w:r w:rsidRPr="00864E73">
              <w:rPr>
                <w:rStyle w:val="Fontepargpadro2"/>
                <w:rFonts w:ascii="Arial" w:eastAsia="Myriad Pro" w:hAnsi="Arial"/>
                <w:sz w:val="20"/>
                <w:szCs w:val="20"/>
                <w:shd w:val="clear" w:color="auto" w:fill="FFFFFF"/>
              </w:rPr>
              <w:t>Será sempre considerado o horário de Brasília (DF) para todas as indicações de tempo constantes neste edital.</w:t>
            </w:r>
          </w:p>
        </w:tc>
      </w:tr>
    </w:tbl>
    <w:p w14:paraId="3CEEDE23" w14:textId="77777777" w:rsidR="00676314" w:rsidRPr="004D0920"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864E73" w14:paraId="37DBD8D5" w14:textId="77777777">
        <w:tc>
          <w:tcPr>
            <w:tcW w:w="9800" w:type="dxa"/>
            <w:tcBorders>
              <w:top w:val="single" w:sz="8" w:space="0" w:color="000000"/>
              <w:left w:val="single" w:sz="8" w:space="0" w:color="000000"/>
              <w:bottom w:val="single" w:sz="8" w:space="0" w:color="000000"/>
              <w:right w:val="single" w:sz="8" w:space="0" w:color="000000"/>
            </w:tcBorders>
          </w:tcPr>
          <w:p w14:paraId="32CCB603" w14:textId="77777777" w:rsidR="00676314" w:rsidRPr="00864E73" w:rsidRDefault="00676314">
            <w:pPr>
              <w:shd w:val="clear" w:color="auto" w:fill="FFFFFF"/>
              <w:ind w:right="-1"/>
              <w:jc w:val="both"/>
              <w:rPr>
                <w:rFonts w:ascii="Arial" w:hAnsi="Arial"/>
                <w:sz w:val="20"/>
                <w:szCs w:val="20"/>
              </w:rPr>
            </w:pPr>
            <w:r w:rsidRPr="00864E73">
              <w:rPr>
                <w:rStyle w:val="Fontepargpadro2"/>
                <w:rFonts w:ascii="Arial" w:hAnsi="Arial"/>
                <w:b/>
                <w:bCs/>
                <w:sz w:val="20"/>
                <w:szCs w:val="20"/>
                <w:shd w:val="clear" w:color="auto" w:fill="FFFFFF"/>
              </w:rPr>
              <w:t>1 OBJETO:</w:t>
            </w:r>
          </w:p>
          <w:p w14:paraId="726F6E00" w14:textId="4A76A0D2" w:rsidR="00676314" w:rsidRPr="00864E73" w:rsidRDefault="00BA72A8" w:rsidP="0062169B">
            <w:pPr>
              <w:shd w:val="clear" w:color="auto" w:fill="FFFFFF"/>
              <w:jc w:val="both"/>
              <w:rPr>
                <w:rFonts w:ascii="Arial" w:hAnsi="Arial"/>
                <w:sz w:val="20"/>
                <w:szCs w:val="20"/>
              </w:rPr>
            </w:pPr>
            <w:r w:rsidRPr="00864E73">
              <w:rPr>
                <w:rStyle w:val="Fontepargpadro2"/>
                <w:rFonts w:ascii="Arial" w:hAnsi="Arial"/>
                <w:sz w:val="20"/>
                <w:szCs w:val="20"/>
                <w:shd w:val="clear" w:color="auto" w:fill="FFFFFF"/>
              </w:rPr>
              <w:t xml:space="preserve">A presente licitação tem por objeto a </w:t>
            </w:r>
            <w:r w:rsidR="00592845" w:rsidRPr="00864E73">
              <w:rPr>
                <w:rFonts w:ascii="Arial" w:hAnsi="Arial"/>
                <w:sz w:val="20"/>
                <w:szCs w:val="20"/>
                <w:shd w:val="clear" w:color="auto" w:fill="FFFFFF"/>
              </w:rPr>
              <w:t xml:space="preserve">AQUISIÇÃO DE MOBILIÁRIO </w:t>
            </w:r>
            <w:r w:rsidR="00B44803" w:rsidRPr="00864E73">
              <w:rPr>
                <w:rFonts w:ascii="Arial" w:hAnsi="Arial"/>
                <w:sz w:val="20"/>
                <w:szCs w:val="20"/>
                <w:shd w:val="clear" w:color="auto" w:fill="FFFFFF"/>
              </w:rPr>
              <w:t>PLANEJADO</w:t>
            </w:r>
            <w:r w:rsidR="00B44803" w:rsidRPr="00864E73">
              <w:rPr>
                <w:rStyle w:val="Fontepargpadro2"/>
                <w:rFonts w:ascii="Arial" w:hAnsi="Arial"/>
                <w:sz w:val="20"/>
                <w:szCs w:val="20"/>
                <w:shd w:val="clear" w:color="auto" w:fill="FFFFFF"/>
              </w:rPr>
              <w:t xml:space="preserve"> (</w:t>
            </w:r>
            <w:r w:rsidR="002D3647" w:rsidRPr="00864E73">
              <w:rPr>
                <w:rFonts w:ascii="Arial" w:hAnsi="Arial"/>
                <w:sz w:val="20"/>
                <w:szCs w:val="20"/>
                <w:shd w:val="clear" w:color="auto" w:fill="FFFFFF"/>
              </w:rPr>
              <w:t>entrega única)</w:t>
            </w:r>
            <w:r w:rsidR="001F1BA9">
              <w:rPr>
                <w:rFonts w:ascii="Arial" w:hAnsi="Arial"/>
                <w:sz w:val="20"/>
                <w:szCs w:val="20"/>
                <w:shd w:val="clear" w:color="auto" w:fill="FFFFFF"/>
              </w:rPr>
              <w:t xml:space="preserve"> </w:t>
            </w:r>
            <w:r w:rsidR="000B4EEF" w:rsidRPr="00864E73">
              <w:rPr>
                <w:rStyle w:val="Fontepargpadro2"/>
                <w:rFonts w:ascii="Arial" w:hAnsi="Arial"/>
                <w:sz w:val="20"/>
                <w:szCs w:val="20"/>
              </w:rPr>
              <w:t>para atender a demanda do Hospital Universitário Regional de Maringá</w:t>
            </w:r>
            <w:r w:rsidRPr="00864E73">
              <w:rPr>
                <w:rStyle w:val="Fontepargpadro2"/>
                <w:rFonts w:ascii="Arial" w:hAnsi="Arial"/>
                <w:sz w:val="20"/>
                <w:szCs w:val="20"/>
              </w:rPr>
              <w:t>.</w:t>
            </w:r>
          </w:p>
        </w:tc>
      </w:tr>
    </w:tbl>
    <w:p w14:paraId="081A2D56" w14:textId="77777777" w:rsidR="00676314" w:rsidRPr="004D0920"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864E73" w14:paraId="5879C2C8" w14:textId="77777777">
        <w:tc>
          <w:tcPr>
            <w:tcW w:w="9800" w:type="dxa"/>
            <w:tcBorders>
              <w:top w:val="single" w:sz="8" w:space="0" w:color="000000"/>
              <w:left w:val="single" w:sz="8" w:space="0" w:color="000000"/>
              <w:bottom w:val="single" w:sz="8" w:space="0" w:color="000000"/>
              <w:right w:val="single" w:sz="8" w:space="0" w:color="000000"/>
            </w:tcBorders>
          </w:tcPr>
          <w:p w14:paraId="6F49FA6E" w14:textId="77777777" w:rsidR="00676314" w:rsidRPr="00864E73" w:rsidRDefault="00676314">
            <w:pPr>
              <w:shd w:val="clear" w:color="auto" w:fill="FFFFFF"/>
              <w:ind w:right="-1"/>
              <w:jc w:val="both"/>
              <w:rPr>
                <w:rFonts w:ascii="Arial" w:hAnsi="Arial"/>
                <w:sz w:val="20"/>
                <w:szCs w:val="20"/>
              </w:rPr>
            </w:pPr>
            <w:r w:rsidRPr="00864E73">
              <w:rPr>
                <w:rStyle w:val="Fontepargpadro2"/>
                <w:rFonts w:ascii="Arial" w:hAnsi="Arial"/>
                <w:b/>
                <w:bCs/>
                <w:sz w:val="20"/>
                <w:szCs w:val="20"/>
                <w:shd w:val="clear" w:color="auto" w:fill="FFFFFF"/>
              </w:rPr>
              <w:t>2 VALOR MÁXIMO DA LICITAÇÃO:</w:t>
            </w:r>
          </w:p>
          <w:p w14:paraId="04194507" w14:textId="77777777" w:rsidR="00676314" w:rsidRPr="00864E73" w:rsidRDefault="00BA72A8" w:rsidP="00592845">
            <w:pPr>
              <w:ind w:right="-1"/>
              <w:jc w:val="both"/>
              <w:rPr>
                <w:rFonts w:ascii="Arial" w:hAnsi="Arial"/>
                <w:sz w:val="20"/>
                <w:szCs w:val="20"/>
              </w:rPr>
            </w:pPr>
            <w:r w:rsidRPr="00864E73">
              <w:rPr>
                <w:rStyle w:val="Fontepargpadro2"/>
                <w:rFonts w:ascii="Arial" w:hAnsi="Arial"/>
                <w:sz w:val="20"/>
                <w:szCs w:val="20"/>
                <w:shd w:val="clear" w:color="auto" w:fill="FFFFFF"/>
              </w:rPr>
              <w:t>O preço total máximo para o presente procedimento licitatório é de R$</w:t>
            </w:r>
            <w:r w:rsidR="00592845" w:rsidRPr="00864E73">
              <w:rPr>
                <w:rStyle w:val="Fontepargpadro2"/>
                <w:rFonts w:ascii="Arial" w:hAnsi="Arial"/>
                <w:b/>
                <w:bCs/>
                <w:sz w:val="20"/>
                <w:szCs w:val="20"/>
                <w:shd w:val="clear" w:color="auto" w:fill="FFFFFF"/>
              </w:rPr>
              <w:t>66.878,00</w:t>
            </w:r>
            <w:r w:rsidRPr="00864E73">
              <w:rPr>
                <w:rStyle w:val="Fontepargpadro2"/>
                <w:rFonts w:ascii="Arial" w:hAnsi="Arial"/>
                <w:sz w:val="20"/>
                <w:szCs w:val="20"/>
              </w:rPr>
              <w:t xml:space="preserve"> (</w:t>
            </w:r>
            <w:r w:rsidR="00592845" w:rsidRPr="00864E73">
              <w:rPr>
                <w:rStyle w:val="Fontepargpadro2"/>
                <w:rFonts w:ascii="Arial" w:hAnsi="Arial"/>
                <w:sz w:val="20"/>
                <w:szCs w:val="20"/>
              </w:rPr>
              <w:t>sessenta e seis mil oitocentos e setenta e oito reais</w:t>
            </w:r>
            <w:r w:rsidR="00E93329" w:rsidRPr="00864E73">
              <w:rPr>
                <w:rStyle w:val="Fontepargpadro2"/>
                <w:rFonts w:ascii="Arial" w:hAnsi="Arial"/>
                <w:sz w:val="20"/>
                <w:szCs w:val="20"/>
              </w:rPr>
              <w:t>)</w:t>
            </w:r>
            <w:r w:rsidR="00DF57AB" w:rsidRPr="00864E73">
              <w:rPr>
                <w:rStyle w:val="Fontepargpadro2"/>
                <w:rFonts w:ascii="Arial" w:hAnsi="Arial"/>
                <w:sz w:val="20"/>
                <w:szCs w:val="20"/>
              </w:rPr>
              <w:t>.</w:t>
            </w:r>
          </w:p>
        </w:tc>
      </w:tr>
    </w:tbl>
    <w:p w14:paraId="5232570F" w14:textId="77777777" w:rsidR="00676314" w:rsidRPr="004D0920"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4D0920" w14:paraId="56283A26" w14:textId="77777777">
        <w:tc>
          <w:tcPr>
            <w:tcW w:w="9800" w:type="dxa"/>
            <w:tcBorders>
              <w:top w:val="single" w:sz="8" w:space="0" w:color="000000"/>
              <w:left w:val="single" w:sz="8" w:space="0" w:color="000000"/>
              <w:bottom w:val="single" w:sz="8" w:space="0" w:color="000000"/>
              <w:right w:val="single" w:sz="8" w:space="0" w:color="000000"/>
            </w:tcBorders>
          </w:tcPr>
          <w:p w14:paraId="7042C392" w14:textId="77777777" w:rsidR="00676314" w:rsidRPr="004D0920" w:rsidRDefault="00676314" w:rsidP="000A7611">
            <w:pPr>
              <w:shd w:val="clear" w:color="auto" w:fill="FFFFFF"/>
              <w:spacing w:after="120"/>
              <w:ind w:right="-1"/>
              <w:jc w:val="both"/>
              <w:rPr>
                <w:rFonts w:ascii="Arial" w:hAnsi="Arial"/>
                <w:sz w:val="20"/>
                <w:szCs w:val="20"/>
              </w:rPr>
            </w:pPr>
            <w:r w:rsidRPr="004D0920">
              <w:rPr>
                <w:rStyle w:val="Fontepargpadro2"/>
                <w:rFonts w:ascii="Arial" w:hAnsi="Arial"/>
                <w:b/>
                <w:bCs/>
                <w:sz w:val="20"/>
                <w:szCs w:val="20"/>
                <w:shd w:val="clear" w:color="auto" w:fill="FFFFFF"/>
              </w:rPr>
              <w:t>3 DOS RECURSOS ORÇAMENTÁRIOS:</w:t>
            </w:r>
          </w:p>
          <w:p w14:paraId="4C55B22C" w14:textId="77777777" w:rsidR="00BA72A8" w:rsidRPr="00AC3FFC" w:rsidRDefault="00BA72A8" w:rsidP="000A7611">
            <w:pPr>
              <w:pStyle w:val="NormalWeb"/>
              <w:spacing w:before="0" w:beforeAutospacing="0" w:after="120" w:line="240" w:lineRule="auto"/>
              <w:jc w:val="both"/>
              <w:rPr>
                <w:rFonts w:ascii="Arial" w:hAnsi="Arial" w:cs="Arial"/>
                <w:kern w:val="2"/>
                <w:sz w:val="20"/>
                <w:szCs w:val="20"/>
                <w:lang w:eastAsia="zh-CN" w:bidi="hi-IN"/>
              </w:rPr>
            </w:pPr>
            <w:r w:rsidRPr="00AC3FFC">
              <w:rPr>
                <w:rFonts w:ascii="Arial" w:hAnsi="Arial" w:cs="Arial"/>
                <w:kern w:val="2"/>
                <w:sz w:val="20"/>
                <w:szCs w:val="20"/>
                <w:lang w:eastAsia="zh-CN" w:bidi="hi-IN"/>
              </w:rPr>
              <w:t xml:space="preserve">- UNIVERSIDADE ESTADUAL DE MARINGÁ – CNPJ 79.151.312/0001-56 – dotação </w:t>
            </w:r>
            <w:r w:rsidR="0062169B">
              <w:rPr>
                <w:rFonts w:ascii="Arial" w:hAnsi="Arial" w:cs="Arial"/>
                <w:kern w:val="2"/>
                <w:sz w:val="20"/>
                <w:szCs w:val="20"/>
                <w:lang w:eastAsia="zh-CN" w:bidi="hi-IN"/>
              </w:rPr>
              <w:t>4532.12.364.34.8077</w:t>
            </w:r>
            <w:r w:rsidRPr="00AC3FFC">
              <w:rPr>
                <w:rFonts w:ascii="Arial" w:hAnsi="Arial" w:cs="Arial"/>
                <w:kern w:val="2"/>
                <w:sz w:val="20"/>
                <w:szCs w:val="20"/>
                <w:lang w:eastAsia="zh-CN" w:bidi="hi-IN"/>
              </w:rPr>
              <w:t xml:space="preserve">; e/ou </w:t>
            </w:r>
          </w:p>
          <w:p w14:paraId="0EA11ED3" w14:textId="77777777" w:rsidR="00676314" w:rsidRPr="004D0920" w:rsidRDefault="00BA72A8" w:rsidP="000A7611">
            <w:pPr>
              <w:pStyle w:val="NormalWeb"/>
              <w:spacing w:before="0" w:beforeAutospacing="0" w:after="120" w:line="240" w:lineRule="auto"/>
              <w:jc w:val="both"/>
              <w:rPr>
                <w:rFonts w:ascii="Arial" w:hAnsi="Arial" w:cs="Arial"/>
                <w:sz w:val="20"/>
                <w:szCs w:val="20"/>
              </w:rPr>
            </w:pPr>
            <w:r w:rsidRPr="00AC3FFC">
              <w:rPr>
                <w:rFonts w:ascii="Arial" w:hAnsi="Arial" w:cs="Arial"/>
                <w:kern w:val="2"/>
                <w:sz w:val="20"/>
                <w:szCs w:val="20"/>
                <w:lang w:eastAsia="zh-CN" w:bidi="hi-IN"/>
              </w:rPr>
              <w:t>– Outra dotação/CNPJ a critério da UEM/HUM.</w:t>
            </w:r>
          </w:p>
        </w:tc>
      </w:tr>
    </w:tbl>
    <w:p w14:paraId="604BB82B" w14:textId="77777777" w:rsidR="00676314" w:rsidRPr="004D0920" w:rsidRDefault="00676314">
      <w:pPr>
        <w:shd w:val="clear" w:color="auto" w:fill="FFFFFF"/>
        <w:tabs>
          <w:tab w:val="left" w:pos="284"/>
        </w:tabs>
        <w:jc w:val="both"/>
        <w:rPr>
          <w:rFonts w:ascii="Arial" w:hAnsi="Arial"/>
          <w:sz w:val="20"/>
          <w:szCs w:val="20"/>
          <w:shd w:val="clear" w:color="auto" w:fill="FFFFFF"/>
          <w:lang w:eastAsia="en-US"/>
        </w:rPr>
      </w:pPr>
    </w:p>
    <w:tbl>
      <w:tblPr>
        <w:tblW w:w="0" w:type="auto"/>
        <w:tblInd w:w="76" w:type="dxa"/>
        <w:tblLayout w:type="fixed"/>
        <w:tblCellMar>
          <w:top w:w="55" w:type="dxa"/>
          <w:left w:w="55" w:type="dxa"/>
          <w:bottom w:w="55" w:type="dxa"/>
          <w:right w:w="55" w:type="dxa"/>
        </w:tblCellMar>
        <w:tblLook w:val="0000" w:firstRow="0" w:lastRow="0" w:firstColumn="0" w:lastColumn="0" w:noHBand="0" w:noVBand="0"/>
      </w:tblPr>
      <w:tblGrid>
        <w:gridCol w:w="9807"/>
      </w:tblGrid>
      <w:tr w:rsidR="00676314" w:rsidRPr="00E40FBF" w14:paraId="6D6C0689" w14:textId="77777777">
        <w:tc>
          <w:tcPr>
            <w:tcW w:w="9807" w:type="dxa"/>
            <w:tcBorders>
              <w:top w:val="single" w:sz="8" w:space="0" w:color="000000"/>
              <w:left w:val="single" w:sz="8" w:space="0" w:color="000000"/>
              <w:bottom w:val="single" w:sz="8" w:space="0" w:color="000000"/>
              <w:right w:val="single" w:sz="8" w:space="0" w:color="000000"/>
            </w:tcBorders>
            <w:vAlign w:val="center"/>
          </w:tcPr>
          <w:p w14:paraId="53E526D5" w14:textId="77777777" w:rsidR="00977D4A" w:rsidRPr="00E40FBF" w:rsidRDefault="00977D4A" w:rsidP="00C31278">
            <w:pPr>
              <w:shd w:val="clear" w:color="auto" w:fill="FFFFFF"/>
              <w:spacing w:after="120"/>
              <w:ind w:right="57"/>
              <w:jc w:val="both"/>
              <w:rPr>
                <w:rFonts w:ascii="Arial" w:hAnsi="Arial"/>
                <w:sz w:val="20"/>
                <w:szCs w:val="20"/>
              </w:rPr>
            </w:pPr>
            <w:r w:rsidRPr="00E40FBF">
              <w:rPr>
                <w:rStyle w:val="Fontepargpadro2"/>
                <w:rFonts w:ascii="Arial" w:eastAsia="MS Mincho" w:hAnsi="Arial"/>
                <w:b/>
                <w:bCs/>
                <w:sz w:val="20"/>
                <w:szCs w:val="20"/>
                <w:shd w:val="clear" w:color="auto" w:fill="FFFFFF"/>
              </w:rPr>
              <w:t>4 SISTEMA DO PREGÃO ELETRÔNICO:</w:t>
            </w:r>
          </w:p>
          <w:p w14:paraId="190F91B9" w14:textId="77777777" w:rsidR="00977D4A" w:rsidRPr="00E40FBF" w:rsidRDefault="00977D4A" w:rsidP="00C31278">
            <w:pPr>
              <w:shd w:val="clear" w:color="auto" w:fill="FFFFFF"/>
              <w:spacing w:after="120"/>
              <w:ind w:right="57"/>
              <w:jc w:val="both"/>
              <w:rPr>
                <w:rFonts w:ascii="Arial" w:hAnsi="Arial"/>
                <w:sz w:val="20"/>
                <w:szCs w:val="20"/>
              </w:rPr>
            </w:pPr>
            <w:r w:rsidRPr="00E40FBF">
              <w:rPr>
                <w:rStyle w:val="Fontepargpadro2"/>
                <w:rFonts w:ascii="Arial" w:eastAsia="MS Mincho" w:hAnsi="Arial"/>
                <w:sz w:val="20"/>
                <w:szCs w:val="20"/>
                <w:shd w:val="clear" w:color="auto" w:fill="FFFFFF"/>
              </w:rPr>
              <w:t xml:space="preserve">O pregão será realizado por meio do sistema eletrônico de licitações </w:t>
            </w:r>
            <w:r w:rsidRPr="00E40FBF">
              <w:rPr>
                <w:rFonts w:ascii="Arial" w:eastAsia="MS Mincho" w:hAnsi="Arial"/>
                <w:sz w:val="20"/>
                <w:szCs w:val="20"/>
                <w:shd w:val="clear" w:color="auto" w:fill="FFFFFF"/>
              </w:rPr>
              <w:t>COMPRAS.GOV.BR</w:t>
            </w:r>
            <w:r w:rsidRPr="00E40FBF">
              <w:rPr>
                <w:rStyle w:val="Fontepargpadro2"/>
                <w:rFonts w:ascii="Arial" w:eastAsia="MS Mincho" w:hAnsi="Arial"/>
                <w:sz w:val="20"/>
                <w:szCs w:val="20"/>
                <w:shd w:val="clear" w:color="auto" w:fill="FFFFFF"/>
              </w:rPr>
              <w:t xml:space="preserve">. O endereço eletrônico para recebimento e abertura de propostas é o </w:t>
            </w:r>
            <w:hyperlink r:id="rId8" w:history="1">
              <w:r w:rsidRPr="00E40FBF">
                <w:rPr>
                  <w:rStyle w:val="Hyperlink"/>
                  <w:rFonts w:ascii="Arial" w:hAnsi="Arial"/>
                  <w:color w:val="auto"/>
                  <w:sz w:val="20"/>
                  <w:szCs w:val="20"/>
                </w:rPr>
                <w:t>www.gov.br/compras/pt-br</w:t>
              </w:r>
            </w:hyperlink>
            <w:r w:rsidRPr="00E40FBF">
              <w:rPr>
                <w:rFonts w:ascii="Arial" w:hAnsi="Arial"/>
                <w:sz w:val="20"/>
                <w:szCs w:val="20"/>
              </w:rPr>
              <w:t>.</w:t>
            </w:r>
          </w:p>
          <w:p w14:paraId="05561F9B" w14:textId="77777777" w:rsidR="00977D4A" w:rsidRPr="00E40FBF" w:rsidRDefault="00977D4A" w:rsidP="00C31278">
            <w:pPr>
              <w:shd w:val="clear" w:color="auto" w:fill="FFFFFF"/>
              <w:spacing w:after="120"/>
              <w:ind w:right="57"/>
              <w:jc w:val="both"/>
              <w:rPr>
                <w:rFonts w:ascii="Arial" w:hAnsi="Arial"/>
                <w:sz w:val="20"/>
                <w:szCs w:val="20"/>
                <w:shd w:val="clear" w:color="auto" w:fill="FFFFFF"/>
              </w:rPr>
            </w:pPr>
            <w:r w:rsidRPr="00E40FBF">
              <w:rPr>
                <w:rStyle w:val="Fontepargpadro2"/>
                <w:rFonts w:ascii="Arial" w:eastAsia="MS Mincho" w:hAnsi="Arial"/>
                <w:sz w:val="20"/>
                <w:szCs w:val="20"/>
                <w:shd w:val="clear" w:color="auto" w:fill="FFFFFF"/>
              </w:rPr>
              <w:t xml:space="preserve">O edital está disponível na </w:t>
            </w:r>
            <w:r w:rsidRPr="00E40FBF">
              <w:rPr>
                <w:rStyle w:val="Fontepargpadro2"/>
                <w:rFonts w:ascii="Arial" w:eastAsia="MS Mincho" w:hAnsi="Arial"/>
                <w:i/>
                <w:iCs/>
                <w:sz w:val="20"/>
                <w:szCs w:val="20"/>
                <w:shd w:val="clear" w:color="auto" w:fill="FFFFFF"/>
              </w:rPr>
              <w:t>internet</w:t>
            </w:r>
            <w:r w:rsidRPr="00E40FBF">
              <w:rPr>
                <w:rStyle w:val="Fontepargpadro2"/>
                <w:rFonts w:ascii="Arial" w:eastAsia="MS Mincho" w:hAnsi="Arial"/>
                <w:sz w:val="20"/>
                <w:szCs w:val="20"/>
                <w:shd w:val="clear" w:color="auto" w:fill="FFFFFF"/>
              </w:rPr>
              <w:t xml:space="preserve">, nas páginas do Portal Nacional de Contratações Públicas https://pncp.gov.br/, </w:t>
            </w:r>
            <w:hyperlink r:id="rId9" w:anchor="_blank" w:history="1">
              <w:r w:rsidRPr="00E40FBF">
                <w:rPr>
                  <w:rStyle w:val="Hyperlink"/>
                  <w:rFonts w:ascii="Arial" w:hAnsi="Arial"/>
                  <w:color w:val="auto"/>
                  <w:sz w:val="20"/>
                  <w:szCs w:val="20"/>
                  <w:shd w:val="clear" w:color="auto" w:fill="FFFFFF"/>
                </w:rPr>
                <w:t>www.comprasparana.pr.gov.br</w:t>
              </w:r>
            </w:hyperlink>
            <w:r w:rsidRPr="00E40FBF">
              <w:rPr>
                <w:rStyle w:val="Fontepargpadro2"/>
                <w:rFonts w:ascii="Arial" w:eastAsia="MS Mincho" w:hAnsi="Arial"/>
                <w:sz w:val="20"/>
                <w:szCs w:val="20"/>
                <w:shd w:val="clear" w:color="auto" w:fill="FFFFFF"/>
              </w:rPr>
              <w:t xml:space="preserve"> e </w:t>
            </w:r>
            <w:r w:rsidRPr="00E40FBF">
              <w:rPr>
                <w:rFonts w:ascii="Arial" w:eastAsia="MS Mincho" w:hAnsi="Arial"/>
                <w:sz w:val="20"/>
                <w:szCs w:val="20"/>
                <w:shd w:val="clear" w:color="auto" w:fill="FFFFFF"/>
              </w:rPr>
              <w:t>www.npd.uem.br/</w:t>
            </w:r>
            <w:proofErr w:type="spellStart"/>
            <w:r w:rsidRPr="00E40FBF">
              <w:rPr>
                <w:rFonts w:ascii="Arial" w:eastAsia="MS Mincho" w:hAnsi="Arial"/>
                <w:sz w:val="20"/>
                <w:szCs w:val="20"/>
                <w:shd w:val="clear" w:color="auto" w:fill="FFFFFF"/>
              </w:rPr>
              <w:t>cmp</w:t>
            </w:r>
            <w:proofErr w:type="spellEnd"/>
            <w:r w:rsidRPr="00E40FBF">
              <w:rPr>
                <w:rFonts w:ascii="Arial" w:eastAsia="MS Mincho" w:hAnsi="Arial"/>
                <w:sz w:val="20"/>
                <w:szCs w:val="20"/>
                <w:shd w:val="clear" w:color="auto" w:fill="FFFFFF"/>
              </w:rPr>
              <w:t>/</w:t>
            </w:r>
            <w:proofErr w:type="spellStart"/>
            <w:r w:rsidRPr="00E40FBF">
              <w:rPr>
                <w:rFonts w:ascii="Arial" w:eastAsia="MS Mincho" w:hAnsi="Arial"/>
                <w:sz w:val="20"/>
                <w:szCs w:val="20"/>
                <w:shd w:val="clear" w:color="auto" w:fill="FFFFFF"/>
              </w:rPr>
              <w:t>del_divulgacao.zul</w:t>
            </w:r>
            <w:proofErr w:type="spellEnd"/>
            <w:r w:rsidR="00A45165" w:rsidRPr="00E40FBF">
              <w:rPr>
                <w:rFonts w:ascii="Arial" w:eastAsia="MS Mincho" w:hAnsi="Arial"/>
                <w:sz w:val="20"/>
                <w:szCs w:val="20"/>
                <w:shd w:val="clear" w:color="auto" w:fill="FFFFFF"/>
              </w:rPr>
              <w:t>.</w:t>
            </w:r>
          </w:p>
          <w:p w14:paraId="54073607" w14:textId="5C2D6756" w:rsidR="00977D4A" w:rsidRPr="00E40FBF" w:rsidRDefault="00977D4A" w:rsidP="00C31278">
            <w:pPr>
              <w:shd w:val="clear" w:color="auto" w:fill="FFFFFF"/>
              <w:spacing w:after="120"/>
              <w:jc w:val="both"/>
              <w:rPr>
                <w:rFonts w:ascii="Arial" w:hAnsi="Arial"/>
                <w:sz w:val="20"/>
                <w:szCs w:val="20"/>
                <w:shd w:val="clear" w:color="auto" w:fill="FFFFFF"/>
              </w:rPr>
            </w:pPr>
            <w:r w:rsidRPr="00E40FBF">
              <w:rPr>
                <w:rStyle w:val="Fontepargpadro2"/>
                <w:rFonts w:ascii="Arial" w:hAnsi="Arial"/>
                <w:sz w:val="20"/>
                <w:szCs w:val="20"/>
                <w:shd w:val="clear" w:color="auto" w:fill="FFFFFF"/>
              </w:rPr>
              <w:t xml:space="preserve">Os trabalhos serão </w:t>
            </w:r>
            <w:r w:rsidR="008B013D" w:rsidRPr="00E40FBF">
              <w:rPr>
                <w:rStyle w:val="Fontepargpadro2"/>
                <w:rFonts w:ascii="Arial" w:hAnsi="Arial"/>
                <w:sz w:val="20"/>
                <w:szCs w:val="20"/>
                <w:shd w:val="clear" w:color="auto" w:fill="FFFFFF"/>
              </w:rPr>
              <w:t>conduzidos pelo pregoeiro</w:t>
            </w:r>
            <w:r w:rsidR="00B44803">
              <w:rPr>
                <w:rStyle w:val="Fontepargpadro2"/>
                <w:rFonts w:ascii="Arial" w:hAnsi="Arial"/>
                <w:sz w:val="20"/>
                <w:szCs w:val="20"/>
                <w:shd w:val="clear" w:color="auto" w:fill="FFFFFF"/>
              </w:rPr>
              <w:t xml:space="preserve"> </w:t>
            </w:r>
            <w:r w:rsidR="00864E73" w:rsidRPr="00E40FBF">
              <w:rPr>
                <w:rStyle w:val="Fontepargpadro2"/>
                <w:rFonts w:ascii="Arial" w:hAnsi="Arial"/>
                <w:sz w:val="20"/>
                <w:szCs w:val="20"/>
                <w:shd w:val="clear" w:color="auto" w:fill="FFFFFF"/>
              </w:rPr>
              <w:t xml:space="preserve">Robson Rogers Moreira </w:t>
            </w:r>
            <w:r w:rsidRPr="00E40FBF">
              <w:rPr>
                <w:rStyle w:val="Fontepargpadro2"/>
                <w:rFonts w:ascii="Arial" w:hAnsi="Arial"/>
                <w:sz w:val="20"/>
                <w:szCs w:val="20"/>
                <w:shd w:val="clear" w:color="auto" w:fill="FFFFFF"/>
              </w:rPr>
              <w:t>designad</w:t>
            </w:r>
            <w:r w:rsidR="004112D3" w:rsidRPr="00E40FBF">
              <w:rPr>
                <w:rStyle w:val="Fontepargpadro2"/>
                <w:rFonts w:ascii="Arial" w:hAnsi="Arial"/>
                <w:sz w:val="20"/>
                <w:szCs w:val="20"/>
                <w:shd w:val="clear" w:color="auto" w:fill="FFFFFF"/>
              </w:rPr>
              <w:t>o</w:t>
            </w:r>
            <w:r w:rsidRPr="00E40FBF">
              <w:rPr>
                <w:rStyle w:val="Fontepargpadro2"/>
                <w:rFonts w:ascii="Arial" w:hAnsi="Arial"/>
                <w:sz w:val="20"/>
                <w:szCs w:val="20"/>
                <w:shd w:val="clear" w:color="auto" w:fill="FFFFFF"/>
              </w:rPr>
              <w:t xml:space="preserve"> pela Portaria n.º </w:t>
            </w:r>
            <w:r w:rsidR="00864E73" w:rsidRPr="00E40FBF">
              <w:rPr>
                <w:rStyle w:val="Fontepargpadro2"/>
                <w:rFonts w:ascii="Arial" w:hAnsi="Arial"/>
                <w:sz w:val="20"/>
                <w:szCs w:val="20"/>
                <w:shd w:val="clear" w:color="auto" w:fill="FFFFFF"/>
              </w:rPr>
              <w:t>16</w:t>
            </w:r>
            <w:r w:rsidR="004112D3" w:rsidRPr="00E40FBF">
              <w:rPr>
                <w:rStyle w:val="Fontepargpadro2"/>
                <w:rFonts w:ascii="Arial" w:hAnsi="Arial"/>
                <w:sz w:val="20"/>
                <w:szCs w:val="20"/>
                <w:shd w:val="clear" w:color="auto" w:fill="FFFFFF"/>
              </w:rPr>
              <w:t>/202</w:t>
            </w:r>
            <w:r w:rsidR="00864E73" w:rsidRPr="00E40FBF">
              <w:rPr>
                <w:rStyle w:val="Fontepargpadro2"/>
                <w:rFonts w:ascii="Arial" w:hAnsi="Arial"/>
                <w:sz w:val="20"/>
                <w:szCs w:val="20"/>
                <w:shd w:val="clear" w:color="auto" w:fill="FFFFFF"/>
              </w:rPr>
              <w:t>6</w:t>
            </w:r>
            <w:r w:rsidR="0074462E" w:rsidRPr="00E40FBF">
              <w:rPr>
                <w:rStyle w:val="Fontepargpadro2"/>
                <w:rFonts w:ascii="Arial" w:hAnsi="Arial"/>
                <w:sz w:val="20"/>
                <w:szCs w:val="20"/>
                <w:shd w:val="clear" w:color="auto" w:fill="FFFFFF"/>
              </w:rPr>
              <w:t xml:space="preserve"> - HUM</w:t>
            </w:r>
            <w:r w:rsidRPr="00E40FBF">
              <w:rPr>
                <w:rStyle w:val="Fontepargpadro2"/>
                <w:rFonts w:ascii="Arial" w:hAnsi="Arial"/>
                <w:sz w:val="20"/>
                <w:szCs w:val="20"/>
                <w:shd w:val="clear" w:color="auto" w:fill="FFFFFF"/>
              </w:rPr>
              <w:t>, servidor</w:t>
            </w:r>
            <w:r w:rsidR="004112D3" w:rsidRPr="00E40FBF">
              <w:rPr>
                <w:rStyle w:val="Fontepargpadro2"/>
                <w:rFonts w:ascii="Arial" w:hAnsi="Arial"/>
                <w:sz w:val="20"/>
                <w:szCs w:val="20"/>
                <w:shd w:val="clear" w:color="auto" w:fill="FFFFFF"/>
              </w:rPr>
              <w:t xml:space="preserve"> da</w:t>
            </w:r>
            <w:r w:rsidRPr="00E40FBF">
              <w:rPr>
                <w:rStyle w:val="Fontepargpadro2"/>
                <w:rFonts w:ascii="Arial" w:hAnsi="Arial"/>
                <w:sz w:val="20"/>
                <w:szCs w:val="20"/>
                <w:shd w:val="clear" w:color="auto" w:fill="FFFFFF"/>
              </w:rPr>
              <w:t xml:space="preserve"> Universidade Estadual de Maringá.</w:t>
            </w:r>
          </w:p>
          <w:p w14:paraId="33B097A4" w14:textId="77777777" w:rsidR="00977D4A" w:rsidRPr="00E40FBF" w:rsidRDefault="00977D4A" w:rsidP="00C31278">
            <w:pPr>
              <w:shd w:val="clear" w:color="auto" w:fill="FFFFFF"/>
              <w:spacing w:after="120"/>
              <w:jc w:val="both"/>
              <w:rPr>
                <w:rFonts w:ascii="Arial" w:hAnsi="Arial"/>
                <w:sz w:val="20"/>
                <w:szCs w:val="20"/>
                <w:shd w:val="clear" w:color="auto" w:fill="FFFFFF"/>
              </w:rPr>
            </w:pPr>
            <w:r w:rsidRPr="00E40FBF">
              <w:rPr>
                <w:rStyle w:val="Fontepargpadro2"/>
                <w:rFonts w:ascii="Arial" w:hAnsi="Arial"/>
                <w:b/>
                <w:bCs/>
                <w:sz w:val="20"/>
                <w:szCs w:val="20"/>
                <w:shd w:val="clear" w:color="auto" w:fill="FFFFFF"/>
              </w:rPr>
              <w:t>E-mail:</w:t>
            </w:r>
            <w:hyperlink r:id="rId10" w:history="1">
              <w:r w:rsidR="00864E73" w:rsidRPr="00E40FBF">
                <w:rPr>
                  <w:rStyle w:val="Hyperlink"/>
                  <w:rFonts w:ascii="Arial" w:hAnsi="Arial"/>
                  <w:color w:val="auto"/>
                  <w:sz w:val="20"/>
                  <w:szCs w:val="20"/>
                  <w:shd w:val="clear" w:color="auto" w:fill="FFFFFF"/>
                </w:rPr>
                <w:t>hum-licitacao@uem.br</w:t>
              </w:r>
            </w:hyperlink>
          </w:p>
          <w:p w14:paraId="18B6340A" w14:textId="3150F1C8" w:rsidR="00977D4A" w:rsidRPr="00E40FBF" w:rsidRDefault="00977D4A" w:rsidP="00C31278">
            <w:pPr>
              <w:shd w:val="clear" w:color="auto" w:fill="FFFFFF"/>
              <w:spacing w:after="120"/>
              <w:jc w:val="both"/>
              <w:rPr>
                <w:rFonts w:ascii="Arial" w:hAnsi="Arial"/>
                <w:sz w:val="20"/>
                <w:szCs w:val="20"/>
                <w:shd w:val="clear" w:color="auto" w:fill="FFFFFF"/>
              </w:rPr>
            </w:pPr>
            <w:r w:rsidRPr="00E40FBF">
              <w:rPr>
                <w:rStyle w:val="Fontepargpadro2"/>
                <w:rFonts w:ascii="Arial" w:hAnsi="Arial"/>
                <w:b/>
                <w:bCs/>
                <w:sz w:val="20"/>
                <w:szCs w:val="20"/>
                <w:shd w:val="clear" w:color="auto" w:fill="FFFFFF"/>
              </w:rPr>
              <w:lastRenderedPageBreak/>
              <w:t>Telefones:</w:t>
            </w:r>
            <w:r w:rsidRPr="00E40FBF">
              <w:rPr>
                <w:rStyle w:val="Fontepargpadro2"/>
                <w:rFonts w:ascii="Arial" w:hAnsi="Arial"/>
                <w:sz w:val="20"/>
                <w:szCs w:val="20"/>
                <w:shd w:val="clear" w:color="auto" w:fill="FFFFFF"/>
              </w:rPr>
              <w:t xml:space="preserve"> (44) 3011-</w:t>
            </w:r>
            <w:r w:rsidR="00373ED8">
              <w:rPr>
                <w:rStyle w:val="Fontepargpadro2"/>
                <w:rFonts w:ascii="Arial" w:hAnsi="Arial"/>
                <w:sz w:val="20"/>
                <w:szCs w:val="20"/>
                <w:shd w:val="clear" w:color="auto" w:fill="FFFFFF"/>
              </w:rPr>
              <w:t>919</w:t>
            </w:r>
            <w:r w:rsidR="00463E1A">
              <w:rPr>
                <w:rStyle w:val="Fontepargpadro2"/>
                <w:rFonts w:ascii="Arial" w:hAnsi="Arial"/>
                <w:sz w:val="20"/>
                <w:szCs w:val="20"/>
                <w:shd w:val="clear" w:color="auto" w:fill="FFFFFF"/>
              </w:rPr>
              <w:t>7</w:t>
            </w:r>
            <w:r w:rsidR="00373ED8">
              <w:rPr>
                <w:rStyle w:val="Fontepargpadro2"/>
                <w:rFonts w:ascii="Arial" w:hAnsi="Arial"/>
                <w:sz w:val="20"/>
                <w:szCs w:val="20"/>
                <w:shd w:val="clear" w:color="auto" w:fill="FFFFFF"/>
              </w:rPr>
              <w:t>; 3011-9368</w:t>
            </w:r>
          </w:p>
          <w:p w14:paraId="20F725B9" w14:textId="77777777" w:rsidR="00977D4A" w:rsidRPr="00E40FBF" w:rsidRDefault="00977D4A" w:rsidP="00C31278">
            <w:pPr>
              <w:shd w:val="clear" w:color="auto" w:fill="FFFFFF"/>
              <w:spacing w:after="120"/>
              <w:jc w:val="both"/>
              <w:rPr>
                <w:rFonts w:ascii="Arial" w:hAnsi="Arial"/>
                <w:sz w:val="20"/>
                <w:szCs w:val="20"/>
                <w:shd w:val="clear" w:color="auto" w:fill="FFFFFF"/>
              </w:rPr>
            </w:pPr>
            <w:r w:rsidRPr="00E40FBF">
              <w:rPr>
                <w:rStyle w:val="Fontepargpadro2"/>
                <w:rFonts w:ascii="Arial" w:hAnsi="Arial"/>
                <w:b/>
                <w:bCs/>
                <w:sz w:val="20"/>
                <w:szCs w:val="20"/>
                <w:shd w:val="clear" w:color="auto" w:fill="FFFFFF"/>
              </w:rPr>
              <w:t>Endereço:</w:t>
            </w:r>
            <w:r w:rsidRPr="00E40FBF">
              <w:rPr>
                <w:rStyle w:val="Fontepargpadro2"/>
                <w:rFonts w:ascii="Arial" w:hAnsi="Arial"/>
                <w:sz w:val="20"/>
                <w:szCs w:val="20"/>
                <w:shd w:val="clear" w:color="auto" w:fill="FFFFFF"/>
              </w:rPr>
              <w:t xml:space="preserve"> Avenida </w:t>
            </w:r>
            <w:r w:rsidR="00550339" w:rsidRPr="00E40FBF">
              <w:rPr>
                <w:rStyle w:val="Fontepargpadro2"/>
                <w:rFonts w:ascii="Arial" w:hAnsi="Arial"/>
                <w:sz w:val="20"/>
                <w:szCs w:val="20"/>
                <w:shd w:val="clear" w:color="auto" w:fill="FFFFFF"/>
              </w:rPr>
              <w:t>Mandacaru</w:t>
            </w:r>
            <w:r w:rsidRPr="00E40FBF">
              <w:rPr>
                <w:rStyle w:val="Fontepargpadro2"/>
                <w:rFonts w:ascii="Arial" w:hAnsi="Arial"/>
                <w:sz w:val="20"/>
                <w:szCs w:val="20"/>
                <w:shd w:val="clear" w:color="auto" w:fill="FFFFFF"/>
              </w:rPr>
              <w:t xml:space="preserve">, </w:t>
            </w:r>
            <w:r w:rsidR="00550339" w:rsidRPr="00E40FBF">
              <w:rPr>
                <w:rStyle w:val="Fontepargpadro2"/>
                <w:rFonts w:ascii="Arial" w:hAnsi="Arial"/>
                <w:sz w:val="20"/>
                <w:szCs w:val="20"/>
                <w:shd w:val="clear" w:color="auto" w:fill="FFFFFF"/>
              </w:rPr>
              <w:t>159</w:t>
            </w:r>
            <w:r w:rsidRPr="00E40FBF">
              <w:rPr>
                <w:rStyle w:val="Fontepargpadro2"/>
                <w:rFonts w:ascii="Arial" w:hAnsi="Arial"/>
                <w:sz w:val="20"/>
                <w:szCs w:val="20"/>
                <w:shd w:val="clear" w:color="auto" w:fill="FFFFFF"/>
              </w:rPr>
              <w:t>0 – CEP 870</w:t>
            </w:r>
            <w:r w:rsidR="00550339" w:rsidRPr="00E40FBF">
              <w:rPr>
                <w:rStyle w:val="Fontepargpadro2"/>
                <w:rFonts w:ascii="Arial" w:hAnsi="Arial"/>
                <w:sz w:val="20"/>
                <w:szCs w:val="20"/>
                <w:shd w:val="clear" w:color="auto" w:fill="FFFFFF"/>
              </w:rPr>
              <w:t>83</w:t>
            </w:r>
            <w:r w:rsidRPr="00E40FBF">
              <w:rPr>
                <w:rStyle w:val="Fontepargpadro2"/>
                <w:rFonts w:ascii="Arial" w:hAnsi="Arial"/>
                <w:sz w:val="20"/>
                <w:szCs w:val="20"/>
                <w:shd w:val="clear" w:color="auto" w:fill="FFFFFF"/>
              </w:rPr>
              <w:t>-</w:t>
            </w:r>
            <w:r w:rsidR="00550339" w:rsidRPr="00E40FBF">
              <w:rPr>
                <w:rStyle w:val="Fontepargpadro2"/>
                <w:rFonts w:ascii="Arial" w:hAnsi="Arial"/>
                <w:sz w:val="20"/>
                <w:szCs w:val="20"/>
                <w:shd w:val="clear" w:color="auto" w:fill="FFFFFF"/>
              </w:rPr>
              <w:t>240</w:t>
            </w:r>
            <w:r w:rsidRPr="00E40FBF">
              <w:rPr>
                <w:rStyle w:val="Fontepargpadro2"/>
                <w:rFonts w:ascii="Arial" w:hAnsi="Arial"/>
                <w:sz w:val="20"/>
                <w:szCs w:val="20"/>
                <w:shd w:val="clear" w:color="auto" w:fill="FFFFFF"/>
              </w:rPr>
              <w:t>, Maringá / Paraná</w:t>
            </w:r>
          </w:p>
          <w:p w14:paraId="446EE5A0" w14:textId="77777777" w:rsidR="00977D4A" w:rsidRPr="00E40FBF" w:rsidRDefault="00977D4A" w:rsidP="00C31278">
            <w:pPr>
              <w:shd w:val="clear" w:color="auto" w:fill="FFFFFF"/>
              <w:spacing w:after="120"/>
              <w:jc w:val="both"/>
              <w:rPr>
                <w:rFonts w:ascii="Arial" w:hAnsi="Arial"/>
                <w:sz w:val="20"/>
                <w:szCs w:val="20"/>
              </w:rPr>
            </w:pPr>
            <w:r w:rsidRPr="00E40FBF">
              <w:rPr>
                <w:rStyle w:val="Fontepargpadro2"/>
                <w:rFonts w:ascii="Arial" w:eastAsia="MS Mincho" w:hAnsi="Arial"/>
                <w:b/>
                <w:bCs/>
                <w:sz w:val="20"/>
                <w:szCs w:val="20"/>
                <w:shd w:val="clear" w:color="auto" w:fill="FFFFFF"/>
              </w:rPr>
              <w:t>O atendimento será feito no horário das 07h40min às 11h40min e das 13h30min às 17h</w:t>
            </w:r>
            <w:r w:rsidR="00550339" w:rsidRPr="00E40FBF">
              <w:rPr>
                <w:rStyle w:val="Fontepargpadro2"/>
                <w:rFonts w:ascii="Arial" w:eastAsia="MS Mincho" w:hAnsi="Arial"/>
                <w:b/>
                <w:bCs/>
                <w:sz w:val="20"/>
                <w:szCs w:val="20"/>
                <w:shd w:val="clear" w:color="auto" w:fill="FFFFFF"/>
              </w:rPr>
              <w:t>00</w:t>
            </w:r>
            <w:r w:rsidRPr="00E40FBF">
              <w:rPr>
                <w:rStyle w:val="Fontepargpadro2"/>
                <w:rFonts w:ascii="Arial" w:eastAsia="MS Mincho" w:hAnsi="Arial"/>
                <w:b/>
                <w:bCs/>
                <w:sz w:val="20"/>
                <w:szCs w:val="20"/>
                <w:shd w:val="clear" w:color="auto" w:fill="FFFFFF"/>
              </w:rPr>
              <w:t>min.</w:t>
            </w:r>
          </w:p>
        </w:tc>
      </w:tr>
    </w:tbl>
    <w:p w14:paraId="6443A6AF" w14:textId="77777777" w:rsidR="00676314" w:rsidRPr="004D0920" w:rsidRDefault="00676314">
      <w:pPr>
        <w:rPr>
          <w:rFonts w:ascii="Arial" w:hAnsi="Arial"/>
          <w:sz w:val="20"/>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4D0920" w14:paraId="0779DE3D" w14:textId="77777777">
        <w:tc>
          <w:tcPr>
            <w:tcW w:w="9800" w:type="dxa"/>
            <w:tcBorders>
              <w:top w:val="single" w:sz="8" w:space="0" w:color="000000"/>
              <w:left w:val="single" w:sz="8" w:space="0" w:color="000000"/>
              <w:bottom w:val="single" w:sz="8" w:space="0" w:color="000000"/>
              <w:right w:val="single" w:sz="8" w:space="0" w:color="000000"/>
            </w:tcBorders>
          </w:tcPr>
          <w:p w14:paraId="125E7D97" w14:textId="77777777" w:rsidR="00676314" w:rsidRPr="004D0920" w:rsidRDefault="00676314">
            <w:pPr>
              <w:shd w:val="clear" w:color="auto" w:fill="FFFFFF"/>
              <w:jc w:val="both"/>
              <w:rPr>
                <w:rFonts w:ascii="Arial" w:hAnsi="Arial"/>
                <w:sz w:val="20"/>
                <w:szCs w:val="20"/>
              </w:rPr>
            </w:pPr>
            <w:r w:rsidRPr="004D0920">
              <w:rPr>
                <w:rStyle w:val="Fontepargpadro2"/>
                <w:rFonts w:ascii="Arial" w:hAnsi="Arial"/>
                <w:b/>
                <w:bCs/>
                <w:sz w:val="20"/>
                <w:szCs w:val="20"/>
              </w:rPr>
              <w:t>5 ESCLARECIMENTOS, IMPUGNAÇÕES E RECURSOS:</w:t>
            </w:r>
          </w:p>
          <w:p w14:paraId="4E04C08D" w14:textId="77777777" w:rsidR="00676314" w:rsidRPr="004D0920" w:rsidRDefault="00676314">
            <w:pPr>
              <w:shd w:val="clear" w:color="auto" w:fill="FFFFFF"/>
              <w:jc w:val="both"/>
              <w:rPr>
                <w:rFonts w:ascii="Arial" w:hAnsi="Arial"/>
                <w:sz w:val="20"/>
                <w:szCs w:val="20"/>
              </w:rPr>
            </w:pPr>
          </w:p>
          <w:p w14:paraId="275BD1FE" w14:textId="77777777" w:rsidR="00676314" w:rsidRPr="004D0920" w:rsidRDefault="00676314">
            <w:pPr>
              <w:shd w:val="clear" w:color="auto" w:fill="FFFFFF"/>
              <w:jc w:val="both"/>
              <w:rPr>
                <w:rFonts w:ascii="Arial" w:hAnsi="Arial"/>
                <w:sz w:val="20"/>
                <w:szCs w:val="20"/>
              </w:rPr>
            </w:pPr>
            <w:r w:rsidRPr="004D0920">
              <w:rPr>
                <w:rStyle w:val="Fontepargpadro2"/>
                <w:rFonts w:ascii="Arial" w:eastAsia="MS Mincho" w:hAnsi="Arial"/>
                <w:b/>
                <w:bCs/>
                <w:sz w:val="20"/>
                <w:szCs w:val="20"/>
                <w:shd w:val="clear" w:color="auto" w:fill="FFFFFF"/>
              </w:rPr>
              <w:t>5.1 ESCLARECIMENTOS E IMPUGNAÇÕES:</w:t>
            </w:r>
          </w:p>
          <w:p w14:paraId="0893BEEA" w14:textId="77777777" w:rsidR="00676314" w:rsidRPr="004D0920" w:rsidRDefault="00BB369B">
            <w:pPr>
              <w:shd w:val="clear" w:color="auto" w:fill="FFFFFF"/>
              <w:jc w:val="both"/>
              <w:rPr>
                <w:rFonts w:ascii="Arial" w:hAnsi="Arial"/>
                <w:sz w:val="20"/>
                <w:szCs w:val="20"/>
              </w:rPr>
            </w:pPr>
            <w:r w:rsidRPr="006427D0">
              <w:rPr>
                <w:rStyle w:val="Fontepargpadro2"/>
                <w:rFonts w:ascii="Arial" w:eastAsia="MS Mincho" w:hAnsi="Arial"/>
                <w:sz w:val="20"/>
                <w:szCs w:val="20"/>
              </w:rPr>
              <w:t>Qualquer pessoa é parte legítima para</w:t>
            </w:r>
            <w:r w:rsidRPr="006427D0">
              <w:rPr>
                <w:rStyle w:val="Fontepargpadro2"/>
                <w:rFonts w:ascii="Arial" w:hAnsi="Arial"/>
                <w:sz w:val="20"/>
                <w:szCs w:val="20"/>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sidRPr="006427D0">
              <w:rPr>
                <w:rStyle w:val="Fontepargpadro2"/>
                <w:rFonts w:ascii="Arial" w:eastAsia="Calibri" w:hAnsi="Arial"/>
                <w:sz w:val="20"/>
                <w:szCs w:val="20"/>
                <w:lang w:bidi="ar-SA"/>
              </w:rPr>
              <w:t>três</w:t>
            </w:r>
            <w:r w:rsidRPr="006427D0">
              <w:rPr>
                <w:rStyle w:val="Fontepargpadro2"/>
                <w:rFonts w:ascii="Arial" w:hAnsi="Arial"/>
                <w:sz w:val="20"/>
                <w:szCs w:val="20"/>
              </w:rPr>
              <w:t xml:space="preserve">) dias úteis </w:t>
            </w:r>
            <w:r w:rsidRPr="006427D0">
              <w:rPr>
                <w:rStyle w:val="Fontepargpadro2"/>
                <w:rFonts w:ascii="Arial" w:eastAsia="MS Mincho" w:hAnsi="Arial"/>
                <w:sz w:val="20"/>
                <w:szCs w:val="20"/>
              </w:rPr>
              <w:t>antes da data de abertura do certame</w:t>
            </w:r>
            <w:r w:rsidRPr="006427D0">
              <w:rPr>
                <w:rStyle w:val="Fontepargpadro2"/>
                <w:rFonts w:ascii="Arial" w:hAnsi="Arial"/>
                <w:sz w:val="20"/>
                <w:szCs w:val="20"/>
              </w:rPr>
              <w:t xml:space="preserve">, em campo específico no </w:t>
            </w:r>
            <w:r>
              <w:rPr>
                <w:rStyle w:val="Fontepargpadro2"/>
                <w:rFonts w:ascii="Arial" w:hAnsi="Arial"/>
                <w:sz w:val="20"/>
                <w:szCs w:val="20"/>
              </w:rPr>
              <w:t>endereço</w:t>
            </w:r>
            <w:r w:rsidRPr="006427D0">
              <w:rPr>
                <w:rStyle w:val="Fontepargpadro2"/>
                <w:rFonts w:ascii="Arial" w:hAnsi="Arial"/>
                <w:sz w:val="20"/>
                <w:szCs w:val="20"/>
                <w:shd w:val="clear" w:color="auto" w:fill="FFFFFF"/>
              </w:rPr>
              <w:t xml:space="preserve"> eletrônico</w:t>
            </w:r>
            <w:r w:rsidR="00E572BD">
              <w:rPr>
                <w:rStyle w:val="Fontepargpadro2"/>
                <w:rFonts w:ascii="Arial" w:hAnsi="Arial"/>
                <w:sz w:val="20"/>
                <w:szCs w:val="20"/>
                <w:shd w:val="clear" w:color="auto" w:fill="FFFFFF"/>
              </w:rPr>
              <w:t xml:space="preserve"> </w:t>
            </w:r>
            <w:hyperlink r:id="rId11" w:history="1">
              <w:r w:rsidR="000B5A3D" w:rsidRPr="00C5615D">
                <w:rPr>
                  <w:rStyle w:val="Hyperlink"/>
                  <w:rFonts w:ascii="Arial" w:hAnsi="Arial"/>
                  <w:sz w:val="20"/>
                  <w:szCs w:val="20"/>
                  <w:shd w:val="clear" w:color="auto" w:fill="FFFFFF"/>
                </w:rPr>
                <w:t>hum-licitacao@uem.br</w:t>
              </w:r>
            </w:hyperlink>
            <w:r w:rsidR="00E572BD">
              <w:t xml:space="preserve"> </w:t>
            </w:r>
            <w:r w:rsidR="00E40FBF">
              <w:rPr>
                <w:rStyle w:val="Fontepargpadro2"/>
                <w:rFonts w:ascii="Arial" w:hAnsi="Arial"/>
                <w:sz w:val="20"/>
                <w:szCs w:val="20"/>
                <w:shd w:val="clear" w:color="auto" w:fill="FFFFFF"/>
              </w:rPr>
              <w:t xml:space="preserve">ou </w:t>
            </w:r>
            <w:hyperlink r:id="rId12" w:history="1">
              <w:r w:rsidR="0082627A" w:rsidRPr="004E52EB">
                <w:rPr>
                  <w:rStyle w:val="Hyperlink"/>
                  <w:rFonts w:ascii="Arial" w:hAnsi="Arial" w:hint="eastAsia"/>
                  <w:sz w:val="20"/>
                  <w:szCs w:val="20"/>
                  <w:shd w:val="clear" w:color="auto" w:fill="FFFFFF"/>
                </w:rPr>
                <w:t>https://www.gms.pr.gov.br/gms/consultarEditalNaoVinculadoFI.do?action=iniciarProcesso</w:t>
              </w:r>
            </w:hyperlink>
            <w:r w:rsidR="00E572BD">
              <w:t xml:space="preserve"> </w:t>
            </w:r>
            <w:r w:rsidRPr="006427D0">
              <w:rPr>
                <w:rStyle w:val="Fontepargpadro2"/>
                <w:rFonts w:ascii="Arial" w:hAnsi="Arial"/>
                <w:sz w:val="20"/>
                <w:szCs w:val="20"/>
              </w:rPr>
              <w:t xml:space="preserve">pelo qual serão respondidos os esclarecimentos solicitados, </w:t>
            </w:r>
            <w:r w:rsidRPr="006427D0">
              <w:rPr>
                <w:rStyle w:val="Fontepargpadro2"/>
                <w:rFonts w:ascii="Arial" w:eastAsia="MS Mincho" w:hAnsi="Arial"/>
                <w:sz w:val="20"/>
                <w:szCs w:val="20"/>
              </w:rPr>
              <w:t>no prazo de até 3 (três) dias úteis, limitado ao último dia útil anterior à data da abertura do certame.</w:t>
            </w:r>
          </w:p>
          <w:p w14:paraId="270FCEFB" w14:textId="77777777" w:rsidR="00676314" w:rsidRPr="004D0920" w:rsidRDefault="00676314">
            <w:pPr>
              <w:shd w:val="clear" w:color="auto" w:fill="FFFFFF"/>
              <w:jc w:val="both"/>
              <w:rPr>
                <w:rFonts w:ascii="Arial" w:hAnsi="Arial"/>
                <w:sz w:val="20"/>
                <w:szCs w:val="20"/>
              </w:rPr>
            </w:pPr>
          </w:p>
          <w:p w14:paraId="248440F6" w14:textId="77777777" w:rsidR="00676314" w:rsidRPr="004D0920" w:rsidRDefault="00676314">
            <w:pPr>
              <w:shd w:val="clear" w:color="auto" w:fill="FFFFFF"/>
              <w:ind w:left="55" w:hanging="27"/>
              <w:jc w:val="both"/>
              <w:rPr>
                <w:rFonts w:ascii="Arial" w:hAnsi="Arial"/>
                <w:sz w:val="20"/>
                <w:szCs w:val="20"/>
              </w:rPr>
            </w:pPr>
            <w:r w:rsidRPr="004D0920">
              <w:rPr>
                <w:rStyle w:val="Fontepargpadro2"/>
                <w:rFonts w:ascii="Arial" w:eastAsia="MS Mincho" w:hAnsi="Arial"/>
                <w:b/>
                <w:bCs/>
                <w:sz w:val="20"/>
                <w:szCs w:val="20"/>
              </w:rPr>
              <w:t>5.2 RECURSOS E CONTRARRAZÕES:</w:t>
            </w:r>
          </w:p>
          <w:p w14:paraId="00BCE5AD" w14:textId="77777777" w:rsidR="00676314" w:rsidRPr="004D0920" w:rsidRDefault="00676314">
            <w:pPr>
              <w:shd w:val="clear" w:color="auto" w:fill="FFFFFF"/>
              <w:ind w:left="55" w:hanging="27"/>
              <w:jc w:val="both"/>
              <w:rPr>
                <w:rFonts w:ascii="Arial" w:hAnsi="Arial"/>
                <w:sz w:val="20"/>
                <w:szCs w:val="20"/>
              </w:rPr>
            </w:pPr>
            <w:r w:rsidRPr="004D0920">
              <w:rPr>
                <w:rStyle w:val="Fontepargpadro2"/>
                <w:rFonts w:ascii="Arial" w:eastAsia="MS Mincho" w:hAnsi="Arial"/>
                <w:sz w:val="20"/>
                <w:szCs w:val="20"/>
              </w:rPr>
              <w:t>As razões de recurso e as contrarrazões poderão ser enviadas exclusivamente por meio eletrônico, observando as regras dispostas no item 9 das Condições Gerais deste Edital</w:t>
            </w:r>
            <w:r w:rsidR="0094598F" w:rsidRPr="004D0920">
              <w:rPr>
                <w:rStyle w:val="Fontepargpadro2"/>
                <w:rFonts w:ascii="Arial" w:eastAsia="MS Mincho" w:hAnsi="Arial"/>
                <w:sz w:val="20"/>
                <w:szCs w:val="20"/>
              </w:rPr>
              <w:t>.</w:t>
            </w:r>
          </w:p>
          <w:p w14:paraId="69C3DC30" w14:textId="77777777" w:rsidR="00676314" w:rsidRPr="004D0920" w:rsidRDefault="00676314">
            <w:pPr>
              <w:shd w:val="clear" w:color="auto" w:fill="FFFFFF"/>
              <w:ind w:left="55" w:hanging="27"/>
              <w:jc w:val="both"/>
              <w:rPr>
                <w:rFonts w:ascii="Arial" w:hAnsi="Arial"/>
                <w:sz w:val="20"/>
                <w:szCs w:val="20"/>
              </w:rPr>
            </w:pPr>
          </w:p>
          <w:p w14:paraId="19E2FC13" w14:textId="77777777" w:rsidR="00676314" w:rsidRPr="004D0920" w:rsidRDefault="00676314">
            <w:pPr>
              <w:shd w:val="clear" w:color="auto" w:fill="FFFFFF"/>
              <w:ind w:left="55" w:hanging="27"/>
              <w:jc w:val="both"/>
              <w:rPr>
                <w:rFonts w:ascii="Arial" w:hAnsi="Arial"/>
                <w:sz w:val="20"/>
                <w:szCs w:val="20"/>
              </w:rPr>
            </w:pPr>
            <w:r w:rsidRPr="004D0920">
              <w:rPr>
                <w:rFonts w:ascii="Arial" w:eastAsia="MS Mincho" w:hAnsi="Arial"/>
                <w:b/>
                <w:bCs/>
                <w:sz w:val="20"/>
                <w:szCs w:val="20"/>
              </w:rPr>
              <w:t>5.3 DISPONIBILIDADE DOS AUTOS:</w:t>
            </w:r>
          </w:p>
          <w:p w14:paraId="33ED33A7" w14:textId="77777777" w:rsidR="00676314" w:rsidRPr="004D0920" w:rsidRDefault="00676314">
            <w:pPr>
              <w:shd w:val="clear" w:color="auto" w:fill="FFFFFF"/>
              <w:ind w:left="55" w:hanging="27"/>
              <w:jc w:val="both"/>
              <w:rPr>
                <w:rFonts w:ascii="Arial" w:hAnsi="Arial"/>
                <w:sz w:val="20"/>
                <w:szCs w:val="20"/>
              </w:rPr>
            </w:pPr>
            <w:r w:rsidRPr="004D0920">
              <w:rPr>
                <w:rStyle w:val="Fontepargpadro2"/>
                <w:rFonts w:ascii="Arial" w:eastAsia="MS Mincho" w:hAnsi="Arial"/>
                <w:sz w:val="20"/>
                <w:szCs w:val="20"/>
                <w:lang w:bidi="ar-SA"/>
              </w:rPr>
              <w:t xml:space="preserve">No curso da licitação, os autos do processo licitatório estarão à disposição dos interessados no sistema E-Protocolo no site </w:t>
            </w:r>
            <w:hyperlink r:id="rId13" w:anchor="_blank" w:history="1">
              <w:r w:rsidRPr="004D0920">
                <w:rPr>
                  <w:rStyle w:val="Hyperlink"/>
                  <w:rFonts w:ascii="Arial" w:hAnsi="Arial"/>
                  <w:color w:val="auto"/>
                  <w:sz w:val="20"/>
                  <w:szCs w:val="20"/>
                </w:rPr>
                <w:t>https://www.e-protocolo.pr.gov.br</w:t>
              </w:r>
            </w:hyperlink>
            <w:r w:rsidRPr="004D0920">
              <w:rPr>
                <w:rStyle w:val="Fontepargpadro2"/>
                <w:rFonts w:ascii="Arial" w:eastAsia="MS Mincho" w:hAnsi="Arial"/>
                <w:sz w:val="20"/>
                <w:szCs w:val="20"/>
                <w:lang w:bidi="ar-SA"/>
              </w:rPr>
              <w:t>, devendo os interessados apresentarem requisição de acesso ao protocolo via sistema.</w:t>
            </w:r>
          </w:p>
          <w:p w14:paraId="2DE363D6" w14:textId="77777777" w:rsidR="00676314" w:rsidRPr="004D0920" w:rsidRDefault="00676314">
            <w:pPr>
              <w:shd w:val="clear" w:color="auto" w:fill="FFFFFF"/>
              <w:ind w:left="55" w:hanging="27"/>
              <w:jc w:val="both"/>
              <w:rPr>
                <w:rFonts w:ascii="Arial" w:hAnsi="Arial"/>
                <w:sz w:val="20"/>
                <w:szCs w:val="20"/>
              </w:rPr>
            </w:pPr>
          </w:p>
        </w:tc>
      </w:tr>
    </w:tbl>
    <w:p w14:paraId="694F874D" w14:textId="77777777" w:rsidR="00676314" w:rsidRPr="004D0920" w:rsidRDefault="00676314">
      <w:pPr>
        <w:rPr>
          <w:rFonts w:ascii="Arial" w:hAnsi="Arial"/>
          <w:sz w:val="20"/>
          <w:szCs w:val="20"/>
        </w:rPr>
      </w:pPr>
    </w:p>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9810"/>
      </w:tblGrid>
      <w:tr w:rsidR="00676314" w:rsidRPr="004D0920" w14:paraId="7F88AFD6" w14:textId="77777777">
        <w:tc>
          <w:tcPr>
            <w:tcW w:w="9810" w:type="dxa"/>
            <w:tcBorders>
              <w:top w:val="single" w:sz="8" w:space="0" w:color="000000"/>
              <w:left w:val="single" w:sz="8" w:space="0" w:color="000000"/>
              <w:bottom w:val="single" w:sz="8" w:space="0" w:color="000000"/>
              <w:right w:val="single" w:sz="8" w:space="0" w:color="000000"/>
            </w:tcBorders>
          </w:tcPr>
          <w:p w14:paraId="2B067735" w14:textId="77777777" w:rsidR="00676314" w:rsidRPr="004D0920" w:rsidRDefault="00676314">
            <w:pPr>
              <w:shd w:val="clear" w:color="auto" w:fill="FFFFFF"/>
              <w:ind w:right="-1"/>
              <w:jc w:val="both"/>
              <w:rPr>
                <w:rFonts w:ascii="Arial" w:hAnsi="Arial"/>
                <w:sz w:val="20"/>
                <w:szCs w:val="20"/>
              </w:rPr>
            </w:pPr>
            <w:r w:rsidRPr="004D0920">
              <w:rPr>
                <w:rStyle w:val="Fontepargpadro2"/>
                <w:rFonts w:ascii="Arial" w:eastAsia="ArialMT" w:hAnsi="Arial"/>
                <w:b/>
                <w:bCs/>
                <w:sz w:val="20"/>
                <w:szCs w:val="20"/>
                <w:shd w:val="clear" w:color="auto" w:fill="FFFFFF"/>
              </w:rPr>
              <w:t>6 CONDIÇÕES DA LICITAÇÃO:</w:t>
            </w:r>
          </w:p>
          <w:p w14:paraId="3217E4C0" w14:textId="77777777" w:rsidR="00676314" w:rsidRPr="004D0920" w:rsidRDefault="00676314">
            <w:pPr>
              <w:shd w:val="clear" w:color="auto" w:fill="FFFFFF"/>
              <w:ind w:right="-1"/>
              <w:jc w:val="both"/>
              <w:rPr>
                <w:rFonts w:ascii="Arial" w:hAnsi="Arial"/>
                <w:sz w:val="20"/>
                <w:szCs w:val="20"/>
              </w:rPr>
            </w:pPr>
            <w:r w:rsidRPr="004D0920">
              <w:rPr>
                <w:rStyle w:val="Fontepargpadro2"/>
                <w:rFonts w:ascii="Arial" w:eastAsia="ArialMT" w:hAnsi="Arial"/>
                <w:b/>
                <w:bCs/>
                <w:sz w:val="20"/>
                <w:szCs w:val="20"/>
                <w:shd w:val="clear" w:color="auto" w:fill="FFFFFF"/>
              </w:rPr>
              <w:t>6.1</w:t>
            </w:r>
            <w:r w:rsidRPr="004D0920">
              <w:rPr>
                <w:rStyle w:val="Fontepargpadro2"/>
                <w:rFonts w:ascii="Arial" w:eastAsia="ArialMT" w:hAnsi="Arial"/>
                <w:sz w:val="20"/>
                <w:szCs w:val="20"/>
                <w:shd w:val="clear" w:color="auto" w:fill="FFFFFF"/>
              </w:rPr>
              <w:t xml:space="preserve"> A licitação e a contratação dela decorrente são reguladas pelas condições específicas e gerais do pregão e pelo disposto nos demais anexos do edital.</w:t>
            </w:r>
          </w:p>
          <w:p w14:paraId="59AF71F0" w14:textId="77777777" w:rsidR="00676314" w:rsidRPr="004D0920" w:rsidRDefault="00676314">
            <w:pPr>
              <w:shd w:val="clear" w:color="auto" w:fill="FFFFFF"/>
              <w:spacing w:before="57"/>
              <w:ind w:right="-1"/>
              <w:jc w:val="both"/>
              <w:rPr>
                <w:rFonts w:ascii="Arial" w:hAnsi="Arial"/>
                <w:sz w:val="20"/>
                <w:szCs w:val="20"/>
              </w:rPr>
            </w:pPr>
            <w:r w:rsidRPr="004D0920">
              <w:rPr>
                <w:rStyle w:val="Fontepargpadro2"/>
                <w:rFonts w:ascii="Arial" w:eastAsia="ArialMT" w:hAnsi="Arial"/>
                <w:b/>
                <w:bCs/>
                <w:sz w:val="20"/>
                <w:szCs w:val="20"/>
                <w:shd w:val="clear" w:color="auto" w:fill="FFFFFF"/>
              </w:rPr>
              <w:t>6.2</w:t>
            </w:r>
            <w:r w:rsidRPr="004D0920">
              <w:rPr>
                <w:rStyle w:val="Fontepargpadro2"/>
                <w:rFonts w:ascii="Arial" w:eastAsia="ArialMT" w:hAnsi="Arial"/>
                <w:sz w:val="20"/>
                <w:szCs w:val="20"/>
                <w:shd w:val="clear" w:color="auto" w:fill="FFFFFF"/>
              </w:rPr>
              <w:t xml:space="preserve"> A licitação será regida pela Lei </w:t>
            </w:r>
            <w:r w:rsidRPr="004D0920">
              <w:rPr>
                <w:rStyle w:val="Fontepargpadro2"/>
                <w:rFonts w:ascii="Arial" w:eastAsia="ArialMT" w:hAnsi="Arial"/>
                <w:sz w:val="20"/>
                <w:szCs w:val="20"/>
                <w:shd w:val="clear" w:color="auto" w:fill="FFFFFF"/>
                <w:lang w:bidi="ar-SA"/>
              </w:rPr>
              <w:t>Federal n.º 14.133, de 2021</w:t>
            </w:r>
            <w:r w:rsidRPr="004D0920">
              <w:rPr>
                <w:rStyle w:val="Fontepargpadro2"/>
                <w:rFonts w:ascii="Arial" w:eastAsia="ArialMT" w:hAnsi="Arial"/>
                <w:sz w:val="20"/>
                <w:szCs w:val="20"/>
                <w:shd w:val="clear" w:color="auto" w:fill="FFFFFF"/>
              </w:rPr>
              <w:t xml:space="preserve">, pelo Decreto n.º </w:t>
            </w:r>
            <w:r w:rsidRPr="004D0920">
              <w:rPr>
                <w:rStyle w:val="Fontepargpadro2"/>
                <w:rFonts w:ascii="Arial" w:eastAsia="ArialMT" w:hAnsi="Arial"/>
                <w:sz w:val="20"/>
                <w:szCs w:val="20"/>
                <w:shd w:val="clear" w:color="auto" w:fill="FFFFFF"/>
                <w:lang w:bidi="ar-SA"/>
              </w:rPr>
              <w:t>10.086, de 2022</w:t>
            </w:r>
            <w:r w:rsidRPr="004D0920">
              <w:rPr>
                <w:rStyle w:val="Fontepargpadro2"/>
                <w:rFonts w:ascii="Arial" w:eastAsia="ArialMT" w:hAnsi="Arial"/>
                <w:sz w:val="20"/>
                <w:szCs w:val="20"/>
                <w:shd w:val="clear" w:color="auto" w:fill="FFFFFF"/>
              </w:rPr>
              <w:t>, pela Lei Complementar Federal n.º 123, de 2006, bem como as suas devidas alterações.</w:t>
            </w:r>
          </w:p>
          <w:p w14:paraId="3AB2FC60" w14:textId="77777777" w:rsidR="00676314" w:rsidRPr="004D0920" w:rsidRDefault="00676314">
            <w:pPr>
              <w:shd w:val="clear" w:color="auto" w:fill="FFFFFF"/>
              <w:spacing w:before="57"/>
              <w:ind w:right="-1"/>
              <w:jc w:val="both"/>
              <w:rPr>
                <w:rFonts w:ascii="Arial" w:hAnsi="Arial"/>
                <w:sz w:val="20"/>
                <w:szCs w:val="20"/>
              </w:rPr>
            </w:pPr>
          </w:p>
        </w:tc>
      </w:tr>
    </w:tbl>
    <w:p w14:paraId="39CE9117" w14:textId="77777777" w:rsidR="00676314" w:rsidRPr="004D0920" w:rsidRDefault="00676314">
      <w:pPr>
        <w:shd w:val="clear" w:color="auto" w:fill="FFFFFF"/>
        <w:ind w:right="-1"/>
        <w:jc w:val="center"/>
        <w:rPr>
          <w:rFonts w:ascii="Arial" w:hAnsi="Arial"/>
          <w:sz w:val="20"/>
          <w:szCs w:val="20"/>
          <w:shd w:val="clear" w:color="auto" w:fill="FFFFFF"/>
        </w:rPr>
      </w:pPr>
    </w:p>
    <w:p w14:paraId="44A0EC02" w14:textId="77777777" w:rsidR="00676314" w:rsidRPr="004D0920" w:rsidRDefault="00676314">
      <w:pPr>
        <w:pStyle w:val="LO-Normal1"/>
        <w:pageBreakBefore/>
        <w:rPr>
          <w:rFonts w:ascii="Arial" w:hAnsi="Arial"/>
          <w:sz w:val="20"/>
          <w:szCs w:val="20"/>
          <w:shd w:val="clear" w:color="auto" w:fill="FFFFFF"/>
        </w:rPr>
      </w:pPr>
    </w:p>
    <w:p w14:paraId="6C8ADB98" w14:textId="77777777" w:rsidR="00676314" w:rsidRPr="004D0920" w:rsidRDefault="00676314">
      <w:pPr>
        <w:shd w:val="clear" w:color="auto" w:fill="FFFFFF"/>
        <w:ind w:right="-1"/>
        <w:jc w:val="center"/>
        <w:rPr>
          <w:rFonts w:ascii="Arial" w:hAnsi="Arial"/>
          <w:sz w:val="20"/>
          <w:szCs w:val="20"/>
        </w:rPr>
      </w:pPr>
      <w:r w:rsidRPr="004D0920">
        <w:rPr>
          <w:rStyle w:val="Fontepargpadro2"/>
          <w:rFonts w:ascii="Arial" w:hAnsi="Arial"/>
          <w:b/>
          <w:sz w:val="20"/>
          <w:szCs w:val="20"/>
          <w:u w:val="single"/>
          <w:shd w:val="clear" w:color="auto" w:fill="FFFFFF"/>
        </w:rPr>
        <w:t>CONDIÇÕES ESPECÍFICAS DO PREGÃO</w:t>
      </w:r>
    </w:p>
    <w:p w14:paraId="26175260" w14:textId="77777777" w:rsidR="00676314" w:rsidRPr="004D0920" w:rsidRDefault="00676314">
      <w:pPr>
        <w:shd w:val="clear" w:color="auto" w:fill="FFFFFF"/>
        <w:ind w:right="-1"/>
        <w:rPr>
          <w:rFonts w:ascii="Arial" w:hAnsi="Arial"/>
          <w:sz w:val="20"/>
          <w:szCs w:val="20"/>
          <w:shd w:val="clear" w:color="auto" w:fill="FFFFFF"/>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781"/>
      </w:tblGrid>
      <w:tr w:rsidR="00676314" w:rsidRPr="004D0920" w14:paraId="5757CAA6" w14:textId="77777777" w:rsidTr="002C6BBA">
        <w:tc>
          <w:tcPr>
            <w:tcW w:w="9781" w:type="dxa"/>
            <w:tcBorders>
              <w:top w:val="single" w:sz="8" w:space="0" w:color="000000"/>
              <w:left w:val="single" w:sz="8" w:space="0" w:color="000000"/>
              <w:bottom w:val="single" w:sz="8" w:space="0" w:color="000000"/>
              <w:right w:val="single" w:sz="8" w:space="0" w:color="000000"/>
            </w:tcBorders>
          </w:tcPr>
          <w:p w14:paraId="67C005F6" w14:textId="77777777" w:rsidR="00676314" w:rsidRPr="004D0920" w:rsidRDefault="00676314">
            <w:pPr>
              <w:shd w:val="clear" w:color="auto" w:fill="FFFFFF"/>
              <w:ind w:right="-1"/>
              <w:jc w:val="both"/>
              <w:rPr>
                <w:rFonts w:ascii="Arial" w:hAnsi="Arial"/>
                <w:sz w:val="20"/>
                <w:szCs w:val="20"/>
              </w:rPr>
            </w:pPr>
            <w:r w:rsidRPr="004D0920">
              <w:rPr>
                <w:rStyle w:val="Fontepargpadro2"/>
                <w:rFonts w:ascii="Arial" w:eastAsia="ArialMT" w:hAnsi="Arial"/>
                <w:b/>
                <w:bCs/>
                <w:sz w:val="20"/>
                <w:szCs w:val="20"/>
                <w:shd w:val="clear" w:color="auto" w:fill="FFFFFF"/>
              </w:rPr>
              <w:t>1 CRITÉRIO DE ACEITABILIDADE DE PREÇOS: PREÇO MÁXIMO</w:t>
            </w:r>
          </w:p>
          <w:p w14:paraId="4CB1AD72" w14:textId="7AB91293" w:rsidR="00676314" w:rsidRPr="004D0920" w:rsidRDefault="00D97F57">
            <w:pPr>
              <w:shd w:val="clear" w:color="auto" w:fill="FFFFFF"/>
              <w:ind w:right="-1"/>
              <w:jc w:val="both"/>
              <w:rPr>
                <w:rFonts w:ascii="Arial" w:hAnsi="Arial"/>
                <w:sz w:val="20"/>
                <w:szCs w:val="20"/>
              </w:rPr>
            </w:pPr>
            <w:r w:rsidRPr="004D0920">
              <w:rPr>
                <w:rStyle w:val="Fontepargpadro2"/>
                <w:rFonts w:ascii="Arial" w:eastAsia="ArialMT" w:hAnsi="Arial"/>
                <w:b/>
                <w:sz w:val="20"/>
                <w:szCs w:val="20"/>
              </w:rPr>
              <w:t>1.1</w:t>
            </w:r>
            <w:r w:rsidR="000C12DF">
              <w:rPr>
                <w:rStyle w:val="Fontepargpadro2"/>
                <w:rFonts w:ascii="Arial" w:eastAsia="ArialMT" w:hAnsi="Arial"/>
                <w:b/>
                <w:sz w:val="20"/>
                <w:szCs w:val="20"/>
              </w:rPr>
              <w:t xml:space="preserve"> </w:t>
            </w:r>
            <w:r w:rsidR="00676314" w:rsidRPr="004D0920">
              <w:rPr>
                <w:rStyle w:val="Fontepargpadro2"/>
                <w:rFonts w:ascii="Arial" w:eastAsia="ArialMT" w:hAnsi="Arial"/>
                <w:sz w:val="20"/>
                <w:szCs w:val="20"/>
              </w:rPr>
              <w:t xml:space="preserve">Encerrada </w:t>
            </w:r>
            <w:r w:rsidR="000C12DF" w:rsidRPr="004D0920">
              <w:rPr>
                <w:rStyle w:val="Fontepargpadro2"/>
                <w:rFonts w:ascii="Arial" w:eastAsia="ArialMT" w:hAnsi="Arial"/>
                <w:sz w:val="20"/>
                <w:szCs w:val="20"/>
              </w:rPr>
              <w:t>a fase de lances, após a negociação, será</w:t>
            </w:r>
            <w:r w:rsidR="00676314" w:rsidRPr="004D0920">
              <w:rPr>
                <w:rStyle w:val="Fontepargpadro2"/>
                <w:rFonts w:ascii="Arial" w:eastAsia="ArialMT" w:hAnsi="Arial"/>
                <w:sz w:val="20"/>
                <w:szCs w:val="20"/>
              </w:rPr>
              <w:t xml:space="preserve"> desclassificadas as propostas que permanecerem acima dos valores unitários máximos e totais máximos fixados neste Edital.</w:t>
            </w:r>
          </w:p>
        </w:tc>
      </w:tr>
    </w:tbl>
    <w:p w14:paraId="5E063325" w14:textId="77777777" w:rsidR="00676314" w:rsidRPr="004D0920"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4D0920" w14:paraId="06654748" w14:textId="77777777" w:rsidTr="002C6BBA">
        <w:tc>
          <w:tcPr>
            <w:tcW w:w="9745" w:type="dxa"/>
            <w:tcBorders>
              <w:top w:val="single" w:sz="8" w:space="0" w:color="000000"/>
              <w:left w:val="single" w:sz="8" w:space="0" w:color="000000"/>
              <w:bottom w:val="single" w:sz="8" w:space="0" w:color="000000"/>
              <w:right w:val="single" w:sz="8" w:space="0" w:color="000000"/>
            </w:tcBorders>
          </w:tcPr>
          <w:p w14:paraId="2EE50169" w14:textId="77777777" w:rsidR="00BF1629" w:rsidRPr="004D0920" w:rsidRDefault="00BF1629" w:rsidP="00220BBC">
            <w:pPr>
              <w:shd w:val="clear" w:color="auto" w:fill="FFFFFF"/>
              <w:spacing w:after="120"/>
              <w:ind w:right="-1"/>
              <w:jc w:val="both"/>
              <w:rPr>
                <w:rFonts w:ascii="Arial" w:hAnsi="Arial"/>
                <w:sz w:val="20"/>
                <w:szCs w:val="20"/>
              </w:rPr>
            </w:pPr>
            <w:r w:rsidRPr="004D0920">
              <w:rPr>
                <w:rStyle w:val="Fontepargpadro2"/>
                <w:rFonts w:ascii="Arial" w:eastAsia="ArialMT" w:hAnsi="Arial"/>
                <w:b/>
                <w:bCs/>
                <w:sz w:val="20"/>
                <w:szCs w:val="20"/>
                <w:shd w:val="clear" w:color="auto" w:fill="FFFFFF"/>
              </w:rPr>
              <w:t>2 CRITÉRIO DE JULGAMENTO DAS PROPOSTAS:</w:t>
            </w:r>
          </w:p>
          <w:p w14:paraId="2273F35C" w14:textId="25A1831B" w:rsidR="00220BBC" w:rsidRPr="00220BBC" w:rsidRDefault="00BF1629" w:rsidP="00220BBC">
            <w:pPr>
              <w:pStyle w:val="WW-Corpodetexto2"/>
              <w:spacing w:after="120" w:line="240" w:lineRule="auto"/>
              <w:rPr>
                <w:rFonts w:ascii="Arial" w:eastAsia="ArialMT" w:hAnsi="Arial" w:cs="Arial"/>
                <w:b w:val="0"/>
                <w:sz w:val="20"/>
                <w:szCs w:val="20"/>
              </w:rPr>
            </w:pPr>
            <w:r w:rsidRPr="00220BBC">
              <w:rPr>
                <w:rStyle w:val="Fontepargpadro2"/>
                <w:rFonts w:ascii="Arial" w:eastAsia="ArialMT" w:hAnsi="Arial" w:cs="Arial"/>
                <w:bCs/>
                <w:sz w:val="20"/>
                <w:szCs w:val="20"/>
              </w:rPr>
              <w:t>2.</w:t>
            </w:r>
            <w:r w:rsidR="006C6C69" w:rsidRPr="00220BBC">
              <w:rPr>
                <w:rStyle w:val="Fontepargpadro2"/>
                <w:rFonts w:ascii="Arial" w:eastAsia="ArialMT" w:hAnsi="Arial" w:cs="Arial"/>
                <w:bCs/>
                <w:sz w:val="20"/>
                <w:szCs w:val="20"/>
              </w:rPr>
              <w:t>1</w:t>
            </w:r>
            <w:r w:rsidR="00B12C5A">
              <w:rPr>
                <w:rStyle w:val="Fontepargpadro2"/>
                <w:rFonts w:ascii="Arial" w:eastAsia="ArialMT" w:hAnsi="Arial" w:cs="Arial"/>
                <w:bCs/>
                <w:sz w:val="20"/>
                <w:szCs w:val="20"/>
              </w:rPr>
              <w:t xml:space="preserve"> </w:t>
            </w:r>
            <w:r w:rsidR="00220BBC" w:rsidRPr="00220BBC">
              <w:rPr>
                <w:rFonts w:ascii="Arial" w:hAnsi="Arial" w:cs="Arial"/>
                <w:b w:val="0"/>
                <w:sz w:val="20"/>
                <w:szCs w:val="20"/>
              </w:rPr>
              <w:t xml:space="preserve">Na fase de disputa, o critério de aceitabilidade de preços no sistema de compras eletrônicas é o valor unitário, </w:t>
            </w:r>
            <w:r w:rsidR="00220BBC" w:rsidRPr="00220BBC">
              <w:rPr>
                <w:rFonts w:ascii="Arial" w:eastAsia="ArialMT" w:hAnsi="Arial" w:cs="Arial"/>
                <w:b w:val="0"/>
                <w:sz w:val="20"/>
                <w:szCs w:val="20"/>
              </w:rPr>
              <w:t xml:space="preserve">fixado no Termo de Referência, </w:t>
            </w:r>
            <w:r w:rsidR="00220BBC" w:rsidRPr="00220BBC">
              <w:rPr>
                <w:rFonts w:ascii="Arial" w:eastAsia="ArialMT" w:hAnsi="Arial" w:cs="Arial"/>
                <w:b w:val="0"/>
                <w:bCs/>
                <w:sz w:val="20"/>
                <w:szCs w:val="20"/>
              </w:rPr>
              <w:t xml:space="preserve">Anexo I </w:t>
            </w:r>
            <w:r w:rsidR="00220BBC" w:rsidRPr="00220BBC">
              <w:rPr>
                <w:rFonts w:ascii="Arial" w:eastAsia="ArialMT" w:hAnsi="Arial" w:cs="Arial"/>
                <w:b w:val="0"/>
                <w:sz w:val="20"/>
                <w:szCs w:val="20"/>
              </w:rPr>
              <w:t>deste Edital.</w:t>
            </w:r>
          </w:p>
          <w:p w14:paraId="554BDE92" w14:textId="77777777" w:rsidR="00220BBC" w:rsidRPr="00220BBC"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eastAsia="ArialMT" w:hAnsi="Arial"/>
                <w:b w:val="0"/>
                <w:sz w:val="20"/>
                <w:szCs w:val="20"/>
              </w:rPr>
            </w:pPr>
            <w:r w:rsidRPr="00220BBC">
              <w:rPr>
                <w:rFonts w:ascii="Arial" w:eastAsia="ArialMT" w:hAnsi="Arial"/>
                <w:bCs/>
                <w:sz w:val="20"/>
                <w:szCs w:val="20"/>
              </w:rPr>
              <w:t>2.1.1</w:t>
            </w:r>
            <w:r w:rsidRPr="00220BBC">
              <w:rPr>
                <w:rFonts w:ascii="Arial" w:eastAsia="ArialMT" w:hAnsi="Arial"/>
                <w:b w:val="0"/>
                <w:sz w:val="20"/>
                <w:szCs w:val="20"/>
              </w:rPr>
              <w:t xml:space="preserve"> Os valores que permanecerem acima (ou com lances negativos, no caso de critério de julgamento de maior desconto) do(s) valor(es) unitário(s) máximo(s) do(s) lote(s), nesta fase, serão desclassificados”.</w:t>
            </w:r>
          </w:p>
          <w:p w14:paraId="5AA6722F" w14:textId="402F7322" w:rsidR="00220BBC" w:rsidRPr="00E83E99"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eastAsia="ArialMT" w:hAnsi="Arial"/>
                <w:b w:val="0"/>
                <w:color w:val="FF0000"/>
                <w:sz w:val="20"/>
                <w:szCs w:val="20"/>
              </w:rPr>
            </w:pPr>
            <w:r w:rsidRPr="00220BBC">
              <w:rPr>
                <w:rFonts w:ascii="Arial" w:eastAsia="ArialMT" w:hAnsi="Arial"/>
                <w:bCs/>
                <w:sz w:val="20"/>
                <w:szCs w:val="20"/>
              </w:rPr>
              <w:t>2.2.</w:t>
            </w:r>
            <w:r w:rsidR="00B12C5A">
              <w:rPr>
                <w:rFonts w:ascii="Arial" w:eastAsia="ArialMT" w:hAnsi="Arial"/>
                <w:bCs/>
                <w:sz w:val="20"/>
                <w:szCs w:val="20"/>
              </w:rPr>
              <w:t xml:space="preserve"> </w:t>
            </w:r>
            <w:r w:rsidRPr="00220BBC">
              <w:rPr>
                <w:rFonts w:ascii="Arial" w:eastAsia="ArialMT" w:hAnsi="Arial"/>
                <w:b w:val="0"/>
                <w:sz w:val="20"/>
                <w:szCs w:val="20"/>
              </w:rPr>
              <w:t xml:space="preserve">O julgamento das propostas será realizado de acordo com critério de </w:t>
            </w:r>
            <w:r w:rsidRPr="00E83E99">
              <w:rPr>
                <w:rFonts w:ascii="Arial" w:eastAsia="ArialMT" w:hAnsi="Arial"/>
                <w:b w:val="0"/>
                <w:color w:val="FF0000"/>
                <w:sz w:val="20"/>
                <w:szCs w:val="20"/>
              </w:rPr>
              <w:t>MENOR PREÇO.</w:t>
            </w:r>
          </w:p>
          <w:p w14:paraId="3E776B89" w14:textId="77777777" w:rsidR="00676314" w:rsidRPr="004D0920"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hAnsi="Arial" w:cs="Arial"/>
                <w:sz w:val="20"/>
                <w:szCs w:val="20"/>
              </w:rPr>
            </w:pPr>
            <w:r w:rsidRPr="00220BBC">
              <w:rPr>
                <w:rFonts w:ascii="Arial" w:eastAsia="ArialMT" w:hAnsi="Arial"/>
                <w:bCs/>
                <w:sz w:val="20"/>
                <w:szCs w:val="20"/>
              </w:rPr>
              <w:t>2.3</w:t>
            </w:r>
            <w:r w:rsidRPr="00220BBC">
              <w:rPr>
                <w:rFonts w:ascii="Arial" w:eastAsia="ArialMT" w:hAnsi="Arial"/>
                <w:b w:val="0"/>
                <w:sz w:val="20"/>
                <w:szCs w:val="20"/>
              </w:rPr>
              <w:t xml:space="preserve"> Encerrada a fase de lances, após a negociação, as propostas que permanecerem acima (ou com lances negativos, no caso de critério de maior desconto) do(s) valor(es) unitário(s) máximo(s) do(s) lote(s), serão desclassificadas.”</w:t>
            </w:r>
            <w:r w:rsidR="00BF1629" w:rsidRPr="004D0920">
              <w:rPr>
                <w:rStyle w:val="Fontepargpadro2"/>
                <w:rFonts w:ascii="Arial" w:eastAsia="ArialMT" w:hAnsi="Arial" w:cs="Arial"/>
                <w:b w:val="0"/>
                <w:sz w:val="20"/>
                <w:szCs w:val="20"/>
              </w:rPr>
              <w:t>.</w:t>
            </w:r>
          </w:p>
        </w:tc>
      </w:tr>
    </w:tbl>
    <w:p w14:paraId="766C46D5" w14:textId="77777777" w:rsidR="00676314" w:rsidRPr="004D0920"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4D0920" w14:paraId="656D71A3" w14:textId="77777777" w:rsidTr="002C6BBA">
        <w:tc>
          <w:tcPr>
            <w:tcW w:w="9745" w:type="dxa"/>
            <w:tcBorders>
              <w:top w:val="single" w:sz="8" w:space="0" w:color="000000"/>
              <w:left w:val="single" w:sz="8" w:space="0" w:color="000000"/>
              <w:bottom w:val="single" w:sz="8" w:space="0" w:color="000000"/>
              <w:right w:val="single" w:sz="8" w:space="0" w:color="000000"/>
            </w:tcBorders>
          </w:tcPr>
          <w:p w14:paraId="32E643A1" w14:textId="77777777" w:rsidR="00676314" w:rsidRPr="004D0920" w:rsidRDefault="00676314">
            <w:pPr>
              <w:shd w:val="clear" w:color="auto" w:fill="FFFFFF"/>
              <w:ind w:right="-1"/>
              <w:jc w:val="both"/>
              <w:rPr>
                <w:rFonts w:ascii="Arial" w:hAnsi="Arial"/>
                <w:sz w:val="20"/>
                <w:szCs w:val="20"/>
              </w:rPr>
            </w:pPr>
            <w:r w:rsidRPr="004D0920">
              <w:rPr>
                <w:rStyle w:val="Fontepargpadro2"/>
                <w:rFonts w:ascii="Arial" w:eastAsia="ArialMT" w:hAnsi="Arial"/>
                <w:b/>
                <w:bCs/>
                <w:sz w:val="20"/>
                <w:szCs w:val="20"/>
                <w:shd w:val="clear" w:color="auto" w:fill="FFFFFF"/>
              </w:rPr>
              <w:t>3 PRAZO MÍNIMO DE VALIDADE DAS PROPOSTAS:</w:t>
            </w:r>
          </w:p>
          <w:p w14:paraId="46BD40D8" w14:textId="4E36C146" w:rsidR="00676314" w:rsidRPr="004D0920" w:rsidRDefault="00BA6B07">
            <w:pPr>
              <w:shd w:val="clear" w:color="auto" w:fill="FFFFFF"/>
              <w:ind w:right="-1"/>
              <w:jc w:val="both"/>
              <w:rPr>
                <w:rFonts w:ascii="Arial" w:hAnsi="Arial"/>
                <w:sz w:val="20"/>
                <w:szCs w:val="20"/>
              </w:rPr>
            </w:pPr>
            <w:r w:rsidRPr="004D0920">
              <w:rPr>
                <w:rStyle w:val="Fontepargpadro2"/>
                <w:rFonts w:ascii="Arial" w:eastAsia="ArialMT" w:hAnsi="Arial"/>
                <w:b/>
                <w:sz w:val="20"/>
                <w:szCs w:val="20"/>
                <w:shd w:val="clear" w:color="auto" w:fill="FFFFFF"/>
              </w:rPr>
              <w:t>3.1</w:t>
            </w:r>
            <w:r w:rsidR="00B12C5A">
              <w:rPr>
                <w:rStyle w:val="Fontepargpadro2"/>
                <w:rFonts w:ascii="Arial" w:eastAsia="ArialMT" w:hAnsi="Arial"/>
                <w:b/>
                <w:sz w:val="20"/>
                <w:szCs w:val="20"/>
                <w:shd w:val="clear" w:color="auto" w:fill="FFFFFF"/>
              </w:rPr>
              <w:t xml:space="preserve"> </w:t>
            </w:r>
            <w:r w:rsidR="00676314" w:rsidRPr="004D0920">
              <w:rPr>
                <w:rStyle w:val="Fontepargpadro2"/>
                <w:rFonts w:ascii="Arial" w:eastAsia="ArialMT" w:hAnsi="Arial"/>
                <w:sz w:val="20"/>
                <w:szCs w:val="20"/>
                <w:shd w:val="clear" w:color="auto" w:fill="FFFFFF"/>
              </w:rPr>
              <w:t xml:space="preserve">O prazo de validade das propostas, que </w:t>
            </w:r>
            <w:r w:rsidR="00676314" w:rsidRPr="004D0920">
              <w:rPr>
                <w:rStyle w:val="Fontepargpadro2"/>
                <w:rFonts w:ascii="Arial" w:eastAsia="ArialMT" w:hAnsi="Arial"/>
                <w:sz w:val="20"/>
                <w:szCs w:val="20"/>
              </w:rPr>
              <w:t>deverá constar no Descritivo das Propostas de Preços (Anexo III), não poderá ser inferior ao fixado neste edital.</w:t>
            </w:r>
          </w:p>
        </w:tc>
      </w:tr>
    </w:tbl>
    <w:p w14:paraId="32AD6BE2" w14:textId="77777777" w:rsidR="00676314" w:rsidRPr="004D0920" w:rsidRDefault="00676314">
      <w:pPr>
        <w:shd w:val="clear" w:color="auto" w:fill="FFFFFF"/>
        <w:ind w:right="-1"/>
        <w:rPr>
          <w:rFonts w:ascii="Arial" w:hAnsi="Arial"/>
          <w:b/>
          <w:sz w:val="20"/>
          <w:szCs w:val="20"/>
          <w:shd w:val="clear" w:color="auto" w:fill="FFFFFF"/>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676314" w:rsidRPr="004D0920" w14:paraId="4590705A" w14:textId="77777777" w:rsidTr="002C6BBA">
        <w:tc>
          <w:tcPr>
            <w:tcW w:w="9715" w:type="dxa"/>
            <w:tcBorders>
              <w:top w:val="single" w:sz="8" w:space="0" w:color="000000"/>
              <w:left w:val="single" w:sz="8" w:space="0" w:color="000000"/>
              <w:bottom w:val="single" w:sz="8" w:space="0" w:color="000000"/>
              <w:right w:val="single" w:sz="8" w:space="0" w:color="000000"/>
            </w:tcBorders>
          </w:tcPr>
          <w:p w14:paraId="421085A2" w14:textId="77777777" w:rsidR="00676314" w:rsidRPr="004D0920" w:rsidRDefault="00676314">
            <w:pPr>
              <w:shd w:val="clear" w:color="auto" w:fill="FFFFFF"/>
              <w:ind w:right="-1"/>
              <w:jc w:val="both"/>
              <w:rPr>
                <w:rFonts w:ascii="Arial" w:hAnsi="Arial"/>
                <w:sz w:val="20"/>
                <w:szCs w:val="20"/>
              </w:rPr>
            </w:pPr>
            <w:r w:rsidRPr="004D0920">
              <w:rPr>
                <w:rFonts w:ascii="Arial" w:eastAsia="ArialMT" w:hAnsi="Arial"/>
                <w:b/>
                <w:bCs/>
                <w:sz w:val="20"/>
                <w:szCs w:val="20"/>
                <w:shd w:val="clear" w:color="auto" w:fill="FFFFFF"/>
              </w:rPr>
              <w:t>4 PROPOSTA PARCIAL:</w:t>
            </w:r>
          </w:p>
          <w:p w14:paraId="0EE36B1A" w14:textId="34C03ED2" w:rsidR="00676314" w:rsidRPr="004D0920" w:rsidRDefault="00065526" w:rsidP="0083276B">
            <w:pPr>
              <w:ind w:right="-1"/>
              <w:jc w:val="both"/>
              <w:rPr>
                <w:rFonts w:ascii="Arial" w:hAnsi="Arial"/>
                <w:sz w:val="20"/>
                <w:szCs w:val="20"/>
              </w:rPr>
            </w:pPr>
            <w:r w:rsidRPr="004D0920">
              <w:rPr>
                <w:rStyle w:val="Fontepargpadro2"/>
                <w:rFonts w:ascii="Arial" w:hAnsi="Arial"/>
                <w:b/>
                <w:sz w:val="20"/>
                <w:szCs w:val="20"/>
              </w:rPr>
              <w:t>4.1</w:t>
            </w:r>
            <w:r w:rsidR="00B12C5A">
              <w:rPr>
                <w:rStyle w:val="Fontepargpadro2"/>
                <w:rFonts w:ascii="Arial" w:hAnsi="Arial"/>
                <w:b/>
                <w:sz w:val="20"/>
                <w:szCs w:val="20"/>
              </w:rPr>
              <w:t xml:space="preserve"> </w:t>
            </w:r>
            <w:r w:rsidR="006C6C69" w:rsidRPr="004D0920">
              <w:rPr>
                <w:rFonts w:ascii="Arial" w:hAnsi="Arial"/>
                <w:sz w:val="20"/>
                <w:szCs w:val="20"/>
              </w:rPr>
              <w:t>Não será permitido ao licitante oferecer proposta parcial</w:t>
            </w:r>
            <w:r w:rsidR="003D1EEA" w:rsidRPr="004D0920">
              <w:rPr>
                <w:rFonts w:ascii="Arial" w:hAnsi="Arial"/>
                <w:sz w:val="20"/>
                <w:szCs w:val="20"/>
              </w:rPr>
              <w:t>.</w:t>
            </w:r>
          </w:p>
        </w:tc>
      </w:tr>
    </w:tbl>
    <w:p w14:paraId="51331778" w14:textId="77777777" w:rsidR="00186F40" w:rsidRPr="004D0920" w:rsidRDefault="00186F40" w:rsidP="00186F40">
      <w:pPr>
        <w:ind w:right="-1"/>
        <w:rPr>
          <w:rFonts w:ascii="Arial" w:hAnsi="Arial"/>
          <w:b/>
          <w:sz w:val="20"/>
          <w:szCs w:val="20"/>
          <w:shd w:val="clear" w:color="auto" w:fill="FFFFFF"/>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882D58" w:rsidRPr="004D0920" w14:paraId="0191321B" w14:textId="77777777" w:rsidTr="00F4248E">
        <w:tc>
          <w:tcPr>
            <w:tcW w:w="9715" w:type="dxa"/>
            <w:tcBorders>
              <w:top w:val="single" w:sz="8" w:space="0" w:color="000000"/>
              <w:left w:val="single" w:sz="8" w:space="0" w:color="000000"/>
              <w:bottom w:val="single" w:sz="8" w:space="0" w:color="000000"/>
              <w:right w:val="single" w:sz="8" w:space="0" w:color="000000"/>
            </w:tcBorders>
          </w:tcPr>
          <w:p w14:paraId="30182A37" w14:textId="77777777" w:rsidR="00882D58" w:rsidRPr="004D0920" w:rsidRDefault="0063642F" w:rsidP="002E7E47">
            <w:pPr>
              <w:ind w:right="-1"/>
              <w:jc w:val="both"/>
              <w:rPr>
                <w:rFonts w:ascii="Arial" w:hAnsi="Arial"/>
                <w:sz w:val="20"/>
                <w:szCs w:val="20"/>
              </w:rPr>
            </w:pPr>
            <w:r>
              <w:rPr>
                <w:rStyle w:val="Fontepargpadro2"/>
                <w:rFonts w:ascii="Arial" w:eastAsia="ArialMT" w:hAnsi="Arial"/>
                <w:b/>
                <w:bCs/>
                <w:sz w:val="20"/>
                <w:szCs w:val="20"/>
              </w:rPr>
              <w:t>5</w:t>
            </w:r>
            <w:r w:rsidR="00882D58" w:rsidRPr="004D0920">
              <w:rPr>
                <w:rStyle w:val="Fontepargpadro2"/>
                <w:rFonts w:ascii="Arial" w:eastAsia="ArialMT" w:hAnsi="Arial"/>
                <w:b/>
                <w:bCs/>
                <w:sz w:val="20"/>
                <w:szCs w:val="20"/>
              </w:rPr>
              <w:t xml:space="preserve"> AMOSTRA:</w:t>
            </w:r>
          </w:p>
          <w:p w14:paraId="2A184EBB" w14:textId="1539913C" w:rsidR="00882D58" w:rsidRPr="004D0920" w:rsidRDefault="0063642F" w:rsidP="00355FA2">
            <w:pPr>
              <w:ind w:right="-1"/>
              <w:jc w:val="both"/>
              <w:rPr>
                <w:rFonts w:ascii="Arial" w:hAnsi="Arial"/>
                <w:sz w:val="20"/>
                <w:szCs w:val="20"/>
              </w:rPr>
            </w:pPr>
            <w:r>
              <w:rPr>
                <w:rStyle w:val="Fontepargpadro2"/>
                <w:rFonts w:ascii="Arial" w:eastAsia="ArialMT" w:hAnsi="Arial"/>
                <w:b/>
                <w:sz w:val="20"/>
                <w:szCs w:val="20"/>
              </w:rPr>
              <w:t>5</w:t>
            </w:r>
            <w:r w:rsidR="00A96217" w:rsidRPr="00A96217">
              <w:rPr>
                <w:rStyle w:val="Fontepargpadro2"/>
                <w:rFonts w:ascii="Arial" w:eastAsia="ArialMT" w:hAnsi="Arial"/>
                <w:b/>
                <w:sz w:val="20"/>
                <w:szCs w:val="20"/>
              </w:rPr>
              <w:t>.1</w:t>
            </w:r>
            <w:r w:rsidR="00E206E1">
              <w:rPr>
                <w:rStyle w:val="Fontepargpadro2"/>
                <w:rFonts w:ascii="Arial" w:eastAsia="ArialMT" w:hAnsi="Arial"/>
                <w:b/>
                <w:sz w:val="20"/>
                <w:szCs w:val="20"/>
              </w:rPr>
              <w:t xml:space="preserve"> </w:t>
            </w:r>
            <w:r w:rsidR="00355FA2">
              <w:rPr>
                <w:rStyle w:val="Fontepargpadro2"/>
                <w:rFonts w:ascii="Arial" w:eastAsia="ArialMT" w:hAnsi="Arial"/>
                <w:sz w:val="20"/>
                <w:szCs w:val="20"/>
              </w:rPr>
              <w:t xml:space="preserve">Poderá ser exigida do arrematante amostra do(s) objeto(s) licitado(s), na forma do </w:t>
            </w:r>
            <w:r w:rsidR="00355FA2" w:rsidRPr="00BF7DFB">
              <w:rPr>
                <w:rStyle w:val="Fontepargpadro2"/>
                <w:rFonts w:ascii="Arial" w:eastAsia="ArialMT" w:hAnsi="Arial"/>
                <w:sz w:val="20"/>
                <w:szCs w:val="20"/>
              </w:rPr>
              <w:t>item 1.5 do Termo de Referência</w:t>
            </w:r>
            <w:r w:rsidR="00355FA2">
              <w:rPr>
                <w:rStyle w:val="Fontepargpadro2"/>
                <w:rFonts w:ascii="Arial" w:eastAsia="ArialMT" w:hAnsi="Arial"/>
                <w:sz w:val="20"/>
                <w:szCs w:val="20"/>
              </w:rPr>
              <w:t xml:space="preserve"> (Anexo I).</w:t>
            </w:r>
          </w:p>
        </w:tc>
      </w:tr>
    </w:tbl>
    <w:p w14:paraId="3A3BE4F0" w14:textId="77777777" w:rsidR="006C6C69" w:rsidRDefault="006C6C69" w:rsidP="00186F40">
      <w:pPr>
        <w:ind w:right="-1"/>
        <w:rPr>
          <w:rFonts w:ascii="Arial" w:hAnsi="Arial"/>
          <w:b/>
          <w:sz w:val="20"/>
          <w:szCs w:val="20"/>
          <w:shd w:val="clear" w:color="auto" w:fill="FFFFFF"/>
        </w:rPr>
      </w:pPr>
    </w:p>
    <w:tbl>
      <w:tblPr>
        <w:tblW w:w="9745" w:type="dxa"/>
        <w:tblInd w:w="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4D0920" w14:paraId="3D32727B" w14:textId="77777777" w:rsidTr="00476EA0">
        <w:trPr>
          <w:trHeight w:val="60"/>
        </w:trPr>
        <w:tc>
          <w:tcPr>
            <w:tcW w:w="9745" w:type="dxa"/>
          </w:tcPr>
          <w:p w14:paraId="26CAAEB2" w14:textId="4C1AA71E" w:rsidR="00676314" w:rsidRPr="004D0920" w:rsidRDefault="00AD2F5F" w:rsidP="008C2DDF">
            <w:pPr>
              <w:spacing w:after="120"/>
              <w:jc w:val="both"/>
              <w:rPr>
                <w:rStyle w:val="Fontepargpadro2"/>
                <w:rFonts w:ascii="Arial" w:eastAsia="ArialMT" w:hAnsi="Arial"/>
                <w:b/>
                <w:bCs/>
                <w:sz w:val="20"/>
                <w:szCs w:val="20"/>
                <w:shd w:val="clear" w:color="auto" w:fill="FFFFFF"/>
              </w:rPr>
            </w:pPr>
            <w:r>
              <w:rPr>
                <w:rStyle w:val="Fontepargpadro2"/>
                <w:rFonts w:ascii="Arial" w:eastAsia="ArialMT" w:hAnsi="Arial"/>
                <w:b/>
                <w:bCs/>
                <w:sz w:val="20"/>
                <w:szCs w:val="20"/>
                <w:shd w:val="clear" w:color="auto" w:fill="FFFFFF"/>
              </w:rPr>
              <w:t>6</w:t>
            </w:r>
            <w:r w:rsidR="001E1B48">
              <w:rPr>
                <w:rStyle w:val="Fontepargpadro2"/>
                <w:rFonts w:ascii="Arial" w:eastAsia="ArialMT" w:hAnsi="Arial"/>
                <w:b/>
                <w:bCs/>
                <w:sz w:val="20"/>
                <w:szCs w:val="20"/>
                <w:shd w:val="clear" w:color="auto" w:fill="FFFFFF"/>
              </w:rPr>
              <w:t xml:space="preserve"> </w:t>
            </w:r>
            <w:r w:rsidR="00676314" w:rsidRPr="004D0920">
              <w:rPr>
                <w:rStyle w:val="Fontepargpadro2"/>
                <w:rFonts w:ascii="Arial" w:eastAsia="ArialMT" w:hAnsi="Arial"/>
                <w:b/>
                <w:bCs/>
                <w:sz w:val="20"/>
                <w:szCs w:val="20"/>
                <w:shd w:val="clear" w:color="auto" w:fill="FFFFFF"/>
              </w:rPr>
              <w:t>CONSÓRCIO:</w:t>
            </w:r>
          </w:p>
          <w:p w14:paraId="489CA9FF" w14:textId="5C8573C7" w:rsidR="009D39E5" w:rsidRPr="004D0920" w:rsidRDefault="00AD2F5F" w:rsidP="008C2DDF">
            <w:pPr>
              <w:spacing w:after="120"/>
              <w:jc w:val="both"/>
              <w:rPr>
                <w:rFonts w:ascii="Arial" w:hAnsi="Arial"/>
                <w:sz w:val="20"/>
                <w:szCs w:val="20"/>
              </w:rPr>
            </w:pPr>
            <w:r>
              <w:rPr>
                <w:rStyle w:val="Fontepargpadro2"/>
                <w:rFonts w:ascii="Arial" w:hAnsi="Arial"/>
                <w:b/>
                <w:bCs/>
                <w:sz w:val="20"/>
                <w:szCs w:val="20"/>
              </w:rPr>
              <w:t>6</w:t>
            </w:r>
            <w:r w:rsidR="006D55EC" w:rsidRPr="004D0920">
              <w:rPr>
                <w:rStyle w:val="Fontepargpadro2"/>
                <w:rFonts w:ascii="Arial" w:hAnsi="Arial"/>
                <w:b/>
                <w:bCs/>
                <w:sz w:val="20"/>
                <w:szCs w:val="20"/>
              </w:rPr>
              <w:t>.1</w:t>
            </w:r>
            <w:r w:rsidR="00E206E1">
              <w:rPr>
                <w:rStyle w:val="Fontepargpadro2"/>
                <w:rFonts w:ascii="Arial" w:hAnsi="Arial"/>
                <w:b/>
                <w:bCs/>
                <w:sz w:val="20"/>
                <w:szCs w:val="20"/>
              </w:rPr>
              <w:t xml:space="preserve"> </w:t>
            </w:r>
            <w:r w:rsidR="006D55EC" w:rsidRPr="004D0920">
              <w:rPr>
                <w:rStyle w:val="Fontepargpadro2"/>
                <w:rFonts w:ascii="Arial" w:eastAsia="Arial" w:hAnsi="Arial"/>
                <w:iCs/>
                <w:sz w:val="20"/>
                <w:szCs w:val="20"/>
              </w:rPr>
              <w:t>“</w:t>
            </w:r>
            <w:r w:rsidR="006D55EC" w:rsidRPr="004D0920">
              <w:rPr>
                <w:rStyle w:val="Fontepargpadro2"/>
                <w:rFonts w:ascii="Arial" w:eastAsia="ArialMT" w:hAnsi="Arial"/>
                <w:iCs/>
                <w:sz w:val="20"/>
                <w:szCs w:val="20"/>
              </w:rPr>
              <w:t xml:space="preserve">Não será permitida a participação de empresas em regime de consórcio, </w:t>
            </w:r>
            <w:r w:rsidR="002F195D" w:rsidRPr="004D0920">
              <w:rPr>
                <w:rFonts w:ascii="Arial" w:eastAsia="ArialMT" w:hAnsi="Arial"/>
                <w:iCs/>
                <w:sz w:val="20"/>
                <w:szCs w:val="20"/>
              </w:rPr>
              <w:t>o</w:t>
            </w:r>
            <w:r w:rsidR="006D55EC" w:rsidRPr="004D0920">
              <w:rPr>
                <w:rFonts w:ascii="Arial" w:eastAsia="ArialMT" w:hAnsi="Arial"/>
                <w:iCs/>
                <w:sz w:val="20"/>
                <w:szCs w:val="20"/>
              </w:rPr>
              <w:t xml:space="preserve"> objeto dessa licitação é classificado como bem comum, pois possui especificação usual de mercado e padrão de qualidade definidas em edital, </w:t>
            </w:r>
            <w:r w:rsidR="006A302B" w:rsidRPr="004D0920">
              <w:rPr>
                <w:rFonts w:ascii="Arial" w:eastAsia="ArialMT" w:hAnsi="Arial"/>
                <w:iCs/>
                <w:sz w:val="20"/>
                <w:szCs w:val="20"/>
              </w:rPr>
              <w:t>e o quantitativo a ser adquirido não caracteriza impossibilidade de fornecimento por um único fornecedor</w:t>
            </w:r>
            <w:r w:rsidR="000E2BE5" w:rsidRPr="004D0920">
              <w:rPr>
                <w:rFonts w:ascii="Arial" w:eastAsia="ArialMT" w:hAnsi="Arial"/>
                <w:iCs/>
                <w:sz w:val="20"/>
                <w:szCs w:val="20"/>
              </w:rPr>
              <w:t xml:space="preserve"> além de que será permitida a apresentação de proposta parcial conforme previsão do item </w:t>
            </w:r>
          </w:p>
        </w:tc>
      </w:tr>
    </w:tbl>
    <w:p w14:paraId="535EA02A" w14:textId="77777777" w:rsidR="00676314" w:rsidRPr="004D0920" w:rsidRDefault="00676314">
      <w:pPr>
        <w:ind w:right="-1"/>
        <w:rPr>
          <w:rFonts w:ascii="Arial" w:hAnsi="Arial"/>
          <w:sz w:val="20"/>
          <w:szCs w:val="20"/>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676314" w:rsidRPr="00B93452" w14:paraId="60D1C0F4" w14:textId="77777777" w:rsidTr="00916436">
        <w:tc>
          <w:tcPr>
            <w:tcW w:w="9715" w:type="dxa"/>
            <w:tcBorders>
              <w:top w:val="single" w:sz="8" w:space="0" w:color="000000"/>
              <w:left w:val="single" w:sz="8" w:space="0" w:color="000000"/>
              <w:bottom w:val="single" w:sz="8" w:space="0" w:color="000000"/>
              <w:right w:val="single" w:sz="8" w:space="0" w:color="000000"/>
            </w:tcBorders>
          </w:tcPr>
          <w:p w14:paraId="70335009" w14:textId="77777777" w:rsidR="00676314" w:rsidRPr="00B93452" w:rsidRDefault="00AD2F5F">
            <w:pPr>
              <w:ind w:right="-1"/>
              <w:jc w:val="both"/>
              <w:rPr>
                <w:rFonts w:ascii="Arial" w:hAnsi="Arial"/>
                <w:sz w:val="20"/>
                <w:szCs w:val="20"/>
              </w:rPr>
            </w:pPr>
            <w:r w:rsidRPr="00B93452">
              <w:rPr>
                <w:rStyle w:val="Fontepargpadro2"/>
                <w:rFonts w:ascii="Arial" w:hAnsi="Arial"/>
                <w:b/>
                <w:bCs/>
                <w:sz w:val="20"/>
                <w:szCs w:val="20"/>
                <w:shd w:val="clear" w:color="auto" w:fill="FFFFFF"/>
              </w:rPr>
              <w:t>7</w:t>
            </w:r>
            <w:r w:rsidR="00676314" w:rsidRPr="00B93452">
              <w:rPr>
                <w:rStyle w:val="Fontepargpadro2"/>
                <w:rFonts w:ascii="Arial" w:hAnsi="Arial"/>
                <w:b/>
                <w:bCs/>
                <w:sz w:val="20"/>
                <w:szCs w:val="20"/>
                <w:shd w:val="clear" w:color="auto" w:fill="FFFFFF"/>
              </w:rPr>
              <w:t xml:space="preserve"> ANEXOS:</w:t>
            </w:r>
          </w:p>
          <w:p w14:paraId="7B924EDE" w14:textId="77777777" w:rsidR="00676314" w:rsidRPr="00B93452" w:rsidRDefault="00676314" w:rsidP="00A401CD">
            <w:pPr>
              <w:numPr>
                <w:ilvl w:val="0"/>
                <w:numId w:val="2"/>
              </w:numPr>
              <w:tabs>
                <w:tab w:val="left" w:pos="266"/>
              </w:tabs>
              <w:rPr>
                <w:rFonts w:ascii="Arial" w:hAnsi="Arial"/>
                <w:sz w:val="20"/>
                <w:szCs w:val="20"/>
              </w:rPr>
            </w:pPr>
            <w:r w:rsidRPr="00B93452">
              <w:rPr>
                <w:rStyle w:val="Fontepargpadro2"/>
                <w:rFonts w:ascii="Arial" w:hAnsi="Arial"/>
                <w:sz w:val="20"/>
                <w:szCs w:val="20"/>
                <w:shd w:val="clear" w:color="auto" w:fill="FFFFFF"/>
              </w:rPr>
              <w:t>Anexo I – Termo de Referência;</w:t>
            </w:r>
          </w:p>
          <w:p w14:paraId="36E8A68A" w14:textId="77777777" w:rsidR="00676314" w:rsidRPr="00B93452" w:rsidRDefault="00676314" w:rsidP="00A401CD">
            <w:pPr>
              <w:numPr>
                <w:ilvl w:val="0"/>
                <w:numId w:val="2"/>
              </w:numPr>
              <w:tabs>
                <w:tab w:val="left" w:pos="266"/>
              </w:tabs>
              <w:rPr>
                <w:rFonts w:ascii="Arial" w:hAnsi="Arial"/>
                <w:sz w:val="20"/>
                <w:szCs w:val="20"/>
              </w:rPr>
            </w:pPr>
            <w:r w:rsidRPr="00B93452">
              <w:rPr>
                <w:rStyle w:val="Fontepargpadro2"/>
                <w:rFonts w:ascii="Arial" w:hAnsi="Arial"/>
                <w:sz w:val="20"/>
                <w:szCs w:val="20"/>
                <w:shd w:val="clear" w:color="auto" w:fill="FFFFFF"/>
              </w:rPr>
              <w:t>Anexo II – Documentos de Habilitação;</w:t>
            </w:r>
          </w:p>
          <w:p w14:paraId="1649DAC5" w14:textId="77777777" w:rsidR="00676314" w:rsidRPr="00B93452" w:rsidRDefault="00676314" w:rsidP="00A401CD">
            <w:pPr>
              <w:numPr>
                <w:ilvl w:val="0"/>
                <w:numId w:val="2"/>
              </w:numPr>
              <w:tabs>
                <w:tab w:val="left" w:pos="266"/>
              </w:tabs>
              <w:rPr>
                <w:rFonts w:ascii="Arial" w:hAnsi="Arial"/>
                <w:sz w:val="20"/>
                <w:szCs w:val="20"/>
              </w:rPr>
            </w:pPr>
            <w:r w:rsidRPr="00B93452">
              <w:rPr>
                <w:rStyle w:val="Fontepargpadro2"/>
                <w:rFonts w:ascii="Arial" w:hAnsi="Arial"/>
                <w:sz w:val="20"/>
                <w:szCs w:val="20"/>
                <w:shd w:val="clear" w:color="auto" w:fill="FFFFFF"/>
              </w:rPr>
              <w:t>Anexo III – Modelo de D</w:t>
            </w:r>
            <w:r w:rsidRPr="00B93452">
              <w:rPr>
                <w:rStyle w:val="Fontepargpadro2"/>
                <w:rFonts w:ascii="Arial" w:hAnsi="Arial"/>
                <w:sz w:val="20"/>
                <w:szCs w:val="20"/>
              </w:rPr>
              <w:t>escritivo da P</w:t>
            </w:r>
            <w:r w:rsidRPr="00B93452">
              <w:rPr>
                <w:rStyle w:val="Fontepargpadro2"/>
                <w:rFonts w:ascii="Arial" w:hAnsi="Arial"/>
                <w:sz w:val="20"/>
                <w:szCs w:val="20"/>
                <w:shd w:val="clear" w:color="auto" w:fill="FFFFFF"/>
              </w:rPr>
              <w:t>roposta de Preços;</w:t>
            </w:r>
          </w:p>
          <w:p w14:paraId="2A5A7ADB" w14:textId="77777777" w:rsidR="00676314" w:rsidRPr="00B93452" w:rsidRDefault="00676314" w:rsidP="00A401CD">
            <w:pPr>
              <w:numPr>
                <w:ilvl w:val="0"/>
                <w:numId w:val="2"/>
              </w:numPr>
              <w:tabs>
                <w:tab w:val="left" w:pos="266"/>
              </w:tabs>
              <w:rPr>
                <w:rFonts w:ascii="Arial" w:hAnsi="Arial"/>
                <w:sz w:val="20"/>
                <w:szCs w:val="20"/>
              </w:rPr>
            </w:pPr>
            <w:r w:rsidRPr="00B93452">
              <w:rPr>
                <w:rStyle w:val="Fontepargpadro2"/>
                <w:rFonts w:ascii="Arial" w:hAnsi="Arial"/>
                <w:sz w:val="20"/>
                <w:szCs w:val="20"/>
                <w:shd w:val="clear" w:color="auto" w:fill="FFFFFF"/>
              </w:rPr>
              <w:t>Anexo IV – Modelo de Procuração;</w:t>
            </w:r>
          </w:p>
          <w:p w14:paraId="6C27DB61" w14:textId="77777777" w:rsidR="00676314" w:rsidRPr="00B93452" w:rsidRDefault="00676314" w:rsidP="00A401CD">
            <w:pPr>
              <w:numPr>
                <w:ilvl w:val="0"/>
                <w:numId w:val="2"/>
              </w:numPr>
              <w:tabs>
                <w:tab w:val="left" w:pos="266"/>
              </w:tabs>
              <w:rPr>
                <w:rFonts w:ascii="Arial" w:hAnsi="Arial"/>
                <w:sz w:val="20"/>
                <w:szCs w:val="20"/>
              </w:rPr>
            </w:pPr>
            <w:r w:rsidRPr="00B93452">
              <w:rPr>
                <w:rStyle w:val="Fontepargpadro2"/>
                <w:rFonts w:ascii="Arial" w:hAnsi="Arial"/>
                <w:sz w:val="20"/>
                <w:szCs w:val="20"/>
                <w:shd w:val="clear" w:color="auto" w:fill="FFFFFF"/>
              </w:rPr>
              <w:t>Anexo V – Modelo de Declaração;</w:t>
            </w:r>
          </w:p>
          <w:p w14:paraId="5017FE71" w14:textId="77777777" w:rsidR="00676314" w:rsidRPr="00B93452" w:rsidRDefault="00676314" w:rsidP="00A401CD">
            <w:pPr>
              <w:numPr>
                <w:ilvl w:val="0"/>
                <w:numId w:val="2"/>
              </w:numPr>
              <w:tabs>
                <w:tab w:val="left" w:pos="266"/>
              </w:tabs>
              <w:rPr>
                <w:rFonts w:ascii="Arial" w:hAnsi="Arial"/>
                <w:sz w:val="20"/>
                <w:szCs w:val="20"/>
              </w:rPr>
            </w:pPr>
            <w:r w:rsidRPr="00B93452">
              <w:rPr>
                <w:rStyle w:val="Fontepargpadro2"/>
                <w:rFonts w:ascii="Arial" w:hAnsi="Arial"/>
                <w:sz w:val="20"/>
                <w:szCs w:val="20"/>
              </w:rPr>
              <w:t>Anexo VI – Locais de Entrega;</w:t>
            </w:r>
          </w:p>
          <w:p w14:paraId="43890599" w14:textId="77777777" w:rsidR="00676314" w:rsidRPr="00B93452" w:rsidRDefault="00676314" w:rsidP="00A401CD">
            <w:pPr>
              <w:numPr>
                <w:ilvl w:val="0"/>
                <w:numId w:val="2"/>
              </w:numPr>
              <w:tabs>
                <w:tab w:val="left" w:pos="266"/>
              </w:tabs>
              <w:rPr>
                <w:rFonts w:ascii="Arial" w:hAnsi="Arial"/>
                <w:sz w:val="20"/>
                <w:szCs w:val="20"/>
              </w:rPr>
            </w:pPr>
            <w:r w:rsidRPr="00B93452">
              <w:rPr>
                <w:rFonts w:ascii="Arial" w:hAnsi="Arial"/>
                <w:sz w:val="20"/>
                <w:szCs w:val="20"/>
              </w:rPr>
              <w:t xml:space="preserve">Anexo VII – </w:t>
            </w:r>
            <w:r w:rsidR="00976505" w:rsidRPr="00B93452">
              <w:rPr>
                <w:rFonts w:ascii="Arial" w:hAnsi="Arial"/>
                <w:sz w:val="20"/>
                <w:szCs w:val="20"/>
              </w:rPr>
              <w:t>Anexo à Nota de Empenho</w:t>
            </w:r>
            <w:r w:rsidRPr="00B93452">
              <w:rPr>
                <w:rFonts w:ascii="Arial" w:hAnsi="Arial"/>
                <w:sz w:val="20"/>
                <w:szCs w:val="20"/>
              </w:rPr>
              <w:t>;</w:t>
            </w:r>
          </w:p>
          <w:p w14:paraId="7AA8A288" w14:textId="77777777" w:rsidR="00676314" w:rsidRPr="00B93452" w:rsidRDefault="00676314" w:rsidP="00A401CD">
            <w:pPr>
              <w:numPr>
                <w:ilvl w:val="0"/>
                <w:numId w:val="2"/>
              </w:numPr>
              <w:tabs>
                <w:tab w:val="left" w:pos="266"/>
              </w:tabs>
              <w:rPr>
                <w:rFonts w:ascii="Arial" w:hAnsi="Arial"/>
                <w:sz w:val="20"/>
                <w:szCs w:val="20"/>
              </w:rPr>
            </w:pPr>
            <w:r w:rsidRPr="00B93452">
              <w:rPr>
                <w:rFonts w:ascii="Arial" w:hAnsi="Arial"/>
                <w:sz w:val="20"/>
                <w:szCs w:val="20"/>
              </w:rPr>
              <w:t>Anexo VIII – Modelo de Declaração de enquadramento ME/EPP.</w:t>
            </w:r>
          </w:p>
          <w:p w14:paraId="32704773" w14:textId="77777777" w:rsidR="00041EFA" w:rsidRPr="00B93452" w:rsidRDefault="00676314" w:rsidP="00A24A0B">
            <w:pPr>
              <w:numPr>
                <w:ilvl w:val="0"/>
                <w:numId w:val="2"/>
              </w:numPr>
              <w:tabs>
                <w:tab w:val="left" w:pos="266"/>
              </w:tabs>
              <w:rPr>
                <w:rFonts w:ascii="Arial" w:hAnsi="Arial"/>
                <w:sz w:val="20"/>
                <w:szCs w:val="20"/>
              </w:rPr>
            </w:pPr>
            <w:r w:rsidRPr="00B93452">
              <w:rPr>
                <w:rFonts w:ascii="Arial" w:hAnsi="Arial"/>
                <w:sz w:val="20"/>
                <w:szCs w:val="20"/>
              </w:rPr>
              <w:t>Anexo IX – Declaração LGPD.</w:t>
            </w:r>
          </w:p>
          <w:p w14:paraId="1871CCFD" w14:textId="77777777" w:rsidR="00FD7235" w:rsidRPr="00B93452" w:rsidRDefault="00FD7235" w:rsidP="00D46788">
            <w:pPr>
              <w:numPr>
                <w:ilvl w:val="0"/>
                <w:numId w:val="2"/>
              </w:numPr>
              <w:tabs>
                <w:tab w:val="left" w:pos="266"/>
              </w:tabs>
              <w:rPr>
                <w:rFonts w:ascii="Arial" w:hAnsi="Arial"/>
                <w:sz w:val="20"/>
                <w:szCs w:val="20"/>
              </w:rPr>
            </w:pPr>
            <w:r w:rsidRPr="00B93452">
              <w:rPr>
                <w:rFonts w:ascii="Arial" w:hAnsi="Arial"/>
                <w:sz w:val="20"/>
                <w:szCs w:val="20"/>
              </w:rPr>
              <w:t>Anexo X – Projetos mobiliário</w:t>
            </w:r>
            <w:r w:rsidR="008326D2" w:rsidRPr="00B93452">
              <w:rPr>
                <w:rFonts w:ascii="Arial" w:hAnsi="Arial"/>
                <w:sz w:val="20"/>
                <w:szCs w:val="20"/>
              </w:rPr>
              <w:t>s</w:t>
            </w:r>
          </w:p>
        </w:tc>
      </w:tr>
    </w:tbl>
    <w:p w14:paraId="69E42F93" w14:textId="77777777" w:rsidR="00676314" w:rsidRPr="004D0920" w:rsidRDefault="00676314">
      <w:pPr>
        <w:pageBreakBefore/>
        <w:spacing w:before="57"/>
        <w:ind w:right="-1"/>
        <w:jc w:val="center"/>
        <w:rPr>
          <w:rFonts w:ascii="Arial" w:hAnsi="Arial"/>
          <w:b/>
          <w:bCs/>
          <w:sz w:val="20"/>
          <w:szCs w:val="20"/>
          <w:u w:val="single"/>
          <w:shd w:val="clear" w:color="auto" w:fill="FFFFFF"/>
        </w:rPr>
      </w:pPr>
    </w:p>
    <w:p w14:paraId="7201F98F" w14:textId="77777777" w:rsidR="00676314" w:rsidRPr="00E86621" w:rsidRDefault="00676314" w:rsidP="00E86621">
      <w:pPr>
        <w:spacing w:after="120"/>
        <w:ind w:right="-1"/>
        <w:jc w:val="center"/>
        <w:rPr>
          <w:rFonts w:ascii="Arial" w:hAnsi="Arial"/>
          <w:sz w:val="20"/>
          <w:szCs w:val="20"/>
        </w:rPr>
      </w:pPr>
      <w:r w:rsidRPr="00E86621">
        <w:rPr>
          <w:rFonts w:ascii="Arial" w:hAnsi="Arial"/>
          <w:b/>
          <w:bCs/>
          <w:sz w:val="20"/>
          <w:szCs w:val="20"/>
          <w:u w:val="single"/>
          <w:shd w:val="clear" w:color="auto" w:fill="FFFFFF"/>
        </w:rPr>
        <w:t>CONDIÇÕES GERAIS DO PREGÃO ELETRÔNICO</w:t>
      </w:r>
    </w:p>
    <w:p w14:paraId="50CFD703" w14:textId="77777777" w:rsidR="00676314" w:rsidRPr="00E86621" w:rsidRDefault="00676314" w:rsidP="00E86621">
      <w:pPr>
        <w:spacing w:after="120"/>
        <w:ind w:right="-1"/>
        <w:jc w:val="center"/>
        <w:rPr>
          <w:rFonts w:ascii="Arial" w:hAnsi="Arial"/>
          <w:b/>
          <w:bCs/>
          <w:sz w:val="20"/>
          <w:szCs w:val="20"/>
          <w:u w:val="single"/>
          <w:shd w:val="clear" w:color="auto" w:fill="FFFFFF"/>
        </w:rPr>
      </w:pPr>
    </w:p>
    <w:p w14:paraId="507875DD" w14:textId="70E823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1</w:t>
      </w:r>
      <w:r w:rsidR="004A742D">
        <w:rPr>
          <w:rStyle w:val="Fontepargpadro2"/>
          <w:rFonts w:ascii="Arial" w:eastAsia="MS Mincho" w:hAnsi="Arial"/>
          <w:b/>
          <w:bCs/>
          <w:sz w:val="20"/>
          <w:szCs w:val="20"/>
          <w:shd w:val="clear" w:color="auto" w:fill="FFFFFF"/>
        </w:rPr>
        <w:t>.</w:t>
      </w:r>
      <w:r w:rsidRPr="00E86621">
        <w:rPr>
          <w:rStyle w:val="Fontepargpadro2"/>
          <w:rFonts w:ascii="Arial" w:eastAsia="MS Mincho" w:hAnsi="Arial"/>
          <w:b/>
          <w:bCs/>
          <w:sz w:val="20"/>
          <w:szCs w:val="20"/>
          <w:shd w:val="clear" w:color="auto" w:fill="FFFFFF"/>
        </w:rPr>
        <w:t xml:space="preserve"> </w:t>
      </w:r>
      <w:r w:rsidRPr="00E86621">
        <w:rPr>
          <w:rStyle w:val="Fontepargpadro2"/>
          <w:rFonts w:ascii="Arial" w:eastAsia="MS Mincho" w:hAnsi="Arial"/>
          <w:b/>
          <w:sz w:val="20"/>
          <w:szCs w:val="20"/>
          <w:shd w:val="clear" w:color="auto" w:fill="FFFFFF"/>
        </w:rPr>
        <w:t>A REALIZAÇÃO DO PREGÃO</w:t>
      </w:r>
    </w:p>
    <w:p w14:paraId="384E8F14" w14:textId="77777777"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1.1 </w:t>
      </w:r>
      <w:r w:rsidRPr="00E86621">
        <w:rPr>
          <w:rStyle w:val="Fontepargpadro2"/>
          <w:rFonts w:ascii="Arial" w:eastAsia="MS Mincho" w:hAnsi="Arial"/>
          <w:sz w:val="20"/>
          <w:szCs w:val="20"/>
          <w:shd w:val="clear" w:color="auto" w:fill="FFFFFF"/>
        </w:rPr>
        <w:t>O pregão será realizado por meio eletrônico, no sistema de compras eletrônicas do COMPRAS.GOV.BR, na página www.compras.gov.br.</w:t>
      </w:r>
    </w:p>
    <w:p w14:paraId="38D3CC68" w14:textId="77777777"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1.2 </w:t>
      </w:r>
      <w:r w:rsidRPr="00E86621">
        <w:rPr>
          <w:rStyle w:val="Fontepargpadro2"/>
          <w:rFonts w:ascii="Arial" w:hAnsi="Arial"/>
          <w:sz w:val="20"/>
          <w:szCs w:val="20"/>
          <w:shd w:val="clear" w:color="auto" w:fill="FFFFFF"/>
        </w:rPr>
        <w:t xml:space="preserve">O pregão será conduzido por servidor(a) público(a) denominado(a) pregoeiro(a), mediante a inserção e o monitoramento de dados gerados ou transferidos para o </w:t>
      </w:r>
      <w:r w:rsidRPr="00E86621">
        <w:rPr>
          <w:rStyle w:val="Fontepargpadro2"/>
          <w:rFonts w:ascii="Arial" w:eastAsia="MS Mincho" w:hAnsi="Arial"/>
          <w:sz w:val="20"/>
          <w:szCs w:val="20"/>
          <w:shd w:val="clear" w:color="auto" w:fill="FFFFFF"/>
        </w:rPr>
        <w:t xml:space="preserve">sistema </w:t>
      </w:r>
      <w:r w:rsidRPr="00E86621">
        <w:rPr>
          <w:rStyle w:val="Fontepargpadro2"/>
          <w:rFonts w:ascii="Arial" w:hAnsi="Arial"/>
          <w:sz w:val="20"/>
          <w:szCs w:val="20"/>
          <w:shd w:val="clear" w:color="auto" w:fill="FFFFFF"/>
        </w:rPr>
        <w:t>de compras eletrônicas adotado pela Administração estadual</w:t>
      </w:r>
      <w:r w:rsidRPr="00E86621">
        <w:rPr>
          <w:rStyle w:val="Fontepargpadro2"/>
          <w:rFonts w:ascii="Arial" w:eastAsia="MS Mincho" w:hAnsi="Arial"/>
          <w:sz w:val="20"/>
          <w:szCs w:val="20"/>
          <w:shd w:val="clear" w:color="auto" w:fill="FFFFFF"/>
        </w:rPr>
        <w:t>COMPRAS.GOV.BR</w:t>
      </w:r>
      <w:r w:rsidRPr="00E86621">
        <w:rPr>
          <w:rStyle w:val="Fontepargpadro2"/>
          <w:rFonts w:ascii="Arial" w:eastAsia="MS Mincho" w:hAnsi="Arial"/>
          <w:sz w:val="20"/>
          <w:szCs w:val="20"/>
        </w:rPr>
        <w:t>.</w:t>
      </w:r>
    </w:p>
    <w:p w14:paraId="305578F7" w14:textId="77777777"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1.3 </w:t>
      </w:r>
      <w:r w:rsidRPr="00E86621">
        <w:rPr>
          <w:rStyle w:val="Fontepargpadro2"/>
          <w:rFonts w:ascii="Arial" w:eastAsia="MS Mincho" w:hAnsi="Arial"/>
          <w:sz w:val="20"/>
          <w:szCs w:val="20"/>
          <w:shd w:val="clear" w:color="auto" w:fill="FFFFFF"/>
        </w:rPr>
        <w:t>O(a) pregoeiro(a) exercerá as atribuições previstas no artigo 4.º do Decreto n.º 10.086, de 2022.</w:t>
      </w:r>
    </w:p>
    <w:p w14:paraId="5A0E64A2" w14:textId="77777777"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1.4 </w:t>
      </w:r>
      <w:r w:rsidRPr="00E86621">
        <w:rPr>
          <w:rStyle w:val="Fontepargpadro2"/>
          <w:rFonts w:ascii="Arial" w:eastAsia="MS Mincho" w:hAnsi="Arial"/>
          <w:sz w:val="20"/>
          <w:szCs w:val="20"/>
          <w:shd w:val="clear" w:color="auto" w:fill="FFFFFF"/>
        </w:rPr>
        <w:t>Para acesso ao sistema de compras eletrônicas, os interessados deverão se credenciar e obter chave de identificação e senha pessoal do sistema de compras eletrônicas adotado pela Administração estadual COMPRAS.GOV.BR, conforme instruções que podem ser obtidas na página www.compras.gov.br ou, ainda, por meio do telef</w:t>
      </w:r>
      <w:r w:rsidRPr="00E86621">
        <w:rPr>
          <w:rStyle w:val="Fontepargpadro2"/>
          <w:rFonts w:ascii="Arial" w:eastAsia="MS Mincho" w:hAnsi="Arial"/>
          <w:sz w:val="20"/>
          <w:szCs w:val="20"/>
        </w:rPr>
        <w:t xml:space="preserve">one </w:t>
      </w:r>
      <w:r w:rsidRPr="00E86621">
        <w:rPr>
          <w:rFonts w:ascii="Arial" w:eastAsia="MS Mincho" w:hAnsi="Arial"/>
          <w:b/>
          <w:bCs/>
          <w:sz w:val="20"/>
          <w:szCs w:val="20"/>
        </w:rPr>
        <w:t>0800 978 9001</w:t>
      </w:r>
      <w:r w:rsidRPr="00E86621">
        <w:rPr>
          <w:rStyle w:val="Fontepargpadro2"/>
          <w:rFonts w:ascii="Arial" w:eastAsia="MS Mincho" w:hAnsi="Arial"/>
          <w:sz w:val="20"/>
          <w:szCs w:val="20"/>
        </w:rPr>
        <w:t>(suporte técnico).</w:t>
      </w:r>
    </w:p>
    <w:p w14:paraId="753790F0" w14:textId="77777777"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1.4.1 </w:t>
      </w:r>
      <w:r w:rsidRPr="00E86621">
        <w:rPr>
          <w:rStyle w:val="Fontepargpadro2"/>
          <w:rFonts w:ascii="Arial" w:eastAsia="MS Mincho" w:hAnsi="Arial"/>
          <w:sz w:val="20"/>
          <w:szCs w:val="20"/>
          <w:shd w:val="clear" w:color="auto" w:fill="FFFFFF"/>
        </w:rPr>
        <w:t>O credenciamento do interessado e de seu representante junto ao sistema de compras eletrônicas adotado pela Administração estadual COMPRAS.GOV.BR implica a sua responsabilidade legal pelos atos praticados e presunção de capacidade para a realização das transações inerentes ao pregão eletrônico.</w:t>
      </w:r>
    </w:p>
    <w:p w14:paraId="6FC02B37" w14:textId="77777777"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1.5 </w:t>
      </w:r>
      <w:r w:rsidRPr="00E86621">
        <w:rPr>
          <w:rStyle w:val="Fontepargpadro2"/>
          <w:rFonts w:ascii="Arial" w:eastAsia="MS Mincho" w:hAnsi="Arial"/>
          <w:sz w:val="20"/>
          <w:szCs w:val="20"/>
          <w:shd w:val="clear" w:color="auto" w:fill="FFFFFF"/>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14:paraId="3A46C9B4" w14:textId="77777777" w:rsidR="000A14B3" w:rsidRPr="00E86621" w:rsidRDefault="000A14B3" w:rsidP="00E86621">
      <w:pPr>
        <w:spacing w:after="120"/>
        <w:ind w:left="9" w:right="-55"/>
        <w:jc w:val="both"/>
        <w:rPr>
          <w:rFonts w:ascii="Arial" w:hAnsi="Arial"/>
          <w:sz w:val="20"/>
          <w:szCs w:val="20"/>
        </w:rPr>
      </w:pPr>
    </w:p>
    <w:p w14:paraId="48B4C772" w14:textId="2A9D558F"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2</w:t>
      </w:r>
      <w:r w:rsidR="004A742D">
        <w:rPr>
          <w:rStyle w:val="Fontepargpadro2"/>
          <w:rFonts w:ascii="Arial" w:eastAsia="MS Mincho" w:hAnsi="Arial"/>
          <w:b/>
          <w:bCs/>
          <w:sz w:val="20"/>
          <w:szCs w:val="20"/>
          <w:shd w:val="clear" w:color="auto" w:fill="FFFFFF"/>
        </w:rPr>
        <w:t xml:space="preserve">. </w:t>
      </w:r>
      <w:r w:rsidRPr="00E86621">
        <w:rPr>
          <w:rStyle w:val="Fontepargpadro2"/>
          <w:rFonts w:ascii="Arial" w:eastAsia="Myriad Pro" w:hAnsi="Arial"/>
          <w:b/>
          <w:bCs/>
          <w:sz w:val="20"/>
          <w:szCs w:val="20"/>
          <w:shd w:val="clear" w:color="auto" w:fill="FFFFFF"/>
        </w:rPr>
        <w:t>EXIGÊNCIAS PARA PARTICIPAÇÃO</w:t>
      </w:r>
    </w:p>
    <w:p w14:paraId="5A543E13" w14:textId="77777777" w:rsidR="00134C60" w:rsidRPr="00E86621" w:rsidRDefault="00134C60" w:rsidP="00E86621">
      <w:pPr>
        <w:spacing w:after="120"/>
        <w:ind w:left="9" w:right="-55"/>
        <w:jc w:val="both"/>
        <w:rPr>
          <w:rStyle w:val="Fontepargpadro2"/>
          <w:rFonts w:ascii="Arial" w:eastAsia="MS Mincho" w:hAnsi="Arial"/>
          <w:bCs/>
          <w:sz w:val="20"/>
          <w:szCs w:val="20"/>
          <w:shd w:val="clear" w:color="auto" w:fill="FFFFFF"/>
        </w:rPr>
      </w:pPr>
      <w:r w:rsidRPr="00E86621">
        <w:rPr>
          <w:rStyle w:val="Fontepargpadro2"/>
          <w:rFonts w:ascii="Arial" w:eastAsia="MS Mincho" w:hAnsi="Arial"/>
          <w:b/>
          <w:bCs/>
          <w:sz w:val="20"/>
          <w:szCs w:val="20"/>
          <w:shd w:val="clear" w:color="auto" w:fill="FFFFFF"/>
        </w:rPr>
        <w:t xml:space="preserve">2.1 </w:t>
      </w:r>
      <w:r w:rsidR="00BC5380" w:rsidRPr="00BC5380">
        <w:rPr>
          <w:rFonts w:ascii="Arial" w:eastAsia="MS Mincho" w:hAnsi="Arial" w:hint="eastAsia"/>
          <w:bCs/>
          <w:sz w:val="20"/>
          <w:szCs w:val="20"/>
          <w:shd w:val="clear" w:color="auto" w:fill="FFFFFF"/>
        </w:rPr>
        <w:t xml:space="preserve">Poderão participar deste Pregão, </w:t>
      </w:r>
      <w:r w:rsidR="00BC5380" w:rsidRPr="00DC643D">
        <w:rPr>
          <w:rFonts w:ascii="Arial" w:eastAsia="MS Mincho" w:hAnsi="Arial"/>
          <w:bCs/>
          <w:sz w:val="20"/>
          <w:szCs w:val="20"/>
          <w:shd w:val="clear" w:color="auto" w:fill="FFFFFF"/>
        </w:rPr>
        <w:t>pessoas físicas ou jurídicas que se enquadrem</w:t>
      </w:r>
      <w:r w:rsidR="00BC5380" w:rsidRPr="00BC5380">
        <w:rPr>
          <w:rFonts w:ascii="Arial" w:eastAsia="MS Mincho" w:hAnsi="Arial" w:hint="eastAsia"/>
          <w:bCs/>
          <w:sz w:val="20"/>
          <w:szCs w:val="20"/>
          <w:shd w:val="clear" w:color="auto" w:fill="FFFFFF"/>
        </w:rPr>
        <w:t xml:space="preserve"> como microempresa ou empresa de pequeno porte, nos termos da Lei Complementar Federal n</w:t>
      </w:r>
      <w:r w:rsidR="00BC5380" w:rsidRPr="00BC5380">
        <w:rPr>
          <w:rFonts w:ascii="Arial" w:eastAsia="MS Mincho" w:hAnsi="Arial" w:hint="eastAsia"/>
          <w:bCs/>
          <w:sz w:val="20"/>
          <w:szCs w:val="20"/>
          <w:shd w:val="clear" w:color="auto" w:fill="FFFFFF"/>
        </w:rPr>
        <w:t>º</w:t>
      </w:r>
      <w:r w:rsidR="00BC5380" w:rsidRPr="00BC5380">
        <w:rPr>
          <w:rFonts w:ascii="Arial" w:eastAsia="MS Mincho" w:hAnsi="Arial" w:hint="eastAsia"/>
          <w:bCs/>
          <w:sz w:val="20"/>
          <w:szCs w:val="20"/>
          <w:shd w:val="clear" w:color="auto" w:fill="FFFFFF"/>
        </w:rPr>
        <w:t xml:space="preserve"> 123, de 2006, com ramo de atuação pertinente ao objeto da licitação</w:t>
      </w:r>
      <w:r w:rsidR="00B917CB">
        <w:rPr>
          <w:rFonts w:ascii="Arial" w:eastAsia="MS Mincho" w:hAnsi="Arial"/>
          <w:bCs/>
          <w:sz w:val="20"/>
          <w:szCs w:val="20"/>
          <w:shd w:val="clear" w:color="auto" w:fill="FFFFFF"/>
        </w:rPr>
        <w:t>.</w:t>
      </w:r>
    </w:p>
    <w:p w14:paraId="6CDE3AB0"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2.2</w:t>
      </w:r>
      <w:r w:rsidRPr="00E86621">
        <w:rPr>
          <w:rStyle w:val="Fontepargpadro2"/>
          <w:rFonts w:ascii="Arial" w:eastAsia="MS Mincho" w:hAnsi="Arial"/>
          <w:sz w:val="20"/>
          <w:szCs w:val="20"/>
          <w:shd w:val="clear" w:color="auto" w:fill="FFFFFF"/>
        </w:rPr>
        <w:t xml:space="preserve"> Os interessados em participar do pregão devem dispor de chave de identificação e senha pessoal do sistema de compras eletrônicas, nos termos do Item 1 - Das Condições Gerais do Pregão Eletrônico.</w:t>
      </w:r>
    </w:p>
    <w:p w14:paraId="247E5F56"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2.3 </w:t>
      </w:r>
      <w:r w:rsidRPr="00E86621">
        <w:rPr>
          <w:rStyle w:val="Fontepargpadro2"/>
          <w:rFonts w:ascii="Arial" w:hAnsi="Arial"/>
          <w:sz w:val="20"/>
          <w:szCs w:val="20"/>
        </w:rPr>
        <w:t>Não poderão participar desta licitação pessoas</w:t>
      </w:r>
      <w:r w:rsidR="00562670" w:rsidRPr="00E86621">
        <w:rPr>
          <w:rStyle w:val="Fontepargpadro2"/>
          <w:rFonts w:ascii="Arial" w:hAnsi="Arial"/>
          <w:sz w:val="20"/>
          <w:szCs w:val="20"/>
        </w:rPr>
        <w:t xml:space="preserve"> físicas ou</w:t>
      </w:r>
      <w:r w:rsidRPr="00E86621">
        <w:rPr>
          <w:rStyle w:val="Fontepargpadro2"/>
          <w:rFonts w:ascii="Arial" w:hAnsi="Arial"/>
          <w:sz w:val="20"/>
          <w:szCs w:val="20"/>
        </w:rPr>
        <w:t xml:space="preserve"> jurídicas que:</w:t>
      </w:r>
    </w:p>
    <w:p w14:paraId="1F1C2137" w14:textId="290A9C65"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2.3.1</w:t>
      </w:r>
      <w:r w:rsidRPr="00E86621">
        <w:rPr>
          <w:rStyle w:val="Fontepargpadro2"/>
          <w:rFonts w:ascii="Arial" w:eastAsia="Arial" w:hAnsi="Arial"/>
          <w:sz w:val="20"/>
          <w:szCs w:val="20"/>
        </w:rPr>
        <w:t xml:space="preserve"> t</w:t>
      </w:r>
      <w:r w:rsidRPr="00E86621">
        <w:rPr>
          <w:rStyle w:val="Fontepargpadro2"/>
          <w:rFonts w:ascii="Arial" w:hAnsi="Arial"/>
          <w:sz w:val="20"/>
          <w:szCs w:val="20"/>
        </w:rPr>
        <w:t>enham</w:t>
      </w:r>
      <w:r w:rsidR="000C12DF">
        <w:rPr>
          <w:rStyle w:val="Fontepargpadro2"/>
          <w:rFonts w:ascii="Arial" w:hAnsi="Arial"/>
          <w:sz w:val="20"/>
          <w:szCs w:val="20"/>
        </w:rPr>
        <w:t xml:space="preserve"> </w:t>
      </w:r>
      <w:r w:rsidRPr="00E86621">
        <w:rPr>
          <w:rStyle w:val="Fontepargpadro2"/>
          <w:rFonts w:ascii="Arial" w:hAnsi="Arial"/>
          <w:sz w:val="20"/>
          <w:szCs w:val="20"/>
        </w:rPr>
        <w:t>sido</w:t>
      </w:r>
      <w:r w:rsidRPr="00E86621">
        <w:rPr>
          <w:rStyle w:val="Fontepargpadro2"/>
          <w:rFonts w:ascii="Arial" w:eastAsia="Myriad Pro" w:hAnsi="Arial"/>
          <w:sz w:val="20"/>
          <w:szCs w:val="20"/>
        </w:rPr>
        <w:t xml:space="preserve"> declaradas </w:t>
      </w:r>
      <w:r w:rsidRPr="00E86621">
        <w:rPr>
          <w:rStyle w:val="Fontepargpadro2"/>
          <w:rFonts w:ascii="Arial" w:hAnsi="Arial"/>
          <w:sz w:val="20"/>
          <w:szCs w:val="20"/>
        </w:rPr>
        <w:t>inidôneas</w:t>
      </w:r>
      <w:r w:rsidRPr="00E86621">
        <w:rPr>
          <w:rStyle w:val="Fontepargpadro2"/>
          <w:rFonts w:ascii="Arial" w:eastAsia="Myriad Pro" w:hAnsi="Arial"/>
          <w:sz w:val="20"/>
          <w:szCs w:val="20"/>
        </w:rPr>
        <w:t xml:space="preserve"> no âmbito da União, Estados, Distrito Federal e Municípios, em qualquer esfera da Administração Pública;</w:t>
      </w:r>
    </w:p>
    <w:p w14:paraId="1532EC96"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2.3.2 </w:t>
      </w:r>
      <w:r w:rsidRPr="00E86621">
        <w:rPr>
          <w:rStyle w:val="Fontepargpadro2"/>
          <w:rFonts w:ascii="Arial" w:eastAsia="Arial" w:hAnsi="Arial"/>
          <w:sz w:val="20"/>
          <w:szCs w:val="20"/>
        </w:rPr>
        <w:t>c</w:t>
      </w:r>
      <w:r w:rsidRPr="00E86621">
        <w:rPr>
          <w:rStyle w:val="Fontepargpadro2"/>
          <w:rFonts w:ascii="Arial" w:hAnsi="Arial"/>
          <w:sz w:val="20"/>
          <w:szCs w:val="20"/>
        </w:rPr>
        <w:t>onstituíram as pessoas jurídicas que foram apenadas conforme item 2.3.1, enquanto perdurarem as causas das penalidades, independentemente de nova pessoa jurídica que vierem a constituir ou de outra em que figurarem como sócios;</w:t>
      </w:r>
    </w:p>
    <w:p w14:paraId="5DAAF368"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2.3.3 </w:t>
      </w:r>
      <w:r w:rsidRPr="00E86621">
        <w:rPr>
          <w:rStyle w:val="Fontepargpadro2"/>
          <w:rFonts w:ascii="Arial" w:eastAsia="Arial" w:hAnsi="Arial"/>
          <w:sz w:val="20"/>
          <w:szCs w:val="20"/>
        </w:rPr>
        <w:t>t</w:t>
      </w:r>
      <w:r w:rsidRPr="00E86621">
        <w:rPr>
          <w:rStyle w:val="Fontepargpadro2"/>
          <w:rFonts w:ascii="Arial" w:hAnsi="Arial"/>
          <w:sz w:val="20"/>
          <w:szCs w:val="20"/>
        </w:rPr>
        <w:t>enham sócios comuns com as pessoas jurídicas referidas no item 2.3.2;</w:t>
      </w:r>
    </w:p>
    <w:p w14:paraId="0248D07A" w14:textId="77777777" w:rsidR="00676314" w:rsidRPr="00E86621" w:rsidRDefault="00676314" w:rsidP="00E86621">
      <w:pPr>
        <w:pStyle w:val="NormalWeb"/>
        <w:spacing w:before="0" w:beforeAutospacing="0" w:after="120" w:line="240" w:lineRule="auto"/>
        <w:ind w:left="11" w:right="-57"/>
        <w:jc w:val="both"/>
        <w:rPr>
          <w:rFonts w:ascii="Arial" w:hAnsi="Arial" w:cs="Arial"/>
          <w:sz w:val="20"/>
          <w:szCs w:val="20"/>
        </w:rPr>
      </w:pPr>
      <w:r w:rsidRPr="00E86621">
        <w:rPr>
          <w:rStyle w:val="Fontepargpadro2"/>
          <w:rFonts w:ascii="Arial" w:eastAsia="Arial" w:hAnsi="Arial" w:cs="Arial"/>
          <w:b/>
          <w:bCs/>
          <w:sz w:val="20"/>
          <w:szCs w:val="20"/>
        </w:rPr>
        <w:t xml:space="preserve">2.3.4 </w:t>
      </w:r>
      <w:r w:rsidRPr="00E86621">
        <w:rPr>
          <w:rStyle w:val="Fontepargpadro2"/>
          <w:rFonts w:ascii="Arial" w:eastAsia="Arial" w:hAnsi="Arial" w:cs="Arial"/>
          <w:sz w:val="20"/>
          <w:szCs w:val="20"/>
          <w:shd w:val="clear" w:color="auto" w:fill="FFFFFF"/>
        </w:rPr>
        <w:t>não funcionem no País, se encontrem sob falência, dissolução ou liquidação</w:t>
      </w:r>
      <w:r w:rsidR="002B7097" w:rsidRPr="00E86621">
        <w:rPr>
          <w:rFonts w:ascii="Arial" w:hAnsi="Arial" w:cs="Arial"/>
          <w:sz w:val="20"/>
          <w:szCs w:val="20"/>
          <w:shd w:val="clear" w:color="auto" w:fill="FFFFFF"/>
        </w:rPr>
        <w:t>, bem como as pessoas físicas sob insolvência;</w:t>
      </w:r>
    </w:p>
    <w:p w14:paraId="3E7276D1"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2.3.5</w:t>
      </w:r>
      <w:r w:rsidRPr="00E86621">
        <w:rPr>
          <w:rStyle w:val="Fontepargpadro2"/>
          <w:rFonts w:ascii="Arial" w:eastAsia="Arial" w:hAnsi="Arial"/>
          <w:sz w:val="20"/>
          <w:szCs w:val="20"/>
          <w:shd w:val="clear" w:color="auto" w:fill="FFFFFF"/>
        </w:rPr>
        <w:t xml:space="preserv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4506FF"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2.3.6</w:t>
      </w:r>
      <w:r w:rsidRPr="00E86621">
        <w:rPr>
          <w:rStyle w:val="Fontepargpadro2"/>
          <w:rFonts w:ascii="Arial" w:eastAsia="Arial" w:hAnsi="Arial"/>
          <w:sz w:val="20"/>
          <w:szCs w:val="20"/>
        </w:rPr>
        <w:t xml:space="preserve"> o servidor ou dirigente de órgão ou entidade estadual, bem como a empresa</w:t>
      </w:r>
      <w:r w:rsidRPr="00E86621">
        <w:rPr>
          <w:rStyle w:val="Fontepargpadro2"/>
          <w:rFonts w:ascii="Arial" w:hAnsi="Arial"/>
          <w:sz w:val="20"/>
          <w:szCs w:val="20"/>
        </w:rPr>
        <w:t xml:space="preserve"> da qual figurem como sócios, dirigentes ou da qual participem indiretamente.</w:t>
      </w:r>
    </w:p>
    <w:p w14:paraId="1B2A31AA"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2.3.6.1 </w:t>
      </w:r>
      <w:r w:rsidRPr="00E86621">
        <w:rPr>
          <w:rStyle w:val="Fontepargpadro2"/>
          <w:rFonts w:ascii="Arial" w:hAnsi="Arial"/>
          <w:sz w:val="20"/>
          <w:szCs w:val="20"/>
        </w:rPr>
        <w:t>Considera-se participação indireta a existência de qualquer vínculo de natureza técnica, comercial, econômica, financeira ou trabalhista.</w:t>
      </w:r>
    </w:p>
    <w:p w14:paraId="3CC0161B"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rPr>
        <w:t xml:space="preserve">2.3.7 </w:t>
      </w:r>
      <w:r w:rsidRPr="00E86621">
        <w:rPr>
          <w:rStyle w:val="Fontepargpadro2"/>
          <w:rFonts w:ascii="Arial" w:hAnsi="Arial"/>
          <w:sz w:val="20"/>
          <w:szCs w:val="20"/>
        </w:rPr>
        <w:t>As pessoas físicas e jurídicas de que trata o art. 14 da Lei Federal n.º 14.133, de 2021.</w:t>
      </w:r>
    </w:p>
    <w:p w14:paraId="301CF15C" w14:textId="3D4A192F"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2.4 </w:t>
      </w:r>
      <w:r w:rsidRPr="00E86621">
        <w:rPr>
          <w:rStyle w:val="Fontepargpadro2"/>
          <w:rFonts w:ascii="Arial" w:hAnsi="Arial"/>
          <w:sz w:val="20"/>
          <w:szCs w:val="20"/>
        </w:rPr>
        <w:t>A</w:t>
      </w:r>
      <w:r w:rsidR="000E7176">
        <w:rPr>
          <w:rStyle w:val="Fontepargpadro2"/>
          <w:rFonts w:ascii="Arial" w:hAnsi="Arial"/>
          <w:sz w:val="20"/>
          <w:szCs w:val="20"/>
        </w:rPr>
        <w:t xml:space="preserve"> </w:t>
      </w:r>
      <w:r w:rsidRPr="00E86621">
        <w:rPr>
          <w:rStyle w:val="Fontepargpadro2"/>
          <w:rFonts w:ascii="Arial" w:hAnsi="Arial"/>
          <w:sz w:val="20"/>
          <w:szCs w:val="20"/>
        </w:rPr>
        <w:t>participação</w:t>
      </w:r>
      <w:r w:rsidR="000E7176">
        <w:rPr>
          <w:rStyle w:val="Fontepargpadro2"/>
          <w:rFonts w:ascii="Arial" w:hAnsi="Arial"/>
          <w:sz w:val="20"/>
          <w:szCs w:val="20"/>
        </w:rPr>
        <w:t xml:space="preserve"> </w:t>
      </w:r>
      <w:r w:rsidRPr="00E86621">
        <w:rPr>
          <w:rStyle w:val="Fontepargpadro2"/>
          <w:rFonts w:ascii="Arial" w:hAnsi="Arial"/>
          <w:sz w:val="20"/>
          <w:szCs w:val="20"/>
        </w:rPr>
        <w:t>nesta</w:t>
      </w:r>
      <w:r w:rsidR="000E7176">
        <w:rPr>
          <w:rStyle w:val="Fontepargpadro2"/>
          <w:rFonts w:ascii="Arial" w:hAnsi="Arial"/>
          <w:sz w:val="20"/>
          <w:szCs w:val="20"/>
        </w:rPr>
        <w:t xml:space="preserve"> </w:t>
      </w:r>
      <w:r w:rsidRPr="00E86621">
        <w:rPr>
          <w:rStyle w:val="Fontepargpadro2"/>
          <w:rFonts w:ascii="Arial" w:hAnsi="Arial"/>
          <w:sz w:val="20"/>
          <w:szCs w:val="20"/>
        </w:rPr>
        <w:t>licitação</w:t>
      </w:r>
      <w:r w:rsidRPr="00E86621">
        <w:rPr>
          <w:rStyle w:val="Fontepargpadro2"/>
          <w:rFonts w:ascii="Arial" w:eastAsia="Myriad Pro" w:hAnsi="Arial"/>
          <w:sz w:val="20"/>
          <w:szCs w:val="20"/>
        </w:rPr>
        <w:t xml:space="preserve"> implica </w:t>
      </w:r>
      <w:r w:rsidRPr="00E86621">
        <w:rPr>
          <w:rStyle w:val="Fontepargpadro2"/>
          <w:rFonts w:ascii="Arial" w:hAnsi="Arial"/>
          <w:sz w:val="20"/>
          <w:szCs w:val="20"/>
        </w:rPr>
        <w:t>aceitação</w:t>
      </w:r>
      <w:r w:rsidR="000E7176">
        <w:rPr>
          <w:rStyle w:val="Fontepargpadro2"/>
          <w:rFonts w:ascii="Arial" w:hAnsi="Arial"/>
          <w:sz w:val="20"/>
          <w:szCs w:val="20"/>
        </w:rPr>
        <w:t xml:space="preserve"> </w:t>
      </w:r>
      <w:r w:rsidRPr="00E86621">
        <w:rPr>
          <w:rStyle w:val="Fontepargpadro2"/>
          <w:rFonts w:ascii="Arial" w:hAnsi="Arial"/>
          <w:sz w:val="20"/>
          <w:szCs w:val="20"/>
        </w:rPr>
        <w:t>das</w:t>
      </w:r>
      <w:r w:rsidR="000E7176">
        <w:rPr>
          <w:rStyle w:val="Fontepargpadro2"/>
          <w:rFonts w:ascii="Arial" w:hAnsi="Arial"/>
          <w:sz w:val="20"/>
          <w:szCs w:val="20"/>
        </w:rPr>
        <w:t xml:space="preserve"> </w:t>
      </w:r>
      <w:r w:rsidRPr="00E86621">
        <w:rPr>
          <w:rStyle w:val="Fontepargpadro2"/>
          <w:rFonts w:ascii="Arial" w:hAnsi="Arial"/>
          <w:sz w:val="20"/>
          <w:szCs w:val="20"/>
        </w:rPr>
        <w:t>condições</w:t>
      </w:r>
      <w:r w:rsidR="000E7176">
        <w:rPr>
          <w:rStyle w:val="Fontepargpadro2"/>
          <w:rFonts w:ascii="Arial" w:hAnsi="Arial"/>
          <w:sz w:val="20"/>
          <w:szCs w:val="20"/>
        </w:rPr>
        <w:t xml:space="preserve"> </w:t>
      </w:r>
      <w:r w:rsidRPr="00E86621">
        <w:rPr>
          <w:rStyle w:val="Fontepargpadro2"/>
          <w:rFonts w:ascii="Arial" w:hAnsi="Arial"/>
          <w:sz w:val="20"/>
          <w:szCs w:val="20"/>
        </w:rPr>
        <w:t>estabelecidas</w:t>
      </w:r>
      <w:r w:rsidR="000E7176">
        <w:rPr>
          <w:rStyle w:val="Fontepargpadro2"/>
          <w:rFonts w:ascii="Arial" w:hAnsi="Arial"/>
          <w:sz w:val="20"/>
          <w:szCs w:val="20"/>
        </w:rPr>
        <w:t xml:space="preserve"> </w:t>
      </w:r>
      <w:r w:rsidRPr="00E86621">
        <w:rPr>
          <w:rStyle w:val="Fontepargpadro2"/>
          <w:rFonts w:ascii="Arial" w:hAnsi="Arial"/>
          <w:sz w:val="20"/>
          <w:szCs w:val="20"/>
        </w:rPr>
        <w:t>no</w:t>
      </w:r>
      <w:r w:rsidR="000E7176">
        <w:rPr>
          <w:rStyle w:val="Fontepargpadro2"/>
          <w:rFonts w:ascii="Arial" w:hAnsi="Arial"/>
          <w:sz w:val="20"/>
          <w:szCs w:val="20"/>
        </w:rPr>
        <w:t xml:space="preserve"> </w:t>
      </w:r>
      <w:r w:rsidRPr="00E86621">
        <w:rPr>
          <w:rStyle w:val="Fontepargpadro2"/>
          <w:rFonts w:ascii="Arial" w:hAnsi="Arial"/>
          <w:sz w:val="20"/>
          <w:szCs w:val="20"/>
        </w:rPr>
        <w:t>edital</w:t>
      </w:r>
      <w:r w:rsidR="000E7176">
        <w:rPr>
          <w:rStyle w:val="Fontepargpadro2"/>
          <w:rFonts w:ascii="Arial" w:hAnsi="Arial"/>
          <w:sz w:val="20"/>
          <w:szCs w:val="20"/>
        </w:rPr>
        <w:t xml:space="preserve"> </w:t>
      </w:r>
      <w:r w:rsidRPr="00E86621">
        <w:rPr>
          <w:rStyle w:val="Fontepargpadro2"/>
          <w:rFonts w:ascii="Arial" w:hAnsi="Arial"/>
          <w:sz w:val="20"/>
          <w:szCs w:val="20"/>
        </w:rPr>
        <w:t>e</w:t>
      </w:r>
      <w:r w:rsidRPr="00E86621">
        <w:rPr>
          <w:rStyle w:val="Fontepargpadro2"/>
          <w:rFonts w:ascii="Arial" w:eastAsia="Myriad Pro" w:hAnsi="Arial"/>
          <w:sz w:val="20"/>
          <w:szCs w:val="20"/>
        </w:rPr>
        <w:t xml:space="preserve"> na </w:t>
      </w:r>
      <w:r w:rsidRPr="00E86621">
        <w:rPr>
          <w:rStyle w:val="Fontepargpadro2"/>
          <w:rFonts w:ascii="Arial" w:hAnsi="Arial"/>
          <w:sz w:val="20"/>
          <w:szCs w:val="20"/>
        </w:rPr>
        <w:t>legislação</w:t>
      </w:r>
      <w:r w:rsidR="000E7176">
        <w:rPr>
          <w:rStyle w:val="Fontepargpadro2"/>
          <w:rFonts w:ascii="Arial" w:hAnsi="Arial"/>
          <w:sz w:val="20"/>
          <w:szCs w:val="20"/>
        </w:rPr>
        <w:t xml:space="preserve"> </w:t>
      </w:r>
      <w:r w:rsidRPr="00E86621">
        <w:rPr>
          <w:rStyle w:val="Fontepargpadro2"/>
          <w:rFonts w:ascii="Arial" w:hAnsi="Arial"/>
          <w:sz w:val="20"/>
          <w:szCs w:val="20"/>
        </w:rPr>
        <w:t>aplicável.</w:t>
      </w:r>
    </w:p>
    <w:p w14:paraId="6164314F" w14:textId="77777777"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2.5 </w:t>
      </w:r>
      <w:r w:rsidRPr="00E86621">
        <w:rPr>
          <w:rStyle w:val="Fontepargpadro2"/>
          <w:rFonts w:ascii="Arial" w:hAnsi="Arial"/>
          <w:sz w:val="20"/>
          <w:szCs w:val="20"/>
        </w:rPr>
        <w:t>Além destas condições gerais, deverão ser obedecidas as exigências específicas de participação fixadas no edital.</w:t>
      </w:r>
    </w:p>
    <w:p w14:paraId="5BC48A33" w14:textId="77777777"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hAnsi="Arial"/>
          <w:b/>
          <w:bCs/>
          <w:sz w:val="20"/>
          <w:szCs w:val="20"/>
        </w:rPr>
        <w:lastRenderedPageBreak/>
        <w:t>2.6.</w:t>
      </w:r>
      <w:r w:rsidRPr="00E86621">
        <w:rPr>
          <w:rStyle w:val="Fontepargpadro2"/>
          <w:rFonts w:ascii="Arial" w:hAnsi="Arial"/>
          <w:sz w:val="20"/>
          <w:szCs w:val="20"/>
        </w:rPr>
        <w:t xml:space="preserve"> O(a) pregoeiro(a) verificará o eventual descumprimento das condições de participação, especialmente quanto à existência de sanção que impeça a participação no certame ou a futura contratação.</w:t>
      </w:r>
    </w:p>
    <w:p w14:paraId="1DF6B2F3" w14:textId="77777777" w:rsidR="00676314" w:rsidRPr="00E86621" w:rsidRDefault="00676314" w:rsidP="00E86621">
      <w:pPr>
        <w:spacing w:after="120"/>
        <w:ind w:left="9" w:right="-55"/>
        <w:jc w:val="both"/>
        <w:rPr>
          <w:rFonts w:ascii="Arial" w:hAnsi="Arial"/>
          <w:sz w:val="20"/>
          <w:szCs w:val="20"/>
        </w:rPr>
      </w:pPr>
    </w:p>
    <w:p w14:paraId="1C3BE7C0" w14:textId="39A3EFE2"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3</w:t>
      </w:r>
      <w:r w:rsidR="009B2C86">
        <w:rPr>
          <w:rStyle w:val="Fontepargpadro2"/>
          <w:rFonts w:ascii="Arial" w:eastAsia="Arial" w:hAnsi="Arial"/>
          <w:b/>
          <w:bCs/>
          <w:sz w:val="20"/>
          <w:szCs w:val="20"/>
          <w:shd w:val="clear" w:color="auto" w:fill="FFFFFF"/>
        </w:rPr>
        <w:t>.</w:t>
      </w:r>
      <w:r w:rsidRPr="00E86621">
        <w:rPr>
          <w:rStyle w:val="Fontepargpadro2"/>
          <w:rFonts w:ascii="Arial" w:eastAsia="Arial" w:hAnsi="Arial"/>
          <w:b/>
          <w:bCs/>
          <w:sz w:val="20"/>
          <w:szCs w:val="20"/>
          <w:shd w:val="clear" w:color="auto" w:fill="FFFFFF"/>
        </w:rPr>
        <w:t xml:space="preserve"> </w:t>
      </w:r>
      <w:r w:rsidRPr="00E86621">
        <w:rPr>
          <w:rStyle w:val="Fontepargpadro2"/>
          <w:rFonts w:ascii="Arial" w:eastAsia="MS Mincho" w:hAnsi="Arial"/>
          <w:b/>
          <w:bCs/>
          <w:sz w:val="20"/>
          <w:szCs w:val="20"/>
          <w:shd w:val="clear" w:color="auto" w:fill="FFFFFF"/>
        </w:rPr>
        <w:t>PROPOSTA INICIAL</w:t>
      </w:r>
    </w:p>
    <w:p w14:paraId="41367190"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3.1 </w:t>
      </w:r>
      <w:r w:rsidRPr="00E86621">
        <w:rPr>
          <w:rStyle w:val="Fontepargpadro2"/>
          <w:rFonts w:ascii="Arial" w:eastAsia="MS Mincho" w:hAnsi="Arial"/>
          <w:sz w:val="20"/>
          <w:szCs w:val="20"/>
          <w:shd w:val="clear" w:color="auto" w:fill="FFFFFF"/>
        </w:rPr>
        <w:t>Antes de postar a proposta comercial em formulário eletrônico, o licitante deverá manifestar, em campo próprio d</w:t>
      </w:r>
      <w:r w:rsidRPr="00E86621">
        <w:rPr>
          <w:rStyle w:val="Fontepargpadro2"/>
          <w:rFonts w:ascii="Arial" w:eastAsia="MS Mincho" w:hAnsi="Arial"/>
          <w:sz w:val="20"/>
          <w:szCs w:val="20"/>
        </w:rPr>
        <w:t>o sistema de compras eletrônicas:</w:t>
      </w:r>
    </w:p>
    <w:p w14:paraId="60AF7FB8" w14:textId="6A5A8EBF"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3.1.1 </w:t>
      </w:r>
      <w:r w:rsidRPr="00E86621">
        <w:rPr>
          <w:rStyle w:val="Fontepargpadro2"/>
          <w:rFonts w:ascii="Arial" w:eastAsia="Arial" w:hAnsi="Arial"/>
          <w:sz w:val="20"/>
          <w:szCs w:val="20"/>
        </w:rPr>
        <w:t>o</w:t>
      </w:r>
      <w:r w:rsidR="00A60AC2">
        <w:rPr>
          <w:rStyle w:val="Fontepargpadro2"/>
          <w:rFonts w:ascii="Arial" w:eastAsia="Arial" w:hAnsi="Arial"/>
          <w:sz w:val="20"/>
          <w:szCs w:val="20"/>
        </w:rPr>
        <w:t xml:space="preserve"> </w:t>
      </w:r>
      <w:r w:rsidRPr="00E86621">
        <w:rPr>
          <w:rStyle w:val="Fontepargpadro2"/>
          <w:rFonts w:ascii="Arial" w:eastAsia="MS Mincho" w:hAnsi="Arial"/>
          <w:sz w:val="20"/>
          <w:szCs w:val="20"/>
        </w:rPr>
        <w:t>pleno conhecimento e atendimento às exigências de habilitação e demais condições previstas no edital;</w:t>
      </w:r>
    </w:p>
    <w:p w14:paraId="47C3B0F3"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3.1.2 </w:t>
      </w:r>
      <w:r w:rsidRPr="00E86621">
        <w:rPr>
          <w:rStyle w:val="Fontepargpadro2"/>
          <w:rFonts w:ascii="Arial" w:eastAsia="Arial" w:hAnsi="Arial"/>
          <w:sz w:val="20"/>
          <w:szCs w:val="20"/>
        </w:rPr>
        <w:t>a</w:t>
      </w:r>
      <w:r w:rsidRPr="00E86621">
        <w:rPr>
          <w:rStyle w:val="Fontepargpadro2"/>
          <w:rFonts w:ascii="Arial" w:eastAsia="MS Mincho" w:hAnsi="Arial"/>
          <w:sz w:val="20"/>
          <w:szCs w:val="20"/>
        </w:rPr>
        <w:t xml:space="preserve"> sua condição de microempresa, de empresa de pequeno porte ou de microempreendedor individual para usufruir dos benefícios da Lei Complementar Federal n.º 123, de 2006.</w:t>
      </w:r>
    </w:p>
    <w:p w14:paraId="396844D3"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3.2 </w:t>
      </w:r>
      <w:r w:rsidRPr="00E86621">
        <w:rPr>
          <w:rStyle w:val="Fontepargpadro2"/>
          <w:rFonts w:ascii="Arial" w:eastAsia="MS Mincho" w:hAnsi="Arial"/>
          <w:sz w:val="20"/>
          <w:szCs w:val="20"/>
        </w:rPr>
        <w:t>A proposta de preço inicial deverá ser enviada por meio de formulário eletrônico no sistema de compras eletrônicas, observados o prazo e critérios de disputa estabelecidos neste edital.</w:t>
      </w:r>
    </w:p>
    <w:p w14:paraId="702537BA"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3.2.1 </w:t>
      </w:r>
      <w:r w:rsidRPr="00E86621">
        <w:rPr>
          <w:rStyle w:val="Fontepargpadro2"/>
          <w:rFonts w:ascii="Arial" w:eastAsia="MS Mincho" w:hAnsi="Arial"/>
          <w:sz w:val="20"/>
          <w:szCs w:val="20"/>
        </w:rPr>
        <w:t>A proposta registrada poderá ser alterada ou desistida até a data e hora definida no edital. Após o prazo previsto para acolhimento das propostas, o sistema eletrônico não aceitará inclusão, alteração ou desistência da(s) proposta(s).</w:t>
      </w:r>
    </w:p>
    <w:p w14:paraId="5ED7DC0B"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3.3 </w:t>
      </w:r>
      <w:r w:rsidRPr="00E86621">
        <w:rPr>
          <w:rStyle w:val="Fontepargpadro2"/>
          <w:rFonts w:ascii="Arial" w:hAnsi="Arial"/>
          <w:sz w:val="20"/>
          <w:szCs w:val="20"/>
        </w:rPr>
        <w:t>Nos termos do Convênio ICMS n.º 26/2003- CONFAZ, quando se tratar de operação interna, os licitantes beneficiados com a respectiva isenção fiscal devem apresentar as suas propostas e lances de preços com o valor líquido, ou seja, sem a carga tributária do ICMS.</w:t>
      </w:r>
    </w:p>
    <w:p w14:paraId="1A218D68"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3.3.1 </w:t>
      </w:r>
      <w:r w:rsidRPr="00E86621">
        <w:rPr>
          <w:rStyle w:val="Fontepargpadro2"/>
          <w:rFonts w:ascii="Arial" w:hAnsi="Arial"/>
          <w:sz w:val="20"/>
          <w:szCs w:val="20"/>
        </w:rPr>
        <w:t>Os estabelecimentos enquadrados no Regime Fiscal do Simples Nacional não estão abrangidos pelo disposto no item 3.3, devendo apresentar proposta de preços com a carga tributária completa.</w:t>
      </w:r>
    </w:p>
    <w:p w14:paraId="143A887B" w14:textId="77777777"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hAnsi="Arial"/>
          <w:b/>
          <w:bCs/>
          <w:sz w:val="20"/>
          <w:szCs w:val="20"/>
        </w:rPr>
        <w:t xml:space="preserve">3.4. </w:t>
      </w:r>
      <w:bookmarkStart w:id="0" w:name="470471"/>
      <w:bookmarkEnd w:id="0"/>
      <w:r w:rsidRPr="00E86621">
        <w:rPr>
          <w:rStyle w:val="Fontepargpadro2"/>
          <w:rFonts w:ascii="Arial" w:hAnsi="Arial"/>
          <w:sz w:val="20"/>
          <w:szCs w:val="20"/>
        </w:rPr>
        <w:t>O sistema ordenará, automaticamente, as propostas classificadas pelo(a) pregoeiro(a), sendo que somente estas participarão da fase de lances.</w:t>
      </w:r>
    </w:p>
    <w:p w14:paraId="249284EB"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rPr>
        <w:t>3.5</w:t>
      </w:r>
      <w:r w:rsidRPr="00E86621">
        <w:rPr>
          <w:rStyle w:val="Fontepargpadro2"/>
          <w:rFonts w:ascii="Arial" w:hAnsi="Arial"/>
          <w:sz w:val="20"/>
          <w:szCs w:val="20"/>
        </w:rPr>
        <w:t xml:space="preserve"> O(a) Pregoeiro(a), verificará as propostas apresentadas, inclusive quanto à exequibilidade, e desclassificará aquelas que não estejam em conformidade com os requisitos estabelecidos neste Edital.</w:t>
      </w:r>
    </w:p>
    <w:p w14:paraId="2401E19F" w14:textId="77777777" w:rsidR="00676314" w:rsidRPr="00E86621" w:rsidRDefault="00676314" w:rsidP="00E86621">
      <w:pPr>
        <w:spacing w:after="120"/>
        <w:jc w:val="both"/>
        <w:textAlignment w:val="auto"/>
        <w:rPr>
          <w:rFonts w:ascii="Arial" w:hAnsi="Arial"/>
          <w:sz w:val="20"/>
          <w:szCs w:val="20"/>
        </w:rPr>
      </w:pPr>
    </w:p>
    <w:p w14:paraId="773957B7" w14:textId="77777777" w:rsidR="00676314" w:rsidRPr="00E86621" w:rsidRDefault="00676314" w:rsidP="00E86621">
      <w:pPr>
        <w:spacing w:after="120"/>
        <w:jc w:val="both"/>
        <w:textAlignment w:val="auto"/>
        <w:rPr>
          <w:rFonts w:ascii="Arial" w:hAnsi="Arial"/>
          <w:sz w:val="20"/>
          <w:szCs w:val="20"/>
        </w:rPr>
      </w:pPr>
      <w:r w:rsidRPr="00E86621">
        <w:rPr>
          <w:rStyle w:val="Fontepargpadro2"/>
          <w:rFonts w:ascii="Arial" w:eastAsia="Arial" w:hAnsi="Arial"/>
          <w:b/>
          <w:bCs/>
          <w:sz w:val="20"/>
          <w:szCs w:val="20"/>
          <w:shd w:val="clear" w:color="auto" w:fill="FFFFFF"/>
        </w:rPr>
        <w:t>4. DO PREENCHIMENTO DA PROPOSTA</w:t>
      </w:r>
    </w:p>
    <w:p w14:paraId="6DE70834" w14:textId="2F231D9D"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4.1</w:t>
      </w:r>
      <w:r w:rsidRPr="00E86621">
        <w:rPr>
          <w:rStyle w:val="Fontepargpadro2"/>
          <w:rFonts w:ascii="Arial" w:hAnsi="Arial"/>
          <w:sz w:val="20"/>
          <w:szCs w:val="20"/>
        </w:rPr>
        <w:t xml:space="preserve"> O licitante deverá enviar sua proposta mediante o</w:t>
      </w:r>
      <w:r w:rsidR="00A60AC2">
        <w:rPr>
          <w:rStyle w:val="Fontepargpadro2"/>
          <w:rFonts w:ascii="Arial" w:hAnsi="Arial"/>
          <w:sz w:val="20"/>
          <w:szCs w:val="20"/>
        </w:rPr>
        <w:t xml:space="preserve"> </w:t>
      </w:r>
      <w:r w:rsidRPr="00E86621">
        <w:rPr>
          <w:rStyle w:val="Fontepargpadro2"/>
          <w:rFonts w:ascii="Arial" w:eastAsia="Arial" w:hAnsi="Arial"/>
          <w:sz w:val="20"/>
          <w:szCs w:val="20"/>
          <w:shd w:val="clear" w:color="auto" w:fill="FFFFFF"/>
        </w:rPr>
        <w:t>p</w:t>
      </w:r>
      <w:r w:rsidRPr="00E86621">
        <w:rPr>
          <w:rStyle w:val="Fontepargpadro2"/>
          <w:rFonts w:ascii="Arial" w:hAnsi="Arial"/>
          <w:sz w:val="20"/>
          <w:szCs w:val="20"/>
        </w:rPr>
        <w:t>reenchimento, no sistema eletrônico, dos seguintes campos:</w:t>
      </w:r>
    </w:p>
    <w:p w14:paraId="5332B57D" w14:textId="77777777" w:rsidR="00676314" w:rsidRPr="00E86621" w:rsidRDefault="00676314" w:rsidP="00E86621">
      <w:pPr>
        <w:tabs>
          <w:tab w:val="left" w:pos="1440"/>
        </w:tabs>
        <w:snapToGrid w:val="0"/>
        <w:spacing w:after="120"/>
        <w:jc w:val="both"/>
        <w:textAlignment w:val="auto"/>
        <w:rPr>
          <w:rFonts w:ascii="Arial" w:hAnsi="Arial"/>
          <w:sz w:val="20"/>
          <w:szCs w:val="20"/>
          <w:highlight w:val="yellow"/>
        </w:rPr>
      </w:pPr>
      <w:r w:rsidRPr="00E86621">
        <w:rPr>
          <w:rStyle w:val="Fontepargpadro2"/>
          <w:rFonts w:ascii="Arial" w:hAnsi="Arial"/>
          <w:b/>
          <w:bCs/>
          <w:sz w:val="20"/>
          <w:szCs w:val="20"/>
        </w:rPr>
        <w:t xml:space="preserve">4.1.1 </w:t>
      </w:r>
      <w:r w:rsidRPr="00E86621">
        <w:rPr>
          <w:rStyle w:val="Fontepargpadro2"/>
          <w:rFonts w:ascii="Arial" w:hAnsi="Arial"/>
          <w:sz w:val="20"/>
          <w:szCs w:val="20"/>
        </w:rPr>
        <w:t>Valor unitá</w:t>
      </w:r>
      <w:r w:rsidRPr="00E86621">
        <w:rPr>
          <w:rStyle w:val="Fontepargpadro2"/>
          <w:rFonts w:ascii="Arial" w:hAnsi="Arial"/>
          <w:bCs/>
          <w:sz w:val="20"/>
          <w:szCs w:val="20"/>
        </w:rPr>
        <w:t>r</w:t>
      </w:r>
      <w:r w:rsidRPr="00E86621">
        <w:rPr>
          <w:rStyle w:val="Fontepargpadro2"/>
          <w:rFonts w:ascii="Arial" w:hAnsi="Arial"/>
          <w:sz w:val="20"/>
          <w:szCs w:val="20"/>
        </w:rPr>
        <w:t xml:space="preserve">io e total </w:t>
      </w:r>
      <w:r w:rsidRPr="00E86621">
        <w:rPr>
          <w:rStyle w:val="Fontepargpadro2"/>
          <w:rFonts w:ascii="Arial" w:hAnsi="Arial"/>
          <w:bCs/>
          <w:sz w:val="20"/>
          <w:szCs w:val="20"/>
        </w:rPr>
        <w:t>do item;</w:t>
      </w:r>
    </w:p>
    <w:p w14:paraId="5B696D53" w14:textId="77777777" w:rsidR="00676314" w:rsidRPr="00E86621" w:rsidRDefault="00676314" w:rsidP="00E86621">
      <w:pPr>
        <w:tabs>
          <w:tab w:val="left" w:pos="1440"/>
        </w:tabs>
        <w:snapToGrid w:val="0"/>
        <w:spacing w:after="120"/>
        <w:jc w:val="both"/>
        <w:textAlignment w:val="auto"/>
        <w:rPr>
          <w:rFonts w:ascii="Arial" w:hAnsi="Arial"/>
          <w:sz w:val="20"/>
          <w:szCs w:val="20"/>
          <w:highlight w:val="yellow"/>
        </w:rPr>
      </w:pPr>
      <w:r w:rsidRPr="00E86621">
        <w:rPr>
          <w:rStyle w:val="Fontepargpadro2"/>
          <w:rFonts w:ascii="Arial" w:hAnsi="Arial"/>
          <w:b/>
          <w:bCs/>
          <w:sz w:val="20"/>
          <w:szCs w:val="20"/>
        </w:rPr>
        <w:t>4.1.2</w:t>
      </w:r>
      <w:r w:rsidRPr="00E86621">
        <w:rPr>
          <w:rStyle w:val="Fontepargpadro2"/>
          <w:rFonts w:ascii="Arial" w:hAnsi="Arial"/>
          <w:bCs/>
          <w:sz w:val="20"/>
          <w:szCs w:val="20"/>
        </w:rPr>
        <w:t xml:space="preserve"> Marca;</w:t>
      </w:r>
    </w:p>
    <w:p w14:paraId="7693FF16" w14:textId="77777777" w:rsidR="00676314" w:rsidRPr="00E86621" w:rsidRDefault="00676314"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4.1.3</w:t>
      </w:r>
      <w:r w:rsidR="00237163" w:rsidRPr="00E86621">
        <w:rPr>
          <w:rStyle w:val="Fontepargpadro2"/>
          <w:rFonts w:ascii="Arial" w:hAnsi="Arial"/>
          <w:bCs/>
          <w:sz w:val="20"/>
          <w:szCs w:val="20"/>
        </w:rPr>
        <w:t>Modelo/</w:t>
      </w:r>
      <w:r w:rsidRPr="00E86621">
        <w:rPr>
          <w:rStyle w:val="Fontepargpadro2"/>
          <w:rFonts w:ascii="Arial" w:hAnsi="Arial"/>
          <w:bCs/>
          <w:sz w:val="20"/>
          <w:szCs w:val="20"/>
        </w:rPr>
        <w:t>Fabricante;</w:t>
      </w:r>
    </w:p>
    <w:p w14:paraId="26ADEB73" w14:textId="77777777" w:rsidR="00676314" w:rsidRPr="00E86621" w:rsidRDefault="00676314"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4.1.4</w:t>
      </w:r>
      <w:r w:rsidRPr="00E86621">
        <w:rPr>
          <w:rStyle w:val="Fontepargpadro2"/>
          <w:rFonts w:ascii="Arial" w:hAnsi="Arial"/>
          <w:bCs/>
          <w:sz w:val="20"/>
          <w:szCs w:val="20"/>
        </w:rPr>
        <w:t>Descrição detalhada do objeto, contendo as informações similares à especificação do Termo de Referência: indicando, no que for aplicável</w:t>
      </w:r>
      <w:r w:rsidRPr="00E86621">
        <w:rPr>
          <w:rStyle w:val="Fontepargpadro2"/>
          <w:rFonts w:ascii="Arial" w:hAnsi="Arial"/>
          <w:sz w:val="20"/>
          <w:szCs w:val="20"/>
        </w:rPr>
        <w:t>, o modelo, prazo de validade ou de garantia, número do registro ou inscrição do bem no órgão competente, quando for o caso.</w:t>
      </w:r>
    </w:p>
    <w:p w14:paraId="792E6960" w14:textId="77777777" w:rsidR="00676314" w:rsidRPr="00E86621" w:rsidRDefault="00676314"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4.2</w:t>
      </w:r>
      <w:r w:rsidRPr="00E86621">
        <w:rPr>
          <w:rStyle w:val="Fontepargpadro2"/>
          <w:rFonts w:ascii="Arial" w:hAnsi="Arial"/>
          <w:sz w:val="20"/>
          <w:szCs w:val="20"/>
        </w:rPr>
        <w:t>Todas as especificações do objeto contidas na proposta vinculam o Contratado.</w:t>
      </w:r>
    </w:p>
    <w:p w14:paraId="048D7679" w14:textId="77777777" w:rsidR="00676314" w:rsidRPr="00E86621" w:rsidRDefault="00676314"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4.3</w:t>
      </w:r>
      <w:r w:rsidRPr="00E86621">
        <w:rPr>
          <w:rStyle w:val="Fontepargpadro2"/>
          <w:rFonts w:ascii="Arial" w:hAnsi="Arial"/>
          <w:sz w:val="20"/>
          <w:szCs w:val="20"/>
        </w:rPr>
        <w:t>Nos valores propostos estarão inclusos todos os custos operacionais, encargos previdenciários, trabalhistas, tributários, comerciais e quaisquer outros que incidam direta ou indiretamente no fornecimento dos bens.</w:t>
      </w:r>
    </w:p>
    <w:p w14:paraId="4206B754" w14:textId="77777777" w:rsidR="00676314" w:rsidRPr="00E86621" w:rsidRDefault="00676314"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4.4</w:t>
      </w:r>
      <w:r w:rsidRPr="00E86621">
        <w:rPr>
          <w:rStyle w:val="Fontepargpadro2"/>
          <w:rFonts w:ascii="Arial" w:hAnsi="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16B3F446" w14:textId="77777777" w:rsidR="00676314" w:rsidRPr="00E86621" w:rsidRDefault="00676314"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4.5</w:t>
      </w:r>
      <w:r w:rsidR="005C0A65" w:rsidRPr="00E86621">
        <w:rPr>
          <w:rStyle w:val="Fontepargpadro2"/>
          <w:rFonts w:ascii="Arial" w:hAnsi="Arial"/>
          <w:sz w:val="20"/>
          <w:szCs w:val="20"/>
        </w:rPr>
        <w:t xml:space="preserve">O prazo de validade da proposta não será inferior a 90 </w:t>
      </w:r>
      <w:r w:rsidR="005C0A65" w:rsidRPr="00E86621">
        <w:rPr>
          <w:rStyle w:val="Fontepargpadro2"/>
          <w:rFonts w:ascii="Arial" w:hAnsi="Arial"/>
          <w:bCs/>
          <w:sz w:val="20"/>
          <w:szCs w:val="20"/>
        </w:rPr>
        <w:t>(noventa) dias</w:t>
      </w:r>
      <w:r w:rsidR="005C0A65" w:rsidRPr="00E86621">
        <w:rPr>
          <w:rStyle w:val="Fontepargpadro2"/>
          <w:rFonts w:ascii="Arial" w:hAnsi="Arial"/>
          <w:sz w:val="20"/>
          <w:szCs w:val="20"/>
        </w:rPr>
        <w:t>, a contar da data de sua apresentação.</w:t>
      </w:r>
    </w:p>
    <w:p w14:paraId="10AEE458" w14:textId="77777777" w:rsidR="00676314" w:rsidRPr="00E86621" w:rsidRDefault="00676314"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4.6</w:t>
      </w:r>
      <w:r w:rsidRPr="00E86621">
        <w:rPr>
          <w:rStyle w:val="Fontepargpadro2"/>
          <w:rFonts w:ascii="Arial" w:hAnsi="Arial"/>
          <w:sz w:val="20"/>
          <w:szCs w:val="20"/>
        </w:rPr>
        <w:t xml:space="preserve"> As ofertas de propostas dos licitantes devem respeitar os preços máximos estabelecidos neste Edital.</w:t>
      </w:r>
    </w:p>
    <w:p w14:paraId="207ABF50" w14:textId="77777777" w:rsidR="00676314" w:rsidRPr="00E86621" w:rsidRDefault="00676314" w:rsidP="00E86621">
      <w:pPr>
        <w:pStyle w:val="PargrafodaLista"/>
        <w:spacing w:after="120"/>
        <w:ind w:left="0"/>
        <w:jc w:val="both"/>
        <w:textAlignment w:val="auto"/>
        <w:rPr>
          <w:rFonts w:ascii="Arial" w:hAnsi="Arial"/>
          <w:sz w:val="20"/>
          <w:szCs w:val="20"/>
        </w:rPr>
      </w:pPr>
    </w:p>
    <w:p w14:paraId="200A3482" w14:textId="77777777" w:rsidR="00676314" w:rsidRPr="00E86621" w:rsidRDefault="00676314" w:rsidP="00E86621">
      <w:pPr>
        <w:pStyle w:val="Nivel01"/>
        <w:spacing w:before="0" w:after="120"/>
        <w:outlineLvl w:val="9"/>
        <w:rPr>
          <w:rFonts w:ascii="Arial" w:hAnsi="Arial" w:cs="Arial"/>
          <w:color w:val="auto"/>
        </w:rPr>
      </w:pPr>
      <w:r w:rsidRPr="00E86621">
        <w:rPr>
          <w:rStyle w:val="Fontepargpadro2"/>
          <w:rFonts w:ascii="Arial" w:eastAsia="MS Gothic" w:hAnsi="Arial" w:cs="Arial"/>
          <w:color w:val="auto"/>
        </w:rPr>
        <w:t>5</w:t>
      </w:r>
      <w:r w:rsidRPr="00E86621">
        <w:rPr>
          <w:rStyle w:val="Fontepargpadro2"/>
          <w:rFonts w:ascii="Arial" w:hAnsi="Arial" w:cs="Arial"/>
          <w:color w:val="auto"/>
        </w:rPr>
        <w:t>. DA ABERTURA DA SESSÃO, CLASSIFICAÇÃO DAS PROPOSTAS E FORMULAÇÃO DE LANCES</w:t>
      </w:r>
    </w:p>
    <w:p w14:paraId="428D2DE7" w14:textId="77777777"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5.1</w:t>
      </w:r>
      <w:r w:rsidRPr="00E86621">
        <w:rPr>
          <w:rStyle w:val="Fontepargpadro2"/>
          <w:rFonts w:ascii="Arial" w:hAnsi="Arial"/>
          <w:sz w:val="20"/>
          <w:szCs w:val="20"/>
          <w:lang w:eastAsia="en-US"/>
        </w:rPr>
        <w:t xml:space="preserve"> A </w:t>
      </w:r>
      <w:r w:rsidRPr="00E86621">
        <w:rPr>
          <w:rStyle w:val="Fontepargpadro2"/>
          <w:rFonts w:ascii="Arial" w:hAnsi="Arial"/>
          <w:sz w:val="20"/>
          <w:szCs w:val="20"/>
        </w:rPr>
        <w:t>abertura</w:t>
      </w:r>
      <w:r w:rsidRPr="00E86621">
        <w:rPr>
          <w:rStyle w:val="Fontepargpadro2"/>
          <w:rFonts w:ascii="Arial" w:hAnsi="Arial"/>
          <w:sz w:val="20"/>
          <w:szCs w:val="20"/>
          <w:lang w:eastAsia="en-US"/>
        </w:rPr>
        <w:t xml:space="preserve"> da presente licitação dar-se-á em sessão pública, por meio de sistema eletrônico, na data, horário e local indicados neste Edital.</w:t>
      </w:r>
    </w:p>
    <w:p w14:paraId="3D26C61E" w14:textId="77777777"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lastRenderedPageBreak/>
        <w:t>5.2</w:t>
      </w:r>
      <w:r w:rsidRPr="00E86621">
        <w:rPr>
          <w:rStyle w:val="Fontepargpadro2"/>
          <w:rFonts w:ascii="Arial" w:hAnsi="Arial"/>
          <w:sz w:val="20"/>
          <w:szCs w:val="20"/>
          <w:lang w:eastAsia="en-US"/>
        </w:rPr>
        <w:t xml:space="preserve"> O(a)</w:t>
      </w:r>
      <w:r w:rsidRPr="00E86621">
        <w:rPr>
          <w:rStyle w:val="Fontepargpadro2"/>
          <w:rFonts w:ascii="Arial" w:hAnsi="Arial"/>
          <w:sz w:val="20"/>
          <w:szCs w:val="20"/>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138B4684" w14:textId="77777777" w:rsidR="001E6291" w:rsidRPr="00E86621" w:rsidRDefault="001E6291"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lang w:eastAsia="en-US"/>
        </w:rPr>
        <w:t>5.2.1</w:t>
      </w:r>
      <w:r w:rsidRPr="00E86621">
        <w:rPr>
          <w:rStyle w:val="Fontepargpadro2"/>
          <w:rFonts w:ascii="Arial" w:hAnsi="Arial"/>
          <w:sz w:val="20"/>
          <w:szCs w:val="20"/>
          <w:lang w:eastAsia="en-US"/>
        </w:rPr>
        <w:t xml:space="preserve"> Também será desclassificada a proposta que identifique o licitante.</w:t>
      </w:r>
    </w:p>
    <w:p w14:paraId="611CF2B8" w14:textId="77777777" w:rsidR="001E6291" w:rsidRPr="00E86621" w:rsidRDefault="001E6291"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5.</w:t>
      </w:r>
      <w:r w:rsidRPr="00E86621">
        <w:rPr>
          <w:rStyle w:val="Fontepargpadro2"/>
          <w:rFonts w:ascii="Arial" w:hAnsi="Arial"/>
          <w:b/>
          <w:bCs/>
          <w:sz w:val="20"/>
          <w:szCs w:val="20"/>
          <w:lang w:eastAsia="en-US"/>
        </w:rPr>
        <w:t>2.2</w:t>
      </w:r>
      <w:r w:rsidRPr="00E86621">
        <w:rPr>
          <w:rStyle w:val="Fontepargpadro2"/>
          <w:rFonts w:ascii="Arial" w:hAnsi="Arial"/>
          <w:sz w:val="20"/>
          <w:szCs w:val="20"/>
        </w:rPr>
        <w:t>A desclassificação será sempre fundamentada e registrada no sistema, com acompanhamento em tempo real por todos os participantes.</w:t>
      </w:r>
    </w:p>
    <w:p w14:paraId="2E986299" w14:textId="77777777" w:rsidR="001E6291" w:rsidRPr="00E86621" w:rsidRDefault="001E6291"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5.2.3</w:t>
      </w:r>
      <w:r w:rsidRPr="00E86621">
        <w:rPr>
          <w:rStyle w:val="Fontepargpadro2"/>
          <w:rFonts w:ascii="Arial" w:hAnsi="Arial"/>
          <w:sz w:val="20"/>
          <w:szCs w:val="20"/>
        </w:rPr>
        <w:t xml:space="preserve"> A não desclassificação da proposta não impede o seu julgamento definitivo em sentido contrário, levado a efeito na fase de aceitação.</w:t>
      </w:r>
    </w:p>
    <w:p w14:paraId="270B54AF" w14:textId="77777777"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 xml:space="preserve">5.3 </w:t>
      </w:r>
      <w:r w:rsidRPr="00E86621">
        <w:rPr>
          <w:rStyle w:val="Fontepargpadro2"/>
          <w:rFonts w:ascii="Arial" w:hAnsi="Arial"/>
          <w:sz w:val="20"/>
          <w:szCs w:val="20"/>
        </w:rPr>
        <w:t>O sistema ordenará automaticamente as propostas classificadas, sendo que somente estas participarão da fase de lances.</w:t>
      </w:r>
    </w:p>
    <w:p w14:paraId="78BC93E3" w14:textId="77777777"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5.4</w:t>
      </w:r>
      <w:r w:rsidRPr="00E86621">
        <w:rPr>
          <w:rStyle w:val="Fontepargpadro2"/>
          <w:rFonts w:ascii="Arial" w:hAnsi="Arial"/>
          <w:sz w:val="20"/>
          <w:szCs w:val="20"/>
        </w:rPr>
        <w:t xml:space="preserve"> O sistema disponibilizará campo próprio para troca de mensagens entre o(a) Pregoeiro(a) e os licitantes.</w:t>
      </w:r>
    </w:p>
    <w:p w14:paraId="75827541" w14:textId="77777777"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5.5</w:t>
      </w:r>
      <w:r w:rsidRPr="00E86621">
        <w:rPr>
          <w:rStyle w:val="Fontepargpadro2"/>
          <w:rFonts w:ascii="Arial" w:hAnsi="Arial"/>
          <w:sz w:val="20"/>
          <w:szCs w:val="20"/>
        </w:rPr>
        <w:t xml:space="preserve"> Iniciada a etapa competitiva, os licitantes deverão encaminhar lances </w:t>
      </w:r>
      <w:r w:rsidRPr="00E86621">
        <w:rPr>
          <w:rStyle w:val="Fontepargpadro2"/>
          <w:rFonts w:ascii="Arial" w:hAnsi="Arial"/>
          <w:sz w:val="20"/>
          <w:szCs w:val="20"/>
          <w:lang w:eastAsia="en-US"/>
        </w:rPr>
        <w:t>exclusivamente por meio do sistema eletrônico, sendo imediatamente</w:t>
      </w:r>
      <w:r w:rsidRPr="00E86621">
        <w:rPr>
          <w:rStyle w:val="Fontepargpadro2"/>
          <w:rFonts w:ascii="Arial" w:hAnsi="Arial"/>
          <w:sz w:val="20"/>
          <w:szCs w:val="20"/>
        </w:rPr>
        <w:t xml:space="preserve"> informados do seu recebimento e do valor consignado no registro.</w:t>
      </w:r>
    </w:p>
    <w:p w14:paraId="28D94051" w14:textId="77777777" w:rsidR="001E6291" w:rsidRPr="00E86621" w:rsidRDefault="001E6291"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 xml:space="preserve">5.5.1 </w:t>
      </w:r>
      <w:r w:rsidRPr="00E86621">
        <w:rPr>
          <w:rStyle w:val="Fontepargpadro2"/>
          <w:rFonts w:ascii="Arial" w:hAnsi="Arial"/>
          <w:sz w:val="20"/>
          <w:szCs w:val="20"/>
        </w:rPr>
        <w:t>O lance deverá ser ofertado de acordo com o critério de disputa fixado no item 2 Das Condições Específicas deste Edital.</w:t>
      </w:r>
    </w:p>
    <w:p w14:paraId="31852716" w14:textId="77777777"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5.6</w:t>
      </w:r>
      <w:r w:rsidRPr="00E86621">
        <w:rPr>
          <w:rStyle w:val="Fontepargpadro2"/>
          <w:rFonts w:ascii="Arial" w:hAnsi="Arial"/>
          <w:sz w:val="20"/>
          <w:szCs w:val="20"/>
        </w:rPr>
        <w:t xml:space="preserve"> Os licitantes poderão oferecer lances sucessivos, observando o horário fixado para abertura da sessão e as regras estabelecidas no Edital.</w:t>
      </w:r>
    </w:p>
    <w:p w14:paraId="5C3951A7" w14:textId="77777777" w:rsidR="001E6291" w:rsidRPr="00E86621" w:rsidRDefault="001E6291" w:rsidP="006059F8">
      <w:pPr>
        <w:pStyle w:val="PargrafodaLista"/>
        <w:spacing w:after="120"/>
        <w:ind w:left="0"/>
        <w:jc w:val="both"/>
        <w:textAlignment w:val="auto"/>
        <w:rPr>
          <w:rStyle w:val="Fontepargpadro2"/>
          <w:rFonts w:ascii="Arial" w:hAnsi="Arial"/>
          <w:sz w:val="20"/>
          <w:szCs w:val="20"/>
        </w:rPr>
      </w:pPr>
      <w:r w:rsidRPr="00E86621">
        <w:rPr>
          <w:rStyle w:val="Fontepargpadro2"/>
          <w:rFonts w:ascii="Arial" w:hAnsi="Arial"/>
          <w:b/>
          <w:bCs/>
          <w:sz w:val="20"/>
          <w:szCs w:val="20"/>
        </w:rPr>
        <w:t>5.7</w:t>
      </w:r>
      <w:r w:rsidRPr="00E86621">
        <w:rPr>
          <w:rStyle w:val="Fontepargpadro2"/>
          <w:rFonts w:ascii="Arial" w:hAnsi="Arial"/>
          <w:sz w:val="20"/>
          <w:szCs w:val="20"/>
        </w:rPr>
        <w:t xml:space="preserve"> O licitante somente poderá oferecer lance de valor inferior ou percentual de desconto superior ao último por ele ofertado e registrado pelo sistema.</w:t>
      </w:r>
    </w:p>
    <w:p w14:paraId="1DFE6BA1" w14:textId="77777777" w:rsidR="00282D7B" w:rsidRPr="00E86621" w:rsidRDefault="00282D7B" w:rsidP="006059F8">
      <w:pPr>
        <w:pStyle w:val="Estiloaa"/>
        <w:spacing w:before="0" w:after="120"/>
        <w:textAlignment w:val="auto"/>
        <w:rPr>
          <w:rFonts w:cs="Arial"/>
          <w:color w:val="FF0000"/>
          <w:sz w:val="20"/>
        </w:rPr>
      </w:pPr>
      <w:r w:rsidRPr="00E86621">
        <w:rPr>
          <w:rStyle w:val="Fontepargpadro2"/>
          <w:rFonts w:cs="Arial"/>
          <w:b/>
          <w:color w:val="000000"/>
          <w:sz w:val="20"/>
        </w:rPr>
        <w:t>5.8</w:t>
      </w:r>
      <w:r w:rsidRPr="00E86621">
        <w:rPr>
          <w:rStyle w:val="Fontepargpadro2"/>
          <w:rFonts w:cs="Arial"/>
          <w:color w:val="000000"/>
          <w:sz w:val="20"/>
        </w:rPr>
        <w:t xml:space="preserve"> O intervalo mínimo de diferença de valores ou percentuais entre os lances, que incidirá tanto em relação aos lances intermediários quanto em relação à proposta que cobrir a melhor oferta deverá ser </w:t>
      </w:r>
      <w:r w:rsidRPr="00E86621">
        <w:rPr>
          <w:rStyle w:val="Fontepargpadro2"/>
          <w:rFonts w:cs="Arial"/>
          <w:color w:val="FF0000"/>
          <w:sz w:val="20"/>
        </w:rPr>
        <w:t>R$ 0,01 (um centavo de real)</w:t>
      </w:r>
      <w:r w:rsidR="003F6760" w:rsidRPr="00E86621">
        <w:rPr>
          <w:rStyle w:val="Fontepargpadro2"/>
          <w:rFonts w:cs="Arial"/>
          <w:color w:val="FF0000"/>
          <w:sz w:val="20"/>
        </w:rPr>
        <w:t>.</w:t>
      </w:r>
    </w:p>
    <w:p w14:paraId="4473D1E9" w14:textId="77777777" w:rsidR="00D638C8" w:rsidRPr="006059F8" w:rsidRDefault="00D638C8" w:rsidP="006059F8">
      <w:pPr>
        <w:pStyle w:val="Titredetableau"/>
        <w:widowControl/>
        <w:spacing w:after="120"/>
        <w:ind w:left="-9" w:firstLine="9"/>
        <w:jc w:val="both"/>
      </w:pPr>
      <w:r w:rsidRPr="006059F8">
        <w:rPr>
          <w:rStyle w:val="Fontepargpadro2"/>
          <w:rFonts w:ascii="Arial" w:eastAsia="ArialMT" w:hAnsi="Arial"/>
          <w:sz w:val="20"/>
          <w:szCs w:val="20"/>
        </w:rPr>
        <w:t xml:space="preserve">5.9 </w:t>
      </w:r>
      <w:r w:rsidRPr="006059F8">
        <w:rPr>
          <w:rStyle w:val="Fontepargpadro2"/>
          <w:rFonts w:ascii="Arial" w:eastAsia="ArialMT" w:hAnsi="Arial"/>
          <w:b w:val="0"/>
          <w:bCs w:val="0"/>
          <w:sz w:val="20"/>
          <w:szCs w:val="20"/>
        </w:rPr>
        <w:t>Será adotado para o envio de lances no pregão eletrônico o modo de disputa “aberto”, em que os licitantes apresentarão lances públicos e sucessivos, com prorrogações.</w:t>
      </w:r>
    </w:p>
    <w:p w14:paraId="2A48A9FE" w14:textId="77777777" w:rsidR="00D638C8" w:rsidRPr="006059F8" w:rsidRDefault="00D638C8" w:rsidP="006059F8">
      <w:pPr>
        <w:pStyle w:val="Titredetableau"/>
        <w:widowControl/>
        <w:spacing w:after="120"/>
        <w:ind w:left="-9" w:firstLine="9"/>
        <w:jc w:val="both"/>
      </w:pPr>
      <w:r w:rsidRPr="006059F8">
        <w:rPr>
          <w:rStyle w:val="Fontepargpadro2"/>
          <w:rFonts w:ascii="Arial" w:hAnsi="Arial"/>
          <w:sz w:val="20"/>
          <w:szCs w:val="20"/>
        </w:rPr>
        <w:t>5.10</w:t>
      </w:r>
      <w:r w:rsidRPr="006059F8">
        <w:rPr>
          <w:rStyle w:val="Fontepargpadro2"/>
          <w:rFonts w:ascii="Arial" w:hAnsi="Arial"/>
          <w:b w:val="0"/>
          <w:bCs w:val="0"/>
          <w:sz w:val="20"/>
          <w:szCs w:val="20"/>
        </w:rPr>
        <w:t xml:space="preserve"> A etapa de lances da sessão pública terá duração de </w:t>
      </w:r>
      <w:r w:rsidR="00257C4F" w:rsidRPr="00257C4F">
        <w:rPr>
          <w:rStyle w:val="Fontepargpadro2"/>
          <w:rFonts w:ascii="Arial" w:hAnsi="Arial"/>
          <w:b w:val="0"/>
          <w:bCs w:val="0"/>
          <w:color w:val="FF0000"/>
          <w:sz w:val="20"/>
          <w:szCs w:val="20"/>
        </w:rPr>
        <w:t xml:space="preserve">10 </w:t>
      </w:r>
      <w:r w:rsidRPr="00257C4F">
        <w:rPr>
          <w:rStyle w:val="Fontepargpadro2"/>
          <w:rFonts w:ascii="Arial" w:hAnsi="Arial"/>
          <w:b w:val="0"/>
          <w:bCs w:val="0"/>
          <w:color w:val="FF0000"/>
          <w:sz w:val="20"/>
          <w:szCs w:val="20"/>
        </w:rPr>
        <w:t>(</w:t>
      </w:r>
      <w:r w:rsidR="00257C4F" w:rsidRPr="00257C4F">
        <w:rPr>
          <w:rStyle w:val="Fontepargpadro2"/>
          <w:rFonts w:ascii="Arial" w:hAnsi="Arial"/>
          <w:b w:val="0"/>
          <w:bCs w:val="0"/>
          <w:color w:val="FF0000"/>
          <w:sz w:val="20"/>
          <w:szCs w:val="20"/>
        </w:rPr>
        <w:t>dez</w:t>
      </w:r>
      <w:r w:rsidRPr="00257C4F">
        <w:rPr>
          <w:rStyle w:val="Fontepargpadro2"/>
          <w:rFonts w:ascii="Arial" w:hAnsi="Arial"/>
          <w:b w:val="0"/>
          <w:bCs w:val="0"/>
          <w:color w:val="FF0000"/>
          <w:sz w:val="20"/>
          <w:szCs w:val="20"/>
        </w:rPr>
        <w:t>) minutos</w:t>
      </w:r>
      <w:r w:rsidRPr="006059F8">
        <w:rPr>
          <w:rStyle w:val="Fontepargpadro2"/>
          <w:rFonts w:ascii="Arial" w:hAnsi="Arial"/>
          <w:b w:val="0"/>
          <w:bCs w:val="0"/>
          <w:sz w:val="20"/>
          <w:szCs w:val="20"/>
        </w:rPr>
        <w:t xml:space="preserve"> e, após isso, será prorrogada automaticamente pelo sistema quando houver lance ofertado nos últimos dois minutos do período de duração da sessão pública.</w:t>
      </w:r>
    </w:p>
    <w:p w14:paraId="40AE40A7" w14:textId="77777777" w:rsidR="00D638C8" w:rsidRPr="006059F8" w:rsidRDefault="00D638C8" w:rsidP="006059F8">
      <w:pPr>
        <w:pStyle w:val="Titredetableau"/>
        <w:widowControl/>
        <w:spacing w:after="120"/>
        <w:ind w:left="-9" w:firstLine="9"/>
        <w:jc w:val="both"/>
      </w:pPr>
      <w:r w:rsidRPr="006059F8">
        <w:rPr>
          <w:rStyle w:val="Fontepargpadro2"/>
          <w:rFonts w:ascii="Arial" w:hAnsi="Arial"/>
          <w:sz w:val="20"/>
          <w:szCs w:val="20"/>
        </w:rPr>
        <w:t>5.11</w:t>
      </w:r>
      <w:r w:rsidRPr="006059F8">
        <w:rPr>
          <w:rStyle w:val="Fontepargpadro2"/>
          <w:rFonts w:ascii="Arial" w:hAnsi="Arial"/>
          <w:b w:val="0"/>
          <w:bCs w:val="0"/>
          <w:sz w:val="20"/>
          <w:szCs w:val="20"/>
        </w:rPr>
        <w:t xml:space="preserve"> A prorrogação automática da etapa de lances, de que trata o item anterior, será de</w:t>
      </w:r>
      <w:r w:rsidR="00800E1D" w:rsidRPr="00800E1D">
        <w:rPr>
          <w:rStyle w:val="Fontepargpadro2"/>
          <w:rFonts w:ascii="Arial" w:hAnsi="Arial"/>
          <w:b w:val="0"/>
          <w:bCs w:val="0"/>
          <w:color w:val="FF0000"/>
          <w:sz w:val="20"/>
          <w:szCs w:val="20"/>
        </w:rPr>
        <w:t xml:space="preserve">2 </w:t>
      </w:r>
      <w:r w:rsidRPr="00800E1D">
        <w:rPr>
          <w:rStyle w:val="Fontepargpadro2"/>
          <w:rFonts w:ascii="Arial" w:hAnsi="Arial"/>
          <w:b w:val="0"/>
          <w:bCs w:val="0"/>
          <w:color w:val="FF0000"/>
          <w:sz w:val="20"/>
          <w:szCs w:val="20"/>
        </w:rPr>
        <w:t>(</w:t>
      </w:r>
      <w:r w:rsidR="00800E1D" w:rsidRPr="00800E1D">
        <w:rPr>
          <w:rStyle w:val="Fontepargpadro2"/>
          <w:rFonts w:ascii="Arial" w:hAnsi="Arial"/>
          <w:b w:val="0"/>
          <w:bCs w:val="0"/>
          <w:color w:val="FF0000"/>
          <w:sz w:val="20"/>
          <w:szCs w:val="20"/>
        </w:rPr>
        <w:t>dois</w:t>
      </w:r>
      <w:r w:rsidRPr="00800E1D">
        <w:rPr>
          <w:rStyle w:val="Fontepargpadro2"/>
          <w:rFonts w:ascii="Arial" w:hAnsi="Arial"/>
          <w:b w:val="0"/>
          <w:bCs w:val="0"/>
          <w:color w:val="FF0000"/>
          <w:sz w:val="20"/>
          <w:szCs w:val="20"/>
        </w:rPr>
        <w:t>) minutos</w:t>
      </w:r>
      <w:r w:rsidRPr="006059F8">
        <w:rPr>
          <w:rStyle w:val="Fontepargpadro2"/>
          <w:rFonts w:ascii="Arial" w:hAnsi="Arial"/>
          <w:b w:val="0"/>
          <w:bCs w:val="0"/>
          <w:sz w:val="20"/>
          <w:szCs w:val="20"/>
        </w:rPr>
        <w:t xml:space="preserve"> e ocorrerá sucessivamente sempre que houver lances enviados nesse período de prorrogação, inclusive no caso de lances intermediários.</w:t>
      </w:r>
    </w:p>
    <w:p w14:paraId="77F3162A" w14:textId="77777777" w:rsidR="00D638C8" w:rsidRDefault="00D638C8" w:rsidP="006059F8">
      <w:pPr>
        <w:pStyle w:val="Titredetableau"/>
        <w:widowControl/>
        <w:spacing w:after="120"/>
        <w:ind w:left="-9" w:firstLine="9"/>
        <w:jc w:val="both"/>
      </w:pPr>
      <w:r w:rsidRPr="006059F8">
        <w:rPr>
          <w:rStyle w:val="Fontepargpadro2"/>
          <w:rFonts w:ascii="Arial" w:hAnsi="Arial"/>
          <w:sz w:val="20"/>
          <w:szCs w:val="20"/>
        </w:rPr>
        <w:t>5.12</w:t>
      </w:r>
      <w:r w:rsidRPr="006059F8">
        <w:rPr>
          <w:rStyle w:val="Fontepargpadro2"/>
          <w:rFonts w:ascii="Arial" w:hAnsi="Arial"/>
          <w:b w:val="0"/>
          <w:bCs w:val="0"/>
          <w:sz w:val="20"/>
          <w:szCs w:val="20"/>
        </w:rPr>
        <w:t xml:space="preserve"> Não havendo novos lances na forma estabelecida nos itens anteriores, a sessão pública encerrar-se-á automaticamente.</w:t>
      </w:r>
    </w:p>
    <w:p w14:paraId="43A63EBF" w14:textId="77777777" w:rsidR="001E6291" w:rsidRPr="00E86621" w:rsidRDefault="00D638C8" w:rsidP="006059F8">
      <w:pPr>
        <w:pStyle w:val="PargrafodaLista"/>
        <w:spacing w:after="120"/>
        <w:ind w:left="0"/>
        <w:jc w:val="both"/>
        <w:textAlignment w:val="auto"/>
        <w:rPr>
          <w:rStyle w:val="Fontepargpadro2"/>
          <w:rFonts w:ascii="Arial" w:hAnsi="Arial"/>
          <w:bCs/>
          <w:sz w:val="20"/>
          <w:szCs w:val="20"/>
        </w:rPr>
      </w:pPr>
      <w:r w:rsidRPr="006059F8">
        <w:rPr>
          <w:rStyle w:val="Fontepargpadro2"/>
          <w:rFonts w:ascii="Arial" w:hAnsi="Arial"/>
          <w:b/>
          <w:sz w:val="20"/>
          <w:szCs w:val="20"/>
        </w:rPr>
        <w:t>5.13</w:t>
      </w:r>
      <w:r>
        <w:rPr>
          <w:rStyle w:val="Fontepargpadro2"/>
          <w:rFonts w:ascii="Arial" w:hAnsi="Arial"/>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r w:rsidR="001E6291" w:rsidRPr="00E86621">
        <w:rPr>
          <w:rStyle w:val="Fontepargpadro2"/>
          <w:rFonts w:ascii="Arial" w:hAnsi="Arial"/>
          <w:bCs/>
          <w:sz w:val="20"/>
          <w:szCs w:val="20"/>
        </w:rPr>
        <w:t>.</w:t>
      </w:r>
    </w:p>
    <w:p w14:paraId="5BC1F808" w14:textId="77777777"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5.1</w:t>
      </w:r>
      <w:r w:rsidR="00516E1D" w:rsidRPr="00E86621">
        <w:rPr>
          <w:rStyle w:val="Fontepargpadro2"/>
          <w:rFonts w:ascii="Arial" w:hAnsi="Arial"/>
          <w:b/>
          <w:bCs/>
          <w:sz w:val="20"/>
          <w:szCs w:val="20"/>
        </w:rPr>
        <w:t>4</w:t>
      </w:r>
      <w:r w:rsidRPr="00E86621">
        <w:rPr>
          <w:rStyle w:val="Fontepargpadro2"/>
          <w:rFonts w:ascii="Arial" w:hAnsi="Arial"/>
          <w:sz w:val="20"/>
          <w:szCs w:val="20"/>
        </w:rPr>
        <w:t xml:space="preserve"> Não serão aceitos dois ou mais lances de mesmo valor, prevalecendo aquele que for recebido e registrado em primeiro lugar.</w:t>
      </w:r>
    </w:p>
    <w:p w14:paraId="3B553228" w14:textId="77777777"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5.1</w:t>
      </w:r>
      <w:r w:rsidR="00516E1D" w:rsidRPr="00E86621">
        <w:rPr>
          <w:rStyle w:val="Fontepargpadro2"/>
          <w:rFonts w:ascii="Arial" w:hAnsi="Arial"/>
          <w:b/>
          <w:bCs/>
          <w:sz w:val="20"/>
          <w:szCs w:val="20"/>
        </w:rPr>
        <w:t>5</w:t>
      </w:r>
      <w:r w:rsidRPr="00E86621">
        <w:rPr>
          <w:rStyle w:val="Fontepargpadro2"/>
          <w:rFonts w:ascii="Arial" w:hAnsi="Arial"/>
          <w:sz w:val="20"/>
          <w:szCs w:val="20"/>
        </w:rPr>
        <w:t xml:space="preserve"> Durante o transcurso da sessão pública, os licitantes serão informados, em tempo real, do valor do menor lance registrado (ou maior desconto), vedada a identificação do licitante.</w:t>
      </w:r>
    </w:p>
    <w:p w14:paraId="4E720DE9" w14:textId="77777777"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5.1</w:t>
      </w:r>
      <w:r w:rsidR="00516E1D" w:rsidRPr="00E86621">
        <w:rPr>
          <w:rStyle w:val="Fontepargpadro2"/>
          <w:rFonts w:ascii="Arial" w:hAnsi="Arial"/>
          <w:b/>
          <w:bCs/>
          <w:sz w:val="20"/>
          <w:szCs w:val="20"/>
        </w:rPr>
        <w:t>6</w:t>
      </w:r>
      <w:r w:rsidRPr="00E86621">
        <w:rPr>
          <w:rStyle w:val="Fontepargpadro2"/>
          <w:rFonts w:ascii="Arial" w:hAnsi="Arial"/>
          <w:sz w:val="20"/>
          <w:szCs w:val="20"/>
        </w:rPr>
        <w:t xml:space="preserve"> No caso de desconexão com o(a) Pregoeiro(a), no decorrer da etapa competitiva do Pregão, o sistema eletrônico poderá permanecer acessível aos licitantes para a recepção dos lances.</w:t>
      </w:r>
    </w:p>
    <w:p w14:paraId="088C7445" w14:textId="77777777" w:rsidR="001E6291" w:rsidRPr="00E86621" w:rsidRDefault="001E6291" w:rsidP="00160D8C">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5.1</w:t>
      </w:r>
      <w:r w:rsidR="00516E1D" w:rsidRPr="00E86621">
        <w:rPr>
          <w:rStyle w:val="Fontepargpadro2"/>
          <w:rFonts w:ascii="Arial" w:hAnsi="Arial"/>
          <w:b/>
          <w:bCs/>
          <w:sz w:val="20"/>
          <w:szCs w:val="20"/>
        </w:rPr>
        <w:t>7</w:t>
      </w:r>
      <w:r w:rsidRPr="00E86621">
        <w:rPr>
          <w:rStyle w:val="Fontepargpadro2"/>
          <w:rFonts w:ascii="Arial" w:hAnsi="Arial"/>
          <w:sz w:val="20"/>
          <w:szCs w:val="20"/>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0F553FA1" w14:textId="77777777" w:rsidR="001E6291" w:rsidRPr="00E86621" w:rsidRDefault="001E6291" w:rsidP="00160D8C">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5.1</w:t>
      </w:r>
      <w:r w:rsidR="00516E1D" w:rsidRPr="00E86621">
        <w:rPr>
          <w:rStyle w:val="Fontepargpadro2"/>
          <w:rFonts w:ascii="Arial" w:hAnsi="Arial"/>
          <w:b/>
          <w:bCs/>
          <w:sz w:val="20"/>
          <w:szCs w:val="20"/>
        </w:rPr>
        <w:t>8</w:t>
      </w:r>
      <w:r w:rsidRPr="00E86621">
        <w:rPr>
          <w:rStyle w:val="Fontepargpadro2"/>
          <w:rFonts w:ascii="Arial" w:hAnsi="Arial"/>
          <w:sz w:val="20"/>
          <w:szCs w:val="20"/>
        </w:rPr>
        <w:t xml:space="preserve"> O </w:t>
      </w:r>
      <w:r w:rsidRPr="00E86621">
        <w:rPr>
          <w:rStyle w:val="Fontepargpadro2"/>
          <w:rFonts w:ascii="Arial" w:hAnsi="Arial"/>
          <w:color w:val="FF0000"/>
          <w:sz w:val="20"/>
          <w:szCs w:val="20"/>
        </w:rPr>
        <w:t xml:space="preserve">Critério de julgamento adotado será o </w:t>
      </w:r>
      <w:r w:rsidRPr="00E86621">
        <w:rPr>
          <w:rStyle w:val="Fontepargpadro2"/>
          <w:rFonts w:ascii="Arial" w:hAnsi="Arial"/>
          <w:i/>
          <w:color w:val="FF0000"/>
          <w:sz w:val="20"/>
          <w:szCs w:val="20"/>
        </w:rPr>
        <w:t>menor preço</w:t>
      </w:r>
      <w:r w:rsidRPr="00E86621">
        <w:rPr>
          <w:rStyle w:val="Fontepargpadro2"/>
          <w:rFonts w:ascii="Arial" w:hAnsi="Arial"/>
          <w:color w:val="FF0000"/>
          <w:sz w:val="20"/>
          <w:szCs w:val="20"/>
        </w:rPr>
        <w:t>,</w:t>
      </w:r>
      <w:r w:rsidRPr="00E86621">
        <w:rPr>
          <w:rStyle w:val="Fontepargpadro2"/>
          <w:rFonts w:ascii="Arial" w:hAnsi="Arial"/>
          <w:sz w:val="20"/>
          <w:szCs w:val="20"/>
        </w:rPr>
        <w:t xml:space="preserve"> conforme definido neste Edital e seus anexos.</w:t>
      </w:r>
    </w:p>
    <w:p w14:paraId="5476BEAE" w14:textId="77777777" w:rsidR="001E6291" w:rsidRPr="00E86621" w:rsidRDefault="001E6291" w:rsidP="00160D8C">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5.1</w:t>
      </w:r>
      <w:r w:rsidR="00516E1D" w:rsidRPr="00E86621">
        <w:rPr>
          <w:rStyle w:val="Fontepargpadro2"/>
          <w:rFonts w:ascii="Arial" w:hAnsi="Arial"/>
          <w:b/>
          <w:bCs/>
          <w:sz w:val="20"/>
          <w:szCs w:val="20"/>
          <w:lang w:eastAsia="en-US"/>
        </w:rPr>
        <w:t>9</w:t>
      </w:r>
      <w:r w:rsidRPr="00E86621">
        <w:rPr>
          <w:rStyle w:val="Fontepargpadro2"/>
          <w:rFonts w:ascii="Arial" w:hAnsi="Arial"/>
          <w:sz w:val="20"/>
          <w:szCs w:val="20"/>
          <w:lang w:eastAsia="en-US"/>
        </w:rPr>
        <w:t xml:space="preserve"> Caso o licitante não apresente lances, concorrerá com o valor de sua proposta.</w:t>
      </w:r>
    </w:p>
    <w:p w14:paraId="6A7E0614" w14:textId="77777777" w:rsidR="00ED477E" w:rsidRPr="00ED477E" w:rsidRDefault="001E6291" w:rsidP="00160D8C">
      <w:pPr>
        <w:pStyle w:val="PargrafodaLista"/>
        <w:spacing w:after="120"/>
        <w:ind w:left="0"/>
        <w:jc w:val="both"/>
        <w:textAlignment w:val="auto"/>
        <w:rPr>
          <w:rFonts w:ascii="Arial" w:hAnsi="Arial"/>
          <w:sz w:val="20"/>
          <w:szCs w:val="20"/>
          <w:lang w:eastAsia="en-US"/>
        </w:rPr>
      </w:pPr>
      <w:r w:rsidRPr="00E86621">
        <w:rPr>
          <w:rStyle w:val="Fontepargpadro2"/>
          <w:rFonts w:ascii="Arial" w:hAnsi="Arial"/>
          <w:b/>
          <w:bCs/>
          <w:sz w:val="20"/>
          <w:szCs w:val="20"/>
          <w:lang w:eastAsia="en-US"/>
        </w:rPr>
        <w:t>5.</w:t>
      </w:r>
      <w:r w:rsidR="00516E1D" w:rsidRPr="00E86621">
        <w:rPr>
          <w:rStyle w:val="Fontepargpadro2"/>
          <w:rFonts w:ascii="Arial" w:hAnsi="Arial"/>
          <w:b/>
          <w:bCs/>
          <w:sz w:val="20"/>
          <w:szCs w:val="20"/>
          <w:lang w:eastAsia="en-US"/>
        </w:rPr>
        <w:t>20</w:t>
      </w:r>
      <w:r w:rsidR="00ED477E" w:rsidRPr="00ED477E">
        <w:rPr>
          <w:rFonts w:ascii="Arial" w:hAnsi="Arial"/>
          <w:sz w:val="20"/>
          <w:szCs w:val="20"/>
          <w:lang w:eastAsia="en-US"/>
        </w:rPr>
        <w:t>Só poderá haver empate entre propostas iguais (não seguidas de lances), ou entre lances finais da fase fechada do modo de disputa aberto e fechado.</w:t>
      </w:r>
    </w:p>
    <w:p w14:paraId="7FBC2A8B" w14:textId="77777777" w:rsidR="00ED477E" w:rsidRPr="00ED477E" w:rsidRDefault="00ED477E" w:rsidP="00160D8C">
      <w:pPr>
        <w:pStyle w:val="PargrafodaLista"/>
        <w:spacing w:after="120"/>
        <w:ind w:left="0"/>
        <w:jc w:val="both"/>
        <w:rPr>
          <w:rFonts w:ascii="Arial" w:hAnsi="Arial"/>
          <w:sz w:val="20"/>
          <w:szCs w:val="20"/>
          <w:lang w:eastAsia="en-US"/>
        </w:rPr>
      </w:pPr>
      <w:r w:rsidRPr="00ED477E">
        <w:rPr>
          <w:rFonts w:ascii="Arial" w:hAnsi="Arial"/>
          <w:b/>
          <w:bCs/>
          <w:sz w:val="20"/>
          <w:szCs w:val="20"/>
          <w:lang w:eastAsia="en-US"/>
        </w:rPr>
        <w:lastRenderedPageBreak/>
        <w:t>5.21</w:t>
      </w:r>
      <w:r w:rsidRPr="00ED477E">
        <w:rPr>
          <w:rFonts w:ascii="Arial" w:hAnsi="Arial"/>
          <w:sz w:val="20"/>
          <w:szCs w:val="20"/>
          <w:lang w:eastAsia="en-US"/>
        </w:rPr>
        <w:t xml:space="preserve"> Havendo eventual empate entre propostas ou lances, o critério de desempate será aquele previsto no art. 60 da Lei n.º 14.133, de 2021.</w:t>
      </w:r>
    </w:p>
    <w:p w14:paraId="70B90B4F" w14:textId="77777777" w:rsidR="00ED477E" w:rsidRPr="00ED477E" w:rsidRDefault="00ED477E" w:rsidP="00160D8C">
      <w:pPr>
        <w:pStyle w:val="PargrafodaLista"/>
        <w:spacing w:after="120"/>
        <w:ind w:left="0"/>
        <w:jc w:val="both"/>
        <w:rPr>
          <w:rFonts w:ascii="Arial" w:hAnsi="Arial"/>
          <w:sz w:val="20"/>
          <w:szCs w:val="20"/>
          <w:lang w:eastAsia="en-US"/>
        </w:rPr>
      </w:pPr>
      <w:r w:rsidRPr="00ED477E">
        <w:rPr>
          <w:rFonts w:ascii="Arial" w:hAnsi="Arial"/>
          <w:b/>
          <w:bCs/>
          <w:sz w:val="20"/>
          <w:szCs w:val="20"/>
          <w:lang w:eastAsia="en-US"/>
        </w:rPr>
        <w:t>5.22</w:t>
      </w:r>
      <w:r w:rsidRPr="00ED477E">
        <w:rPr>
          <w:rFonts w:ascii="Arial" w:hAnsi="Arial"/>
          <w:sz w:val="20"/>
          <w:szCs w:val="20"/>
          <w:lang w:eastAsia="en-US"/>
        </w:rPr>
        <w:t xml:space="preserve"> Persistindo o empate, a proposta vencedora será sorteada pelo sistema eletrônico dentre as propostas ou os lances empatados.</w:t>
      </w:r>
    </w:p>
    <w:p w14:paraId="05F3B66F" w14:textId="77777777" w:rsidR="00ED477E" w:rsidRPr="00ED477E" w:rsidRDefault="00ED477E" w:rsidP="00160D8C">
      <w:pPr>
        <w:pStyle w:val="PargrafodaLista"/>
        <w:spacing w:after="120"/>
        <w:ind w:left="0"/>
        <w:jc w:val="both"/>
        <w:rPr>
          <w:rFonts w:ascii="Arial" w:hAnsi="Arial"/>
          <w:sz w:val="20"/>
          <w:szCs w:val="20"/>
          <w:lang w:eastAsia="en-US"/>
        </w:rPr>
      </w:pPr>
      <w:r w:rsidRPr="00ED477E">
        <w:rPr>
          <w:rFonts w:ascii="Arial" w:hAnsi="Arial"/>
          <w:b/>
          <w:bCs/>
          <w:sz w:val="20"/>
          <w:szCs w:val="20"/>
          <w:lang w:eastAsia="en-US"/>
        </w:rPr>
        <w:t>5.23</w:t>
      </w:r>
      <w:r w:rsidRPr="00ED477E">
        <w:rPr>
          <w:rFonts w:ascii="Arial" w:hAnsi="Arial"/>
          <w:sz w:val="20"/>
          <w:szCs w:val="20"/>
          <w:lang w:eastAsia="en-US"/>
        </w:rPr>
        <w:t xml:space="preserve"> 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71AA86FB" w14:textId="77777777" w:rsidR="00ED477E" w:rsidRPr="00ED477E" w:rsidRDefault="00ED477E" w:rsidP="00160D8C">
      <w:pPr>
        <w:pStyle w:val="PargrafodaLista"/>
        <w:spacing w:after="120"/>
        <w:ind w:left="0"/>
        <w:jc w:val="both"/>
        <w:rPr>
          <w:rFonts w:ascii="Arial" w:hAnsi="Arial"/>
          <w:sz w:val="20"/>
          <w:szCs w:val="20"/>
          <w:lang w:eastAsia="en-US"/>
        </w:rPr>
      </w:pPr>
      <w:r w:rsidRPr="00ED477E">
        <w:rPr>
          <w:rFonts w:ascii="Arial" w:hAnsi="Arial"/>
          <w:b/>
          <w:bCs/>
          <w:sz w:val="20"/>
          <w:szCs w:val="20"/>
          <w:lang w:eastAsia="en-US"/>
        </w:rPr>
        <w:t>5.23.1</w:t>
      </w:r>
      <w:r w:rsidRPr="00ED477E">
        <w:rPr>
          <w:rFonts w:ascii="Arial" w:hAnsi="Arial"/>
          <w:sz w:val="20"/>
          <w:szCs w:val="20"/>
          <w:lang w:eastAsia="en-US"/>
        </w:rPr>
        <w:t xml:space="preserve"> A negociação será realizada por meio do sistema, podendo ser acompanhada pelos demais licitantes.</w:t>
      </w:r>
    </w:p>
    <w:p w14:paraId="3609300A" w14:textId="77777777" w:rsidR="00ED477E" w:rsidRPr="00ED477E" w:rsidRDefault="00ED477E" w:rsidP="00160D8C">
      <w:pPr>
        <w:pStyle w:val="PargrafodaLista"/>
        <w:spacing w:after="120"/>
        <w:ind w:left="0"/>
        <w:jc w:val="both"/>
        <w:rPr>
          <w:rFonts w:ascii="Arial" w:hAnsi="Arial"/>
          <w:sz w:val="20"/>
          <w:szCs w:val="20"/>
          <w:lang w:eastAsia="en-US"/>
        </w:rPr>
      </w:pPr>
      <w:r w:rsidRPr="00ED477E">
        <w:rPr>
          <w:rFonts w:ascii="Arial" w:hAnsi="Arial"/>
          <w:b/>
          <w:bCs/>
          <w:sz w:val="20"/>
          <w:szCs w:val="20"/>
          <w:lang w:eastAsia="en-US"/>
        </w:rPr>
        <w:t>5.23.2</w:t>
      </w:r>
      <w:r w:rsidRPr="00ED477E">
        <w:rPr>
          <w:rFonts w:ascii="Arial" w:hAnsi="Arial"/>
          <w:sz w:val="20"/>
          <w:szCs w:val="20"/>
          <w:lang w:eastAsia="en-US"/>
        </w:rPr>
        <w:t xml:space="preserve"> O(a) pregoeiro(a) solicitará ao licitante </w:t>
      </w:r>
      <w:proofErr w:type="gramStart"/>
      <w:r w:rsidRPr="00ED477E">
        <w:rPr>
          <w:rFonts w:ascii="Arial" w:hAnsi="Arial"/>
          <w:sz w:val="20"/>
          <w:szCs w:val="20"/>
          <w:lang w:eastAsia="en-US"/>
        </w:rPr>
        <w:t>melhor</w:t>
      </w:r>
      <w:proofErr w:type="gramEnd"/>
      <w:r w:rsidRPr="00ED477E">
        <w:rPr>
          <w:rFonts w:ascii="Arial" w:hAnsi="Arial"/>
          <w:sz w:val="20"/>
          <w:szCs w:val="20"/>
          <w:lang w:eastAsia="en-US"/>
        </w:rPr>
        <w:t xml:space="preserve"> classificado que, no prazo </w:t>
      </w:r>
      <w:r w:rsidR="00160D8C">
        <w:rPr>
          <w:rFonts w:ascii="Arial" w:hAnsi="Arial"/>
          <w:sz w:val="20"/>
          <w:szCs w:val="20"/>
          <w:lang w:eastAsia="en-US"/>
        </w:rPr>
        <w:t xml:space="preserve">mínimo </w:t>
      </w:r>
      <w:r w:rsidRPr="00ED477E">
        <w:rPr>
          <w:rFonts w:ascii="Arial" w:hAnsi="Arial"/>
          <w:sz w:val="20"/>
          <w:szCs w:val="20"/>
          <w:lang w:eastAsia="en-US"/>
        </w:rPr>
        <w:t xml:space="preserve">de </w:t>
      </w:r>
      <w:r w:rsidR="00160D8C">
        <w:rPr>
          <w:rFonts w:ascii="Arial" w:hAnsi="Arial"/>
          <w:sz w:val="20"/>
          <w:szCs w:val="20"/>
          <w:lang w:eastAsia="en-US"/>
        </w:rPr>
        <w:t>2</w:t>
      </w:r>
      <w:r w:rsidRPr="00ED477E">
        <w:rPr>
          <w:rFonts w:ascii="Arial" w:hAnsi="Arial"/>
          <w:bCs/>
          <w:sz w:val="20"/>
          <w:szCs w:val="20"/>
          <w:lang w:eastAsia="en-US"/>
        </w:rPr>
        <w:t>(</w:t>
      </w:r>
      <w:r w:rsidR="00160D8C">
        <w:rPr>
          <w:rFonts w:ascii="Arial" w:hAnsi="Arial"/>
          <w:bCs/>
          <w:sz w:val="20"/>
          <w:szCs w:val="20"/>
          <w:lang w:eastAsia="en-US"/>
        </w:rPr>
        <w:t>horas</w:t>
      </w:r>
      <w:r w:rsidRPr="00ED477E">
        <w:rPr>
          <w:rFonts w:ascii="Arial" w:hAnsi="Arial"/>
          <w:bCs/>
          <w:sz w:val="20"/>
          <w:szCs w:val="20"/>
          <w:lang w:eastAsia="en-US"/>
        </w:rPr>
        <w:t>)</w:t>
      </w:r>
      <w:r w:rsidRPr="00ED477E">
        <w:rPr>
          <w:rFonts w:ascii="Arial" w:hAnsi="Arial"/>
          <w:sz w:val="20"/>
          <w:szCs w:val="20"/>
          <w:lang w:eastAsia="en-US"/>
        </w:rPr>
        <w:t>horas, envie a proposta adequada ao último lance ofertado após a negociação realizada, acompanhada, se for o caso, dos documentos complementares, quando necessários à confirmação daqueles exigidos neste Edital e já apresentados.</w:t>
      </w:r>
    </w:p>
    <w:p w14:paraId="1984B5FE" w14:textId="77777777" w:rsidR="00ED477E" w:rsidRPr="00ED477E" w:rsidRDefault="00ED477E" w:rsidP="00160D8C">
      <w:pPr>
        <w:pStyle w:val="PargrafodaLista"/>
        <w:spacing w:after="120"/>
        <w:ind w:left="0"/>
        <w:jc w:val="both"/>
        <w:rPr>
          <w:rFonts w:ascii="Arial" w:hAnsi="Arial"/>
          <w:sz w:val="20"/>
          <w:szCs w:val="20"/>
          <w:lang w:eastAsia="en-US"/>
        </w:rPr>
      </w:pPr>
      <w:r w:rsidRPr="00ED477E">
        <w:rPr>
          <w:rFonts w:ascii="Arial" w:hAnsi="Arial"/>
          <w:b/>
          <w:bCs/>
          <w:sz w:val="20"/>
          <w:szCs w:val="20"/>
          <w:lang w:eastAsia="en-US"/>
        </w:rPr>
        <w:t>5.23.3</w:t>
      </w:r>
      <w:r w:rsidRPr="00ED477E">
        <w:rPr>
          <w:rFonts w:ascii="Arial" w:hAnsi="Arial"/>
          <w:sz w:val="20"/>
          <w:szCs w:val="20"/>
          <w:lang w:eastAsia="en-US"/>
        </w:rPr>
        <w:t xml:space="preserve"> É facultado ao(a) pregoeiro(a) prorrogar o prazo estabelecido, a partir de solicitação fundamentada feita no chat pelo licitante, antes de findo o prazo previsto no item 5.28.2.</w:t>
      </w:r>
    </w:p>
    <w:p w14:paraId="13469A42" w14:textId="77777777" w:rsidR="001E6291" w:rsidRDefault="00ED477E" w:rsidP="00160D8C">
      <w:pPr>
        <w:pStyle w:val="PargrafodaLista"/>
        <w:spacing w:after="120"/>
        <w:ind w:left="0"/>
        <w:jc w:val="both"/>
        <w:rPr>
          <w:rFonts w:ascii="Arial" w:hAnsi="Arial"/>
          <w:sz w:val="20"/>
          <w:szCs w:val="20"/>
          <w:lang w:eastAsia="en-US"/>
        </w:rPr>
      </w:pPr>
      <w:r w:rsidRPr="00ED477E">
        <w:rPr>
          <w:rFonts w:ascii="Arial" w:hAnsi="Arial"/>
          <w:b/>
          <w:bCs/>
          <w:sz w:val="20"/>
          <w:szCs w:val="20"/>
          <w:lang w:eastAsia="en-US"/>
        </w:rPr>
        <w:t>5.24</w:t>
      </w:r>
      <w:r w:rsidRPr="00ED477E">
        <w:rPr>
          <w:rFonts w:ascii="Arial" w:hAnsi="Arial"/>
          <w:sz w:val="20"/>
          <w:szCs w:val="20"/>
          <w:lang w:eastAsia="en-US"/>
        </w:rPr>
        <w:t xml:space="preserve"> Após a negociação do preço, o(a) Pregoeiro(a) iniciará a fase de aceitação e julgamento da proposta.</w:t>
      </w:r>
    </w:p>
    <w:p w14:paraId="1698864F" w14:textId="77777777" w:rsidR="00ED477E" w:rsidRPr="00E86621" w:rsidRDefault="00ED477E" w:rsidP="00ED477E">
      <w:pPr>
        <w:pStyle w:val="PargrafodaLista"/>
        <w:spacing w:after="120"/>
        <w:ind w:left="0"/>
        <w:rPr>
          <w:rFonts w:ascii="Arial" w:hAnsi="Arial"/>
          <w:sz w:val="20"/>
          <w:szCs w:val="20"/>
        </w:rPr>
      </w:pPr>
    </w:p>
    <w:p w14:paraId="74653E3E" w14:textId="77777777" w:rsidR="00676314" w:rsidRPr="00E86621" w:rsidRDefault="00676314" w:rsidP="00E86621">
      <w:pPr>
        <w:pStyle w:val="Nivel01"/>
        <w:spacing w:before="0" w:after="120"/>
        <w:outlineLvl w:val="9"/>
        <w:rPr>
          <w:rFonts w:ascii="Arial" w:hAnsi="Arial" w:cs="Arial"/>
          <w:color w:val="auto"/>
        </w:rPr>
      </w:pPr>
      <w:r w:rsidRPr="00E86621">
        <w:rPr>
          <w:rStyle w:val="Fontepargpadro2"/>
          <w:rFonts w:ascii="Arial" w:eastAsia="MS Gothic" w:hAnsi="Arial" w:cs="Arial"/>
          <w:color w:val="auto"/>
          <w:lang w:eastAsia="en-US"/>
        </w:rPr>
        <w:t>6</w:t>
      </w:r>
      <w:r w:rsidRPr="00E86621">
        <w:rPr>
          <w:rStyle w:val="Fontepargpadro2"/>
          <w:rFonts w:ascii="Arial" w:hAnsi="Arial" w:cs="Arial"/>
          <w:color w:val="auto"/>
          <w:lang w:eastAsia="en-US"/>
        </w:rPr>
        <w:t>. DA ACEITABILIDADE DA PROPOSTA VENCEDORA.</w:t>
      </w:r>
    </w:p>
    <w:p w14:paraId="6B11BD8B" w14:textId="77777777"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6.1</w:t>
      </w:r>
      <w:r w:rsidRPr="00E86621">
        <w:rPr>
          <w:rStyle w:val="Fontepargpadro2"/>
          <w:rFonts w:ascii="Arial" w:hAnsi="Arial"/>
          <w:sz w:val="20"/>
          <w:szCs w:val="20"/>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14:paraId="22A1626D" w14:textId="77777777"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6.2</w:t>
      </w:r>
      <w:r w:rsidRPr="00E86621">
        <w:rPr>
          <w:rStyle w:val="Fontepargpadro2"/>
          <w:rFonts w:ascii="Arial" w:hAnsi="Arial"/>
          <w:sz w:val="20"/>
          <w:szCs w:val="20"/>
        </w:rPr>
        <w:t xml:space="preserve"> O licitante qualificado como produtor rural pessoa física deverá incluir, na sua proposta, os percentuais das contribuições previstas no art. 176 da Instrução Normativa RFB n. 971, de 2009, em razão do disposto no art. 184, inciso V da citada Instrução, sob pena de desclassificação.</w:t>
      </w:r>
    </w:p>
    <w:p w14:paraId="2449BCDA" w14:textId="77777777"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6.3</w:t>
      </w:r>
      <w:r w:rsidRPr="00E86621">
        <w:rPr>
          <w:rStyle w:val="Fontepargpadro2"/>
          <w:rFonts w:ascii="Arial" w:hAnsi="Arial"/>
          <w:sz w:val="20"/>
          <w:szCs w:val="20"/>
        </w:rPr>
        <w:t xml:space="preserve"> Será desclassificada a proposta, ou o lance vencedor, que apresentar preço final superior ao(s) preço(s) máximo(s) fixado(s), desconto menor do que o mínimo exigido ou que apresentar preço manifestamente inexequível.</w:t>
      </w:r>
    </w:p>
    <w:p w14:paraId="3BDEB516" w14:textId="77777777"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6.3.1</w:t>
      </w:r>
      <w:r w:rsidRPr="00E86621">
        <w:rPr>
          <w:rStyle w:val="Fontepargpadro2"/>
          <w:rFonts w:ascii="Arial" w:hAnsi="Arial"/>
          <w:sz w:val="20"/>
          <w:szCs w:val="2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9D5E82D" w14:textId="77777777"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6.4</w:t>
      </w:r>
      <w:r w:rsidRPr="00E86621">
        <w:rPr>
          <w:rStyle w:val="Fontepargpadro2"/>
          <w:rFonts w:ascii="Arial" w:hAnsi="Arial"/>
          <w:sz w:val="20"/>
          <w:szCs w:val="20"/>
          <w:lang w:eastAsia="en-US"/>
        </w:rPr>
        <w:t xml:space="preserve"> Qualquer interessado poderá requerer que se realizem diligências para aferir a exequibilidade e a legalidade das propostas, devendo apresentar as provas ou os indícios que fundamentam a suspeita.</w:t>
      </w:r>
    </w:p>
    <w:p w14:paraId="4E3908B9" w14:textId="77777777"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6.5</w:t>
      </w:r>
      <w:r w:rsidRPr="00E86621">
        <w:rPr>
          <w:rStyle w:val="Fontepargpadro2"/>
          <w:rFonts w:ascii="Arial" w:hAnsi="Arial"/>
          <w:sz w:val="20"/>
          <w:szCs w:val="2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D107D24" w14:textId="77777777"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6.6</w:t>
      </w:r>
      <w:r w:rsidRPr="00E86621">
        <w:rPr>
          <w:rStyle w:val="Fontepargpadro2"/>
          <w:rFonts w:ascii="Arial" w:hAnsi="Arial"/>
          <w:sz w:val="20"/>
          <w:szCs w:val="20"/>
          <w:lang w:eastAsia="en-US"/>
        </w:rPr>
        <w:t xml:space="preserve"> O(a) Pregoeiro(a) poderá convocar o licitante para enviar documento digital complementar, por meio de funcionalidade disponível no sistema, no prazo </w:t>
      </w:r>
      <w:r w:rsidR="00826151">
        <w:rPr>
          <w:rStyle w:val="Fontepargpadro2"/>
          <w:rFonts w:ascii="Arial" w:hAnsi="Arial"/>
          <w:sz w:val="20"/>
          <w:szCs w:val="20"/>
          <w:lang w:eastAsia="en-US"/>
        </w:rPr>
        <w:t xml:space="preserve">mínimo </w:t>
      </w:r>
      <w:r w:rsidRPr="00E86621">
        <w:rPr>
          <w:rStyle w:val="Fontepargpadro2"/>
          <w:rFonts w:ascii="Arial" w:hAnsi="Arial"/>
          <w:sz w:val="20"/>
          <w:szCs w:val="20"/>
          <w:lang w:eastAsia="en-US"/>
        </w:rPr>
        <w:t xml:space="preserve">de </w:t>
      </w:r>
      <w:r w:rsidR="00826151">
        <w:rPr>
          <w:rStyle w:val="Fontepargpadro2"/>
          <w:rFonts w:ascii="Arial" w:hAnsi="Arial"/>
          <w:sz w:val="20"/>
          <w:szCs w:val="20"/>
          <w:lang w:eastAsia="en-US"/>
        </w:rPr>
        <w:t>2</w:t>
      </w:r>
      <w:r w:rsidRPr="00E86621">
        <w:rPr>
          <w:rStyle w:val="Fontepargpadro2"/>
          <w:rFonts w:ascii="Arial" w:hAnsi="Arial"/>
          <w:sz w:val="20"/>
          <w:szCs w:val="20"/>
          <w:lang w:eastAsia="en-US"/>
        </w:rPr>
        <w:t xml:space="preserve"> (</w:t>
      </w:r>
      <w:r w:rsidR="00826151">
        <w:rPr>
          <w:rStyle w:val="Fontepargpadro2"/>
          <w:rFonts w:ascii="Arial" w:hAnsi="Arial"/>
          <w:sz w:val="20"/>
          <w:szCs w:val="20"/>
          <w:lang w:eastAsia="en-US"/>
        </w:rPr>
        <w:t>duas</w:t>
      </w:r>
      <w:r w:rsidRPr="00E86621">
        <w:rPr>
          <w:rStyle w:val="Fontepargpadro2"/>
          <w:rFonts w:ascii="Arial" w:hAnsi="Arial"/>
          <w:sz w:val="20"/>
          <w:szCs w:val="20"/>
          <w:lang w:eastAsia="en-US"/>
        </w:rPr>
        <w:t>) horas, sob pena de não aceitação da proposta.</w:t>
      </w:r>
    </w:p>
    <w:p w14:paraId="7C9DC968" w14:textId="77777777" w:rsidR="00A40ECD" w:rsidRPr="00E86621" w:rsidRDefault="00A40ECD" w:rsidP="00E86621">
      <w:pPr>
        <w:spacing w:after="120"/>
        <w:ind w:right="-15"/>
        <w:jc w:val="both"/>
        <w:textAlignment w:val="auto"/>
        <w:rPr>
          <w:rFonts w:ascii="Arial" w:hAnsi="Arial"/>
          <w:sz w:val="20"/>
          <w:szCs w:val="20"/>
        </w:rPr>
      </w:pPr>
      <w:r w:rsidRPr="00E86621">
        <w:rPr>
          <w:rStyle w:val="Fontepargpadro2"/>
          <w:rFonts w:ascii="Arial" w:hAnsi="Arial"/>
          <w:b/>
          <w:bCs/>
          <w:sz w:val="20"/>
          <w:szCs w:val="20"/>
          <w:lang w:eastAsia="en-US"/>
        </w:rPr>
        <w:t>6.6.1</w:t>
      </w:r>
      <w:r w:rsidRPr="00E86621">
        <w:rPr>
          <w:rStyle w:val="Fontepargpadro2"/>
          <w:rFonts w:ascii="Arial" w:hAnsi="Arial"/>
          <w:sz w:val="20"/>
          <w:szCs w:val="20"/>
          <w:lang w:eastAsia="en-US"/>
        </w:rPr>
        <w:t xml:space="preserve"> É facultado ao(a) pregoeiro(a) prorrogar o prazo estabelecido, a partir de solicitação fundamentada feita no chat pelo licitante, antes de findo o prazo.</w:t>
      </w:r>
    </w:p>
    <w:p w14:paraId="4C449A62" w14:textId="77777777" w:rsidR="00A40ECD" w:rsidRPr="00E86621" w:rsidRDefault="00A40ECD" w:rsidP="00E86621">
      <w:pPr>
        <w:spacing w:after="120"/>
        <w:ind w:right="-15"/>
        <w:jc w:val="both"/>
        <w:textAlignment w:val="auto"/>
        <w:rPr>
          <w:rStyle w:val="Fontepargpadro2"/>
          <w:rFonts w:ascii="Arial" w:hAnsi="Arial"/>
          <w:sz w:val="20"/>
          <w:szCs w:val="20"/>
          <w:lang w:eastAsia="en-US"/>
        </w:rPr>
      </w:pPr>
      <w:r w:rsidRPr="00E86621">
        <w:rPr>
          <w:rStyle w:val="Fontepargpadro2"/>
          <w:rFonts w:ascii="Arial" w:hAnsi="Arial"/>
          <w:b/>
          <w:bCs/>
          <w:sz w:val="20"/>
          <w:szCs w:val="20"/>
          <w:lang w:eastAsia="en-US"/>
        </w:rPr>
        <w:t>6.6.2</w:t>
      </w:r>
      <w:r w:rsidRPr="00E86621">
        <w:rPr>
          <w:rStyle w:val="Fontepargpadro2"/>
          <w:rFonts w:ascii="Arial" w:hAnsi="Arial"/>
          <w:sz w:val="20"/>
          <w:szCs w:val="2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7EE38853" w14:textId="77777777"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iCs/>
          <w:sz w:val="20"/>
          <w:szCs w:val="20"/>
        </w:rPr>
        <w:t>6.7</w:t>
      </w:r>
      <w:r w:rsidRPr="00E86621">
        <w:rPr>
          <w:rStyle w:val="Fontepargpadro2"/>
          <w:rFonts w:ascii="Arial" w:hAnsi="Arial"/>
          <w:bCs/>
          <w:iCs/>
          <w:sz w:val="20"/>
          <w:szCs w:val="20"/>
        </w:rPr>
        <w:t xml:space="preserve"> Se a proposta ou lance vencedor for desclassificado, o(a) Pregoeiro(a) examinará a proposta ou lance subsequente, e, assim sucessivamente, na ordem de classificação.</w:t>
      </w:r>
    </w:p>
    <w:p w14:paraId="79F1D97A" w14:textId="77777777"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6.8</w:t>
      </w:r>
      <w:r w:rsidRPr="00E86621">
        <w:rPr>
          <w:rStyle w:val="Fontepargpadro2"/>
          <w:rFonts w:ascii="Arial" w:hAnsi="Arial"/>
          <w:sz w:val="20"/>
          <w:szCs w:val="20"/>
          <w:lang w:eastAsia="en-US"/>
        </w:rPr>
        <w:t xml:space="preserve"> Havendo necessidade, o(a) Pregoeiro(a) suspenderá a sessão, informando no </w:t>
      </w:r>
      <w:r w:rsidRPr="00E86621">
        <w:rPr>
          <w:rStyle w:val="Fontepargpadro2"/>
          <w:rFonts w:ascii="Arial" w:hAnsi="Arial"/>
          <w:i/>
          <w:iCs/>
          <w:sz w:val="20"/>
          <w:szCs w:val="20"/>
          <w:lang w:eastAsia="en-US"/>
        </w:rPr>
        <w:t>chat</w:t>
      </w:r>
      <w:r w:rsidRPr="00E86621">
        <w:rPr>
          <w:rStyle w:val="Fontepargpadro2"/>
          <w:rFonts w:ascii="Arial" w:hAnsi="Arial"/>
          <w:sz w:val="20"/>
          <w:szCs w:val="20"/>
          <w:lang w:eastAsia="en-US"/>
        </w:rPr>
        <w:t xml:space="preserve"> a nova data e horário para a sua continuidade.</w:t>
      </w:r>
    </w:p>
    <w:p w14:paraId="4E310AF1" w14:textId="77777777"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lastRenderedPageBreak/>
        <w:t>6.9</w:t>
      </w:r>
      <w:r w:rsidRPr="00E86621">
        <w:rPr>
          <w:rStyle w:val="Fontepargpadro2"/>
          <w:rFonts w:ascii="Arial" w:hAnsi="Arial"/>
          <w:sz w:val="20"/>
          <w:szCs w:val="20"/>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14:paraId="4A7D8F80" w14:textId="77777777" w:rsidR="00A40ECD" w:rsidRPr="00E86621" w:rsidRDefault="00A40ECD"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6.9.1</w:t>
      </w:r>
      <w:r w:rsidRPr="00E86621">
        <w:rPr>
          <w:rStyle w:val="Fontepargpadro2"/>
          <w:rFonts w:ascii="Arial" w:hAnsi="Arial"/>
          <w:sz w:val="20"/>
          <w:szCs w:val="20"/>
        </w:rPr>
        <w:t xml:space="preserve"> Também nas hipóteses em que o(a) Pregoeiro(a) não aceitar a proposta e passar à subsequente, poderá negociar com o licitante para que seja obtido preço melhor.</w:t>
      </w:r>
    </w:p>
    <w:p w14:paraId="4DF6F412" w14:textId="77777777" w:rsidR="00A40ECD" w:rsidRPr="00E86621" w:rsidRDefault="00A40ECD"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 xml:space="preserve">6.9.2 </w:t>
      </w:r>
      <w:r w:rsidRPr="00E86621">
        <w:rPr>
          <w:rStyle w:val="Fontepargpadro2"/>
          <w:rFonts w:ascii="Arial" w:hAnsi="Arial"/>
          <w:sz w:val="20"/>
          <w:szCs w:val="20"/>
        </w:rPr>
        <w:t>A negociação será realizada por meio do sistema, podendo ser acompanhada pelos demais licitantes.</w:t>
      </w:r>
    </w:p>
    <w:p w14:paraId="15FE36D3" w14:textId="77777777" w:rsidR="00A40ECD" w:rsidRPr="00E86621" w:rsidRDefault="00A40ECD" w:rsidP="00E86621">
      <w:pPr>
        <w:spacing w:after="120"/>
        <w:ind w:right="-15"/>
        <w:jc w:val="both"/>
        <w:textAlignment w:val="auto"/>
        <w:rPr>
          <w:rFonts w:ascii="Arial" w:hAnsi="Arial"/>
          <w:sz w:val="20"/>
          <w:szCs w:val="20"/>
        </w:rPr>
      </w:pPr>
      <w:r w:rsidRPr="00E86621">
        <w:rPr>
          <w:rStyle w:val="Fontepargpadro2"/>
          <w:rFonts w:ascii="Arial" w:hAnsi="Arial"/>
          <w:b/>
          <w:bCs/>
          <w:sz w:val="20"/>
          <w:szCs w:val="20"/>
        </w:rPr>
        <w:t>6.1</w:t>
      </w:r>
      <w:r w:rsidR="0002374E">
        <w:rPr>
          <w:rStyle w:val="Fontepargpadro2"/>
          <w:rFonts w:ascii="Arial" w:hAnsi="Arial"/>
          <w:b/>
          <w:bCs/>
          <w:sz w:val="20"/>
          <w:szCs w:val="20"/>
        </w:rPr>
        <w:t>0</w:t>
      </w:r>
      <w:r w:rsidRPr="00E86621">
        <w:rPr>
          <w:rStyle w:val="Fontepargpadro2"/>
          <w:rFonts w:ascii="Arial" w:hAnsi="Arial"/>
          <w:sz w:val="20"/>
          <w:szCs w:val="20"/>
        </w:rPr>
        <w:t xml:space="preserve"> Encerrada a análise quanto à aceitação da proposta, o(a) Pregoeiro(a) verificará a habilitação do licitante, </w:t>
      </w:r>
      <w:r w:rsidRPr="00E86621">
        <w:rPr>
          <w:rStyle w:val="Fontepargpadro2"/>
          <w:rFonts w:ascii="Arial" w:hAnsi="Arial"/>
          <w:sz w:val="20"/>
          <w:szCs w:val="20"/>
          <w:lang w:eastAsia="en-US"/>
        </w:rPr>
        <w:t>observado</w:t>
      </w:r>
      <w:r w:rsidRPr="00E86621">
        <w:rPr>
          <w:rStyle w:val="Fontepargpadro2"/>
          <w:rFonts w:ascii="Arial" w:hAnsi="Arial"/>
          <w:sz w:val="20"/>
          <w:szCs w:val="20"/>
        </w:rPr>
        <w:t xml:space="preserve"> o disposto neste Edital.</w:t>
      </w:r>
    </w:p>
    <w:p w14:paraId="5489FFCA" w14:textId="77777777" w:rsidR="00676314" w:rsidRPr="00E86621" w:rsidRDefault="00676314" w:rsidP="00E86621">
      <w:pPr>
        <w:spacing w:after="120"/>
        <w:ind w:left="9" w:right="-55"/>
        <w:jc w:val="both"/>
        <w:rPr>
          <w:rFonts w:ascii="Arial" w:hAnsi="Arial"/>
          <w:sz w:val="20"/>
          <w:szCs w:val="20"/>
          <w:shd w:val="clear" w:color="auto" w:fill="FFFFFF"/>
        </w:rPr>
      </w:pPr>
    </w:p>
    <w:p w14:paraId="4D26B8A1" w14:textId="77777777"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7. DA APRESENTAÇÃO DA PROPOSTA E </w:t>
      </w:r>
      <w:r w:rsidRPr="00E86621">
        <w:rPr>
          <w:rStyle w:val="Fontepargpadro2"/>
          <w:rFonts w:ascii="Arial" w:eastAsia="Arial" w:hAnsi="Arial"/>
          <w:b/>
          <w:bCs/>
          <w:sz w:val="20"/>
          <w:szCs w:val="20"/>
        </w:rPr>
        <w:t>DOS DOCUMENTOS DE HABILITAÇÃO</w:t>
      </w:r>
    </w:p>
    <w:p w14:paraId="6185E6EE" w14:textId="77777777"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rPr>
        <w:t>7.</w:t>
      </w:r>
      <w:r w:rsidRPr="00E86621">
        <w:rPr>
          <w:rStyle w:val="Fontepargpadro2"/>
          <w:rFonts w:ascii="Arial" w:hAnsi="Arial"/>
          <w:b/>
          <w:bCs/>
          <w:sz w:val="20"/>
          <w:szCs w:val="20"/>
        </w:rPr>
        <w:t>1</w:t>
      </w:r>
      <w:r w:rsidRPr="00E86621">
        <w:rPr>
          <w:rStyle w:val="Fontepargpadro2"/>
          <w:rFonts w:ascii="Arial" w:hAnsi="Arial"/>
          <w:sz w:val="20"/>
          <w:szCs w:val="20"/>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68F92E9F" w14:textId="77777777"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 xml:space="preserve">7.2 </w:t>
      </w:r>
      <w:r w:rsidRPr="00E86621">
        <w:rPr>
          <w:rStyle w:val="Fontepargpadro2"/>
          <w:rFonts w:ascii="Arial" w:hAnsi="Arial"/>
          <w:sz w:val="20"/>
          <w:szCs w:val="20"/>
        </w:rPr>
        <w:t>O envio da proposta ocorrerá por meio de chave de acesso e senha.</w:t>
      </w:r>
    </w:p>
    <w:p w14:paraId="3A7E74C3" w14:textId="77777777"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7.3</w:t>
      </w:r>
      <w:r w:rsidRPr="00E86621">
        <w:rPr>
          <w:rStyle w:val="Fontepargpadro2"/>
          <w:rFonts w:ascii="Arial" w:hAnsi="Arial"/>
          <w:sz w:val="20"/>
          <w:szCs w:val="20"/>
        </w:rPr>
        <w:t xml:space="preserve"> Os licitantes poderão deixar de apresentar os documentos de habilitação que constem no sistema de registro cadastral unificado disponível no Portal Nacional de Contratações Públicas (PNCP) ou do Cadastro Unificado de Fornecedores do Estado do Paraná, desde que os referidos documentos estejam atualizados, assegurado aos demais licitantes o direito de acesso aos dados constantes dos sistemas.</w:t>
      </w:r>
    </w:p>
    <w:p w14:paraId="20521F01" w14:textId="77777777" w:rsidR="00676314" w:rsidRPr="00E86621" w:rsidRDefault="00676314" w:rsidP="00E86621">
      <w:pPr>
        <w:spacing w:after="120"/>
        <w:jc w:val="both"/>
        <w:textAlignment w:val="auto"/>
        <w:rPr>
          <w:rFonts w:ascii="Arial" w:hAnsi="Arial"/>
          <w:sz w:val="20"/>
          <w:szCs w:val="20"/>
        </w:rPr>
      </w:pPr>
      <w:r w:rsidRPr="00E86621">
        <w:rPr>
          <w:rStyle w:val="Fontepargpadro2"/>
          <w:rFonts w:ascii="Arial" w:eastAsia="Arial" w:hAnsi="Arial"/>
          <w:b/>
          <w:bCs/>
          <w:sz w:val="20"/>
          <w:szCs w:val="20"/>
        </w:rPr>
        <w:t>7.4</w:t>
      </w:r>
      <w:r w:rsidRPr="00E86621">
        <w:rPr>
          <w:rStyle w:val="Fontepargpadro2"/>
          <w:rFonts w:ascii="Arial" w:eastAsia="Arial" w:hAnsi="Arial"/>
          <w:sz w:val="20"/>
          <w:szCs w:val="20"/>
        </w:rPr>
        <w:t xml:space="preserve"> Os licitantes deverão encaminhar a documentação de habilitação, ainda que haja alguma restrição de regularidade fiscal e trabalhista, nos termos do art. 43, § 1º da Lei Complementar Federal n.º 123, de 2006.</w:t>
      </w:r>
    </w:p>
    <w:p w14:paraId="097C2BC1" w14:textId="77777777"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7.5</w:t>
      </w:r>
      <w:r w:rsidRPr="00E86621">
        <w:rPr>
          <w:rStyle w:val="Fontepargpadro2"/>
          <w:rFonts w:ascii="Arial" w:hAnsi="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7BA73C0A" w14:textId="77777777"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7.6</w:t>
      </w:r>
      <w:r w:rsidRPr="00E86621">
        <w:rPr>
          <w:rStyle w:val="Fontepargpadro2"/>
          <w:rFonts w:ascii="Arial" w:hAnsi="Arial"/>
          <w:sz w:val="20"/>
          <w:szCs w:val="20"/>
        </w:rPr>
        <w:t xml:space="preserve"> Até a abertura da sessão pública, os licitantes poderão retirar ou substituir a proposta anteriormente inserida no sistema.</w:t>
      </w:r>
    </w:p>
    <w:p w14:paraId="59B73CEC" w14:textId="77777777"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 xml:space="preserve">7.7 </w:t>
      </w:r>
      <w:r w:rsidRPr="00E86621">
        <w:rPr>
          <w:rStyle w:val="Fontepargpadro2"/>
          <w:rFonts w:ascii="Arial" w:hAnsi="Arial"/>
          <w:sz w:val="20"/>
          <w:szCs w:val="20"/>
        </w:rPr>
        <w:t>Não será estabelecida, nessa etapa do certame, ordem de classificação entre as propostas apresentadas, o que somente ocorrerá após a realização dos procedimentos de negociação e julgamento da proposta.</w:t>
      </w:r>
    </w:p>
    <w:p w14:paraId="65A91C26" w14:textId="77777777"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7.8</w:t>
      </w:r>
      <w:r w:rsidRPr="00E86621">
        <w:rPr>
          <w:rStyle w:val="Fontepargpadro2"/>
          <w:rFonts w:ascii="Arial" w:hAnsi="Arial"/>
          <w:sz w:val="20"/>
          <w:szCs w:val="20"/>
        </w:rPr>
        <w:t xml:space="preserve"> Os documentos que compõem a proposta e a habilitação do licitante melhor classificado somente serão disponibilizados para avaliação do(a) pregoeiro(a) e para acesso público após o encerramento do envio de lances fechados.</w:t>
      </w:r>
    </w:p>
    <w:p w14:paraId="23A9C5A8" w14:textId="77777777" w:rsidR="00676314" w:rsidRPr="00E86621" w:rsidRDefault="00676314" w:rsidP="00E86621">
      <w:pPr>
        <w:spacing w:after="120"/>
        <w:jc w:val="both"/>
        <w:textAlignment w:val="auto"/>
        <w:rPr>
          <w:rFonts w:ascii="Arial" w:hAnsi="Arial"/>
          <w:sz w:val="20"/>
          <w:szCs w:val="20"/>
          <w:shd w:val="clear" w:color="auto" w:fill="FFFFFF"/>
        </w:rPr>
      </w:pPr>
    </w:p>
    <w:p w14:paraId="43108E6E" w14:textId="77777777"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shd w:val="clear" w:color="auto" w:fill="FFFFFF"/>
        </w:rPr>
        <w:t>8.</w:t>
      </w:r>
      <w:r w:rsidRPr="00E86621">
        <w:rPr>
          <w:rStyle w:val="Fontepargpadro1"/>
          <w:rFonts w:ascii="Arial" w:hAnsi="Arial"/>
          <w:b/>
          <w:bCs/>
          <w:sz w:val="20"/>
          <w:szCs w:val="20"/>
          <w:shd w:val="clear" w:color="auto" w:fill="FFFFFF"/>
        </w:rPr>
        <w:t>DESCRITIVO DA PROPOSTA</w:t>
      </w:r>
    </w:p>
    <w:p w14:paraId="6D34E7FA" w14:textId="550A6A34"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rPr>
        <w:t xml:space="preserve">8.1 </w:t>
      </w:r>
      <w:r w:rsidRPr="00E86621">
        <w:rPr>
          <w:rStyle w:val="Fontepargpadro1"/>
          <w:rFonts w:ascii="Arial" w:hAnsi="Arial"/>
          <w:sz w:val="20"/>
          <w:szCs w:val="20"/>
        </w:rPr>
        <w:t>A</w:t>
      </w:r>
      <w:r w:rsidR="005174F1">
        <w:rPr>
          <w:rStyle w:val="Fontepargpadro1"/>
          <w:rFonts w:ascii="Arial" w:hAnsi="Arial"/>
          <w:sz w:val="20"/>
          <w:szCs w:val="20"/>
        </w:rPr>
        <w:t xml:space="preserve"> </w:t>
      </w:r>
      <w:r w:rsidRPr="00E86621">
        <w:rPr>
          <w:rStyle w:val="Fontepargpadro1"/>
          <w:rFonts w:ascii="Arial" w:hAnsi="Arial"/>
          <w:sz w:val="20"/>
          <w:szCs w:val="20"/>
        </w:rPr>
        <w:t>proposta</w:t>
      </w:r>
      <w:r w:rsidRPr="00E86621">
        <w:rPr>
          <w:rStyle w:val="Fontepargpadro1"/>
          <w:rFonts w:ascii="Arial" w:eastAsia="Myriad Pro" w:hAnsi="Arial"/>
          <w:sz w:val="20"/>
          <w:szCs w:val="20"/>
        </w:rPr>
        <w:t xml:space="preserve"> deverá ser formulada de acordo com o valor final da disputa, sem emendas, </w:t>
      </w:r>
      <w:r w:rsidRPr="00E86621">
        <w:rPr>
          <w:rStyle w:val="Fontepargpadro1"/>
          <w:rFonts w:ascii="Arial" w:hAnsi="Arial"/>
          <w:sz w:val="20"/>
          <w:szCs w:val="20"/>
        </w:rPr>
        <w:t>rasuras</w:t>
      </w:r>
      <w:r w:rsidR="005174F1">
        <w:rPr>
          <w:rStyle w:val="Fontepargpadro1"/>
          <w:rFonts w:ascii="Arial" w:hAnsi="Arial"/>
          <w:sz w:val="20"/>
          <w:szCs w:val="20"/>
        </w:rPr>
        <w:t xml:space="preserve"> </w:t>
      </w:r>
      <w:r w:rsidRPr="00E86621">
        <w:rPr>
          <w:rStyle w:val="Fontepargpadro1"/>
          <w:rFonts w:ascii="Arial" w:hAnsi="Arial"/>
          <w:sz w:val="20"/>
          <w:szCs w:val="20"/>
        </w:rPr>
        <w:t>ou</w:t>
      </w:r>
      <w:r w:rsidR="005174F1">
        <w:rPr>
          <w:rStyle w:val="Fontepargpadro1"/>
          <w:rFonts w:ascii="Arial" w:hAnsi="Arial"/>
          <w:sz w:val="20"/>
          <w:szCs w:val="20"/>
        </w:rPr>
        <w:t xml:space="preserve"> </w:t>
      </w:r>
      <w:r w:rsidRPr="00E86621">
        <w:rPr>
          <w:rStyle w:val="Fontepargpadro1"/>
          <w:rFonts w:ascii="Arial" w:hAnsi="Arial"/>
          <w:sz w:val="20"/>
          <w:szCs w:val="20"/>
        </w:rPr>
        <w:t>entrelinhas</w:t>
      </w:r>
      <w:r w:rsidR="005174F1">
        <w:rPr>
          <w:rStyle w:val="Fontepargpadro1"/>
          <w:rFonts w:ascii="Arial" w:hAnsi="Arial"/>
          <w:sz w:val="20"/>
          <w:szCs w:val="20"/>
        </w:rPr>
        <w:t xml:space="preserve"> </w:t>
      </w:r>
      <w:r w:rsidRPr="00E86621">
        <w:rPr>
          <w:rStyle w:val="Fontepargpadro1"/>
          <w:rFonts w:ascii="Arial" w:hAnsi="Arial"/>
          <w:sz w:val="20"/>
          <w:szCs w:val="20"/>
        </w:rPr>
        <w:t>,assinada</w:t>
      </w:r>
      <w:r w:rsidRPr="00E86621">
        <w:rPr>
          <w:rStyle w:val="Fontepargpadro1"/>
          <w:rFonts w:ascii="Arial" w:eastAsia="Myriad Pro" w:hAnsi="Arial"/>
          <w:sz w:val="20"/>
          <w:szCs w:val="20"/>
        </w:rPr>
        <w:t xml:space="preserve"> por meio eletrônico com uso de certificação digital ICP-Brasil, </w:t>
      </w:r>
      <w:r w:rsidRPr="00E86621">
        <w:rPr>
          <w:rStyle w:val="Fontepargpadro1"/>
          <w:rFonts w:ascii="Arial" w:hAnsi="Arial"/>
          <w:sz w:val="20"/>
          <w:szCs w:val="20"/>
        </w:rPr>
        <w:t>pelo</w:t>
      </w:r>
      <w:r w:rsidR="005174F1">
        <w:rPr>
          <w:rStyle w:val="Fontepargpadro1"/>
          <w:rFonts w:ascii="Arial" w:hAnsi="Arial"/>
          <w:sz w:val="20"/>
          <w:szCs w:val="20"/>
        </w:rPr>
        <w:t xml:space="preserve"> </w:t>
      </w:r>
      <w:r w:rsidRPr="00E86621">
        <w:rPr>
          <w:rStyle w:val="Fontepargpadro1"/>
          <w:rFonts w:ascii="Arial" w:hAnsi="Arial"/>
          <w:sz w:val="20"/>
          <w:szCs w:val="20"/>
        </w:rPr>
        <w:t>representante</w:t>
      </w:r>
      <w:r w:rsidRPr="00E86621">
        <w:rPr>
          <w:rStyle w:val="Fontepargpadro1"/>
          <w:rFonts w:ascii="Arial" w:eastAsia="Myriad Pro" w:hAnsi="Arial"/>
          <w:sz w:val="20"/>
          <w:szCs w:val="20"/>
        </w:rPr>
        <w:t xml:space="preserve"> legal do licitante (ou seu procurador devidamente qualificado) </w:t>
      </w:r>
      <w:r w:rsidRPr="00E86621">
        <w:rPr>
          <w:rStyle w:val="Fontepargpadro1"/>
          <w:rFonts w:ascii="Arial" w:hAnsi="Arial"/>
          <w:sz w:val="20"/>
          <w:szCs w:val="20"/>
        </w:rPr>
        <w:t>e</w:t>
      </w:r>
      <w:r w:rsidR="005174F1">
        <w:rPr>
          <w:rStyle w:val="Fontepargpadro1"/>
          <w:rFonts w:ascii="Arial" w:hAnsi="Arial"/>
          <w:sz w:val="20"/>
          <w:szCs w:val="20"/>
        </w:rPr>
        <w:t xml:space="preserve"> </w:t>
      </w:r>
      <w:r w:rsidRPr="00E86621">
        <w:rPr>
          <w:rStyle w:val="Fontepargpadro1"/>
          <w:rFonts w:ascii="Arial" w:hAnsi="Arial"/>
          <w:sz w:val="20"/>
          <w:szCs w:val="20"/>
        </w:rPr>
        <w:t>deverá</w:t>
      </w:r>
      <w:r w:rsidR="005174F1">
        <w:rPr>
          <w:rStyle w:val="Fontepargpadro1"/>
          <w:rFonts w:ascii="Arial" w:hAnsi="Arial"/>
          <w:sz w:val="20"/>
          <w:szCs w:val="20"/>
        </w:rPr>
        <w:t xml:space="preserve"> </w:t>
      </w:r>
      <w:r w:rsidRPr="00E86621">
        <w:rPr>
          <w:rStyle w:val="Fontepargpadro1"/>
          <w:rFonts w:ascii="Arial" w:hAnsi="Arial"/>
          <w:sz w:val="20"/>
          <w:szCs w:val="20"/>
        </w:rPr>
        <w:t>conter, de acordo com o modelo definido neste edital, a identificação da licitação, o CNPJ e o nome empresarial completo do licitante</w:t>
      </w:r>
      <w:r w:rsidRPr="00E86621">
        <w:rPr>
          <w:rStyle w:val="Fontepargpadro1"/>
          <w:rFonts w:ascii="Arial" w:hAnsi="Arial"/>
          <w:sz w:val="20"/>
          <w:szCs w:val="20"/>
          <w:shd w:val="clear" w:color="auto" w:fill="FFFFFF"/>
        </w:rPr>
        <w:t>, a</w:t>
      </w:r>
      <w:r w:rsidR="005174F1">
        <w:rPr>
          <w:rStyle w:val="Fontepargpadro1"/>
          <w:rFonts w:ascii="Arial" w:hAnsi="Arial"/>
          <w:sz w:val="20"/>
          <w:szCs w:val="20"/>
          <w:shd w:val="clear" w:color="auto" w:fill="FFFFFF"/>
        </w:rPr>
        <w:t xml:space="preserve"> </w:t>
      </w:r>
      <w:r w:rsidRPr="00E86621">
        <w:rPr>
          <w:rStyle w:val="Fontepargpadro1"/>
          <w:rFonts w:ascii="Arial" w:hAnsi="Arial"/>
          <w:sz w:val="20"/>
          <w:szCs w:val="20"/>
          <w:shd w:val="clear" w:color="auto" w:fill="FFFFFF"/>
        </w:rPr>
        <w:t>descrição</w:t>
      </w:r>
      <w:r w:rsidRPr="00E86621">
        <w:rPr>
          <w:rStyle w:val="Fontepargpadro1"/>
          <w:rFonts w:ascii="Arial" w:eastAsia="Myriad Pro" w:hAnsi="Arial"/>
          <w:sz w:val="20"/>
          <w:szCs w:val="20"/>
          <w:shd w:val="clear" w:color="auto" w:fill="FFFFFF"/>
        </w:rPr>
        <w:t xml:space="preserve"> do produto/serviço oferecido para cada item e/ou lote da licitação; o valor global, o</w:t>
      </w:r>
      <w:r w:rsidRPr="00E86621">
        <w:rPr>
          <w:rStyle w:val="Fontepargpadro1"/>
          <w:rFonts w:ascii="Arial" w:hAnsi="Arial"/>
          <w:sz w:val="20"/>
          <w:szCs w:val="20"/>
          <w:shd w:val="clear" w:color="auto" w:fill="FFFFFF"/>
        </w:rPr>
        <w:t>s preços unitários e globais por item e/ou lote, cotados em moeda corrente nacional; e o</w:t>
      </w:r>
      <w:r w:rsidR="005174F1">
        <w:rPr>
          <w:rStyle w:val="Fontepargpadro1"/>
          <w:rFonts w:ascii="Arial" w:hAnsi="Arial"/>
          <w:sz w:val="20"/>
          <w:szCs w:val="20"/>
          <w:shd w:val="clear" w:color="auto" w:fill="FFFFFF"/>
        </w:rPr>
        <w:t xml:space="preserve"> </w:t>
      </w:r>
      <w:r w:rsidRPr="00E86621">
        <w:rPr>
          <w:rStyle w:val="Fontepargpadro1"/>
          <w:rFonts w:ascii="Arial" w:hAnsi="Arial"/>
          <w:sz w:val="20"/>
          <w:szCs w:val="20"/>
          <w:shd w:val="clear" w:color="auto" w:fill="FFFFFF"/>
        </w:rPr>
        <w:t>prazo</w:t>
      </w:r>
      <w:r w:rsidR="005174F1">
        <w:rPr>
          <w:rStyle w:val="Fontepargpadro1"/>
          <w:rFonts w:ascii="Arial" w:hAnsi="Arial"/>
          <w:sz w:val="20"/>
          <w:szCs w:val="20"/>
          <w:shd w:val="clear" w:color="auto" w:fill="FFFFFF"/>
        </w:rPr>
        <w:t xml:space="preserve"> </w:t>
      </w:r>
      <w:r w:rsidRPr="00E86621">
        <w:rPr>
          <w:rStyle w:val="Fontepargpadro1"/>
          <w:rFonts w:ascii="Arial" w:hAnsi="Arial"/>
          <w:sz w:val="20"/>
          <w:szCs w:val="20"/>
          <w:shd w:val="clear" w:color="auto" w:fill="FFFFFF"/>
        </w:rPr>
        <w:t>de</w:t>
      </w:r>
      <w:r w:rsidR="005174F1">
        <w:rPr>
          <w:rStyle w:val="Fontepargpadro1"/>
          <w:rFonts w:ascii="Arial" w:hAnsi="Arial"/>
          <w:sz w:val="20"/>
          <w:szCs w:val="20"/>
          <w:shd w:val="clear" w:color="auto" w:fill="FFFFFF"/>
        </w:rPr>
        <w:t xml:space="preserve"> </w:t>
      </w:r>
      <w:r w:rsidRPr="00E86621">
        <w:rPr>
          <w:rStyle w:val="Fontepargpadro1"/>
          <w:rFonts w:ascii="Arial" w:hAnsi="Arial"/>
          <w:sz w:val="20"/>
          <w:szCs w:val="20"/>
          <w:shd w:val="clear" w:color="auto" w:fill="FFFFFF"/>
        </w:rPr>
        <w:t>validade</w:t>
      </w:r>
      <w:r w:rsidR="005174F1">
        <w:rPr>
          <w:rStyle w:val="Fontepargpadro1"/>
          <w:rFonts w:ascii="Arial" w:hAnsi="Arial"/>
          <w:sz w:val="20"/>
          <w:szCs w:val="20"/>
          <w:shd w:val="clear" w:color="auto" w:fill="FFFFFF"/>
        </w:rPr>
        <w:t xml:space="preserve"> </w:t>
      </w:r>
      <w:r w:rsidRPr="00E86621">
        <w:rPr>
          <w:rStyle w:val="Fontepargpadro1"/>
          <w:rFonts w:ascii="Arial" w:hAnsi="Arial"/>
          <w:sz w:val="20"/>
          <w:szCs w:val="20"/>
          <w:shd w:val="clear" w:color="auto" w:fill="FFFFFF"/>
        </w:rPr>
        <w:t>da</w:t>
      </w:r>
      <w:r w:rsidR="005174F1">
        <w:rPr>
          <w:rStyle w:val="Fontepargpadro1"/>
          <w:rFonts w:ascii="Arial" w:hAnsi="Arial"/>
          <w:sz w:val="20"/>
          <w:szCs w:val="20"/>
          <w:shd w:val="clear" w:color="auto" w:fill="FFFFFF"/>
        </w:rPr>
        <w:t xml:space="preserve"> </w:t>
      </w:r>
      <w:r w:rsidRPr="00E86621">
        <w:rPr>
          <w:rStyle w:val="Fontepargpadro1"/>
          <w:rFonts w:ascii="Arial" w:hAnsi="Arial"/>
          <w:sz w:val="20"/>
          <w:szCs w:val="20"/>
          <w:shd w:val="clear" w:color="auto" w:fill="FFFFFF"/>
        </w:rPr>
        <w:t>proposta,</w:t>
      </w:r>
      <w:r w:rsidRPr="00E86621">
        <w:rPr>
          <w:rStyle w:val="Fontepargpadro1"/>
          <w:rFonts w:ascii="Arial" w:eastAsia="Myriad Pro" w:hAnsi="Arial"/>
          <w:sz w:val="20"/>
          <w:szCs w:val="20"/>
          <w:shd w:val="clear" w:color="auto" w:fill="FFFFFF"/>
        </w:rPr>
        <w:t xml:space="preserve"> que não poderá ser inferior ao estabelecido no edital.</w:t>
      </w:r>
    </w:p>
    <w:p w14:paraId="21B44FBE" w14:textId="77777777"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shd w:val="clear" w:color="auto" w:fill="FFFFFF"/>
        </w:rPr>
        <w:t xml:space="preserve">8.1.1 </w:t>
      </w:r>
      <w:r w:rsidRPr="00E86621">
        <w:rPr>
          <w:rStyle w:val="Fontepargpadro1"/>
          <w:rFonts w:ascii="Arial" w:eastAsia="Verdana" w:hAnsi="Arial"/>
          <w:sz w:val="20"/>
          <w:szCs w:val="20"/>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1D63F17C" w14:textId="77777777"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rPr>
        <w:t xml:space="preserve">8.1.2 </w:t>
      </w:r>
      <w:r w:rsidRPr="00E86621">
        <w:rPr>
          <w:rStyle w:val="Fontepargpadro1"/>
          <w:rFonts w:ascii="Arial" w:eastAsia="Verdana" w:hAnsi="Arial"/>
          <w:sz w:val="20"/>
          <w:szCs w:val="20"/>
        </w:rPr>
        <w:t>As empresas beneficiárias do disposto no Convênio ICMS n.º 26/2003 – CONFAZ (item 3.3) deverão, de forma expressa e obrigatoriamente, indicar em sua proposta o preço onerado e o preço desonerado (o qual deve ser igual ou menor ao preço do arrematante), discriminando o percentual de desconto relacionado à isenção fiscal.</w:t>
      </w:r>
    </w:p>
    <w:p w14:paraId="1E33E423" w14:textId="77777777"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shd w:val="clear" w:color="auto" w:fill="FFFFFF"/>
        </w:rPr>
        <w:t xml:space="preserve">8.1.2.1 </w:t>
      </w:r>
      <w:r w:rsidRPr="00E86621">
        <w:rPr>
          <w:rStyle w:val="Fontepargpadro1"/>
          <w:rFonts w:ascii="Arial" w:eastAsia="MS Mincho" w:hAnsi="Arial"/>
          <w:sz w:val="20"/>
          <w:szCs w:val="20"/>
          <w:shd w:val="clear" w:color="auto" w:fill="FFFFFF"/>
        </w:rPr>
        <w:t>Para o licitante abrangido pelo benefício de que trata o item 3.3, e que participar da licitação com o preço desonerado do ICMS (preço líquido), a soma do preço proposto (preço líquido) com o valor do respectivo imposto não pode ultrapassar o valor máximo estabelecido no edital. Caso esta soma ultrapasse o máximo previsto no edital, o(a) pregoeiro(a) desclassificará a proposta.</w:t>
      </w:r>
    </w:p>
    <w:p w14:paraId="47C3CE22" w14:textId="77777777"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shd w:val="clear" w:color="auto" w:fill="FFFFFF"/>
        </w:rPr>
        <w:lastRenderedPageBreak/>
        <w:t xml:space="preserve">8.1.3 </w:t>
      </w:r>
      <w:r w:rsidRPr="00E86621">
        <w:rPr>
          <w:rStyle w:val="Fontepargpadro1"/>
          <w:rFonts w:ascii="Arial" w:hAnsi="Arial"/>
          <w:sz w:val="20"/>
          <w:szCs w:val="20"/>
          <w:shd w:val="clear" w:color="auto" w:fill="FFFFFF"/>
        </w:rPr>
        <w:t>Constatado erro de cálculo em qualquer operação, o(a) pregoeiro(a) poderá efetuar diligência visando sanar o erro ou falha, desde que não alterem a substância da proposta, do documento e sua validade jurídica.</w:t>
      </w:r>
    </w:p>
    <w:p w14:paraId="3DC7C9C4"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shd w:val="clear" w:color="auto" w:fill="FFFFFF"/>
        </w:rPr>
        <w:t xml:space="preserve">8.1.4 </w:t>
      </w:r>
      <w:r w:rsidRPr="00E86621">
        <w:rPr>
          <w:rStyle w:val="Fontepargpadro2"/>
          <w:rFonts w:ascii="Arial" w:hAnsi="Arial"/>
          <w:sz w:val="20"/>
          <w:szCs w:val="20"/>
          <w:shd w:val="clear" w:color="auto" w:fill="FFFFFF"/>
          <w:lang w:eastAsia="pt-BR"/>
        </w:rPr>
        <w:t>Os preços deverão ser cotados em reais, com até duas casas decimais após a vírgula. Serão desconsiderados os valores depois da segunda casa decimal após a vírgula.</w:t>
      </w:r>
    </w:p>
    <w:p w14:paraId="34942EC2"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lang w:eastAsia="pt-BR"/>
        </w:rPr>
        <w:t>8.2</w:t>
      </w:r>
      <w:r w:rsidRPr="00E86621">
        <w:rPr>
          <w:rStyle w:val="Fontepargpadro2"/>
          <w:rFonts w:ascii="Arial" w:eastAsia="Arial" w:hAnsi="Arial"/>
          <w:sz w:val="20"/>
          <w:szCs w:val="20"/>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14:paraId="33D2980D" w14:textId="77777777" w:rsidR="00676314" w:rsidRPr="00E86621" w:rsidRDefault="00676314" w:rsidP="00E86621">
      <w:pPr>
        <w:spacing w:after="120"/>
        <w:ind w:left="9" w:right="-55"/>
        <w:jc w:val="both"/>
        <w:rPr>
          <w:rFonts w:ascii="Arial" w:hAnsi="Arial"/>
          <w:sz w:val="20"/>
          <w:szCs w:val="20"/>
          <w:shd w:val="clear" w:color="auto" w:fill="FFFFFF"/>
        </w:rPr>
      </w:pPr>
    </w:p>
    <w:p w14:paraId="312000D1" w14:textId="440964C5"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9. </w:t>
      </w:r>
      <w:r w:rsidR="00331A94">
        <w:rPr>
          <w:rStyle w:val="Fontepargpadro2"/>
          <w:rFonts w:ascii="Arial" w:eastAsia="Arial" w:hAnsi="Arial"/>
          <w:b/>
          <w:bCs/>
          <w:sz w:val="20"/>
          <w:szCs w:val="20"/>
          <w:shd w:val="clear" w:color="auto" w:fill="FFFFFF"/>
        </w:rPr>
        <w:t>D</w:t>
      </w:r>
      <w:r w:rsidRPr="00E86621">
        <w:rPr>
          <w:rStyle w:val="Fontepargpadro2"/>
          <w:rFonts w:ascii="Arial" w:hAnsi="Arial"/>
          <w:b/>
          <w:bCs/>
          <w:sz w:val="20"/>
          <w:szCs w:val="20"/>
          <w:shd w:val="clear" w:color="auto" w:fill="FFFFFF"/>
        </w:rPr>
        <w:t>OS</w:t>
      </w:r>
      <w:r w:rsidR="00226A76">
        <w:rPr>
          <w:rStyle w:val="Fontepargpadro2"/>
          <w:rFonts w:ascii="Arial" w:hAnsi="Arial"/>
          <w:b/>
          <w:bCs/>
          <w:sz w:val="20"/>
          <w:szCs w:val="20"/>
          <w:shd w:val="clear" w:color="auto" w:fill="FFFFFF"/>
        </w:rPr>
        <w:t xml:space="preserve"> </w:t>
      </w:r>
      <w:r w:rsidRPr="00E86621">
        <w:rPr>
          <w:rStyle w:val="Fontepargpadro2"/>
          <w:rFonts w:ascii="Arial" w:hAnsi="Arial"/>
          <w:b/>
          <w:bCs/>
          <w:sz w:val="20"/>
          <w:szCs w:val="20"/>
          <w:shd w:val="clear" w:color="auto" w:fill="FFFFFF"/>
        </w:rPr>
        <w:t>RECURSOS</w:t>
      </w:r>
    </w:p>
    <w:p w14:paraId="33CC2074" w14:textId="77777777" w:rsidR="00676314" w:rsidRPr="00E86621" w:rsidRDefault="00676314" w:rsidP="00E86621">
      <w:pPr>
        <w:spacing w:after="120"/>
        <w:ind w:left="9" w:right="-55"/>
        <w:jc w:val="both"/>
        <w:rPr>
          <w:rFonts w:ascii="Arial" w:hAnsi="Arial"/>
          <w:sz w:val="20"/>
          <w:szCs w:val="20"/>
        </w:rPr>
      </w:pPr>
      <w:bookmarkStart w:id="1" w:name="_Hlk112403777"/>
      <w:r w:rsidRPr="00E86621">
        <w:rPr>
          <w:rStyle w:val="Fontepargpadro2"/>
          <w:rFonts w:ascii="Arial" w:eastAsia="Arial" w:hAnsi="Arial"/>
          <w:b/>
          <w:bCs/>
          <w:sz w:val="20"/>
          <w:szCs w:val="20"/>
          <w:shd w:val="clear" w:color="auto" w:fill="FFFFFF"/>
        </w:rPr>
        <w:t>9.1</w:t>
      </w:r>
      <w:r w:rsidRPr="00E86621">
        <w:rPr>
          <w:rStyle w:val="Fontepargpadro2"/>
          <w:rFonts w:ascii="Arial" w:eastAsia="Arial" w:hAnsi="Arial"/>
          <w:sz w:val="20"/>
          <w:szCs w:val="20"/>
          <w:shd w:val="clear" w:color="auto" w:fill="FFFFFF"/>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que antecede a adjudicação.</w:t>
      </w:r>
    </w:p>
    <w:p w14:paraId="3905C367"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9.1.1</w:t>
      </w:r>
      <w:r w:rsidRPr="00E86621">
        <w:rPr>
          <w:rStyle w:val="Fontepargpadro2"/>
          <w:rFonts w:ascii="Arial" w:eastAsia="Arial" w:hAnsi="Arial"/>
          <w:sz w:val="20"/>
          <w:szCs w:val="20"/>
          <w:shd w:val="clear" w:color="auto" w:fill="FFFFFF"/>
        </w:rPr>
        <w:t xml:space="preserve"> As razões recursais devem ser apresentadas exclusivamente por meio eletrônico e com uso de certificação digital ICP-Brasil.</w:t>
      </w:r>
    </w:p>
    <w:p w14:paraId="2D262847"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9.1.2</w:t>
      </w:r>
      <w:r w:rsidRPr="00E86621">
        <w:rPr>
          <w:rStyle w:val="Fontepargpadro2"/>
          <w:rFonts w:ascii="Arial" w:eastAsia="Arial" w:hAnsi="Arial"/>
          <w:sz w:val="20"/>
          <w:szCs w:val="20"/>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14:paraId="2BE3E7D0"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9.2 </w:t>
      </w:r>
      <w:r w:rsidRPr="00E86621">
        <w:rPr>
          <w:rStyle w:val="Fontepargpadro2"/>
          <w:rFonts w:ascii="Arial" w:eastAsia="Arial" w:hAnsi="Arial"/>
          <w:sz w:val="20"/>
          <w:szCs w:val="20"/>
          <w:shd w:val="clear" w:color="auto" w:fill="FFFFFF"/>
        </w:rPr>
        <w:t>A não apresentação das razões recursais no prazo fixado implicará a decadência do direito de recorrer.</w:t>
      </w:r>
    </w:p>
    <w:bookmarkEnd w:id="1"/>
    <w:p w14:paraId="6140DCFE"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9.3 </w:t>
      </w:r>
      <w:r w:rsidRPr="00E86621">
        <w:rPr>
          <w:rStyle w:val="Fontepargpadro2"/>
          <w:rFonts w:ascii="Arial" w:hAnsi="Arial"/>
          <w:sz w:val="20"/>
          <w:szCs w:val="20"/>
          <w:shd w:val="clear" w:color="auto" w:fill="FFFFFF"/>
        </w:rPr>
        <w:t>As razões e as contrarrazões de recurso que não forem apresentadas conforme o disposto nos itens anteriores, ou subscritas por representante não habilitado ou não credenciado para responder pelo licitante, não serão conhecidas pelo(a) pregoeiro(a).</w:t>
      </w:r>
    </w:p>
    <w:p w14:paraId="106AF297" w14:textId="77777777" w:rsidR="00676314" w:rsidRPr="00E86621" w:rsidRDefault="00676314" w:rsidP="00E86621">
      <w:pPr>
        <w:pStyle w:val="LO-Normal1"/>
        <w:spacing w:after="120"/>
        <w:rPr>
          <w:rFonts w:ascii="Arial" w:hAnsi="Arial"/>
          <w:sz w:val="20"/>
          <w:szCs w:val="20"/>
        </w:rPr>
      </w:pPr>
      <w:r w:rsidRPr="00E86621">
        <w:rPr>
          <w:rStyle w:val="Fontepargpadro2"/>
          <w:rFonts w:ascii="Arial" w:hAnsi="Arial"/>
          <w:b/>
          <w:sz w:val="20"/>
          <w:szCs w:val="20"/>
          <w:shd w:val="clear" w:color="auto" w:fill="FFFFFF"/>
        </w:rPr>
        <w:t>9.4</w:t>
      </w:r>
      <w:r w:rsidRPr="00E86621">
        <w:rPr>
          <w:rStyle w:val="Fontepargpadro2"/>
          <w:rFonts w:ascii="Arial" w:hAnsi="Arial"/>
          <w:sz w:val="20"/>
          <w:szCs w:val="20"/>
          <w:shd w:val="clear" w:color="auto" w:fill="FFFFFF"/>
        </w:rPr>
        <w:t xml:space="preserve"> Os autos do processo de licitação poderão ser acessados pelos interessados no sistema E-Protocolo no site </w:t>
      </w:r>
      <w:hyperlink r:id="rId14" w:anchor="_blank" w:history="1">
        <w:r w:rsidRPr="00E86621">
          <w:rPr>
            <w:rStyle w:val="Hyperlink"/>
            <w:rFonts w:ascii="Arial" w:hAnsi="Arial"/>
            <w:color w:val="auto"/>
            <w:sz w:val="20"/>
            <w:szCs w:val="20"/>
          </w:rPr>
          <w:t>https://www.e-protocolo.pr.gov.br</w:t>
        </w:r>
      </w:hyperlink>
      <w:r w:rsidRPr="00E86621">
        <w:rPr>
          <w:rStyle w:val="Fontepargpadro2"/>
          <w:rFonts w:ascii="Arial" w:hAnsi="Arial"/>
          <w:sz w:val="20"/>
          <w:szCs w:val="20"/>
          <w:shd w:val="clear" w:color="auto" w:fill="FFFFFF"/>
        </w:rPr>
        <w:t>.</w:t>
      </w:r>
    </w:p>
    <w:p w14:paraId="71E9370F" w14:textId="77777777" w:rsidR="00676314" w:rsidRPr="00E86621" w:rsidRDefault="00676314" w:rsidP="00E86621">
      <w:pPr>
        <w:pStyle w:val="LO-Normal1"/>
        <w:spacing w:after="120"/>
        <w:rPr>
          <w:rFonts w:ascii="Arial" w:hAnsi="Arial"/>
          <w:sz w:val="20"/>
          <w:szCs w:val="20"/>
        </w:rPr>
      </w:pPr>
      <w:r w:rsidRPr="00E86621">
        <w:rPr>
          <w:rStyle w:val="Fontepargpadro2"/>
          <w:rFonts w:ascii="Arial" w:eastAsia="Arial" w:hAnsi="Arial"/>
          <w:b/>
          <w:bCs/>
          <w:sz w:val="20"/>
          <w:szCs w:val="20"/>
          <w:shd w:val="clear" w:color="auto" w:fill="FFFFFF"/>
          <w:lang w:eastAsia="pt-BR"/>
        </w:rPr>
        <w:t xml:space="preserve">9.5 </w:t>
      </w:r>
      <w:r w:rsidRPr="00E86621">
        <w:rPr>
          <w:rStyle w:val="Fontepargpadro2"/>
          <w:rFonts w:ascii="Arial" w:eastAsia="Arial" w:hAnsi="Arial"/>
          <w:sz w:val="20"/>
          <w:szCs w:val="20"/>
          <w:shd w:val="clear" w:color="auto" w:fill="FFFFFF"/>
          <w:lang w:eastAsia="pt-BR"/>
        </w:rPr>
        <w:t>O acolhimento do recurso implicará invalidação apenas de ato insuscetível de aproveitamento.</w:t>
      </w:r>
    </w:p>
    <w:p w14:paraId="1AF24119" w14:textId="77777777" w:rsidR="00676314" w:rsidRPr="00E86621" w:rsidRDefault="00676314" w:rsidP="00E86621">
      <w:pPr>
        <w:spacing w:after="120"/>
        <w:ind w:left="9" w:right="-55"/>
        <w:jc w:val="both"/>
        <w:rPr>
          <w:rFonts w:ascii="Arial" w:hAnsi="Arial"/>
          <w:sz w:val="20"/>
          <w:szCs w:val="20"/>
        </w:rPr>
      </w:pPr>
    </w:p>
    <w:p w14:paraId="5AB81F4B"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10. </w:t>
      </w:r>
      <w:r w:rsidRPr="00E86621">
        <w:rPr>
          <w:rStyle w:val="Fontepargpadro2"/>
          <w:rFonts w:ascii="Arial" w:eastAsia="Myriad Pro" w:hAnsi="Arial"/>
          <w:b/>
          <w:bCs/>
          <w:sz w:val="20"/>
          <w:szCs w:val="20"/>
          <w:shd w:val="clear" w:color="auto" w:fill="FFFFFF"/>
        </w:rPr>
        <w:t>ADJUDICAÇÃO E HOMOLOGAÇÃO</w:t>
      </w:r>
    </w:p>
    <w:p w14:paraId="64955776"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10.1 </w:t>
      </w:r>
      <w:r w:rsidRPr="00E86621">
        <w:rPr>
          <w:rStyle w:val="Fontepargpadro2"/>
          <w:rFonts w:ascii="Arial" w:eastAsia="Myriad Pro" w:hAnsi="Arial"/>
          <w:sz w:val="20"/>
          <w:szCs w:val="20"/>
          <w:shd w:val="clear" w:color="auto" w:fill="FFFFFF"/>
        </w:rPr>
        <w:t>Examinada a aceitabilidade da proposta, a regularidade e a habilitação do licitante vencedor,</w:t>
      </w:r>
      <w:r w:rsidRPr="00E86621">
        <w:rPr>
          <w:rStyle w:val="Fontepargpadro2"/>
          <w:rFonts w:ascii="Arial" w:eastAsia="Myriad Pro" w:hAnsi="Arial"/>
          <w:sz w:val="20"/>
          <w:szCs w:val="20"/>
        </w:rPr>
        <w:t xml:space="preserve"> bem como a análise técnica referente às amostras,</w:t>
      </w:r>
      <w:r w:rsidRPr="00E86621">
        <w:rPr>
          <w:rStyle w:val="Fontepargpadro2"/>
          <w:rFonts w:ascii="Arial" w:eastAsia="Myriad Pro" w:hAnsi="Arial"/>
          <w:sz w:val="20"/>
          <w:szCs w:val="20"/>
          <w:shd w:val="clear" w:color="auto" w:fill="FFFFFF"/>
        </w:rPr>
        <w:t xml:space="preserve"> quando exigidas</w:t>
      </w:r>
      <w:r w:rsidRPr="00E86621">
        <w:rPr>
          <w:rStyle w:val="Fontepargpadro2"/>
          <w:rFonts w:ascii="Arial" w:eastAsia="Myriad Pro" w:hAnsi="Arial"/>
          <w:sz w:val="20"/>
          <w:szCs w:val="20"/>
        </w:rPr>
        <w:t xml:space="preserve">, </w:t>
      </w:r>
      <w:r w:rsidRPr="00E86621">
        <w:rPr>
          <w:rStyle w:val="Fontepargpadro2"/>
          <w:rFonts w:ascii="Arial" w:eastAsia="Myriad Pro" w:hAnsi="Arial"/>
          <w:sz w:val="20"/>
          <w:szCs w:val="20"/>
          <w:shd w:val="clear" w:color="auto" w:fill="FFFFFF"/>
        </w:rPr>
        <w:t>o procedimento licitatório será encaminhado pelo(a) pregoeiro(a) à autoridade máxima para adjudicação e homologação.</w:t>
      </w:r>
    </w:p>
    <w:p w14:paraId="50493431"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Myriad Pro" w:hAnsi="Arial"/>
          <w:b/>
          <w:bCs/>
          <w:sz w:val="20"/>
          <w:szCs w:val="20"/>
          <w:shd w:val="clear" w:color="auto" w:fill="FFFFFF"/>
        </w:rPr>
        <w:t>10.2</w:t>
      </w:r>
      <w:r w:rsidRPr="00E86621">
        <w:rPr>
          <w:rStyle w:val="Fontepargpadro2"/>
          <w:rFonts w:ascii="Arial" w:eastAsia="Myriad Pro" w:hAnsi="Arial"/>
          <w:sz w:val="20"/>
          <w:szCs w:val="20"/>
          <w:shd w:val="clear" w:color="auto" w:fill="FFFFFF"/>
        </w:rPr>
        <w:t xml:space="preserve"> Será permitida a adjudicação e a homologação parcial do procedimento licitatório, quando o seu objeto possuir mais de um lote.</w:t>
      </w:r>
    </w:p>
    <w:p w14:paraId="23640BFA" w14:textId="77777777" w:rsidR="00676314" w:rsidRPr="00E86621" w:rsidRDefault="00676314" w:rsidP="00E86621">
      <w:pPr>
        <w:tabs>
          <w:tab w:val="left" w:pos="302"/>
        </w:tabs>
        <w:spacing w:after="120"/>
        <w:ind w:left="9" w:right="-55"/>
        <w:jc w:val="both"/>
        <w:rPr>
          <w:rFonts w:ascii="Arial" w:hAnsi="Arial"/>
          <w:sz w:val="20"/>
          <w:szCs w:val="20"/>
        </w:rPr>
      </w:pPr>
    </w:p>
    <w:p w14:paraId="502C36EF"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11. </w:t>
      </w:r>
      <w:r w:rsidRPr="00E86621">
        <w:rPr>
          <w:rStyle w:val="Fontepargpadro2"/>
          <w:rFonts w:ascii="Arial" w:eastAsia="Myriad Pro" w:hAnsi="Arial"/>
          <w:b/>
          <w:bCs/>
          <w:sz w:val="20"/>
          <w:szCs w:val="20"/>
        </w:rPr>
        <w:t>CONTRATO, RECEBIMENTO E PAGAMENTO</w:t>
      </w:r>
    </w:p>
    <w:p w14:paraId="4B4442BE" w14:textId="77777777" w:rsidR="00676314" w:rsidRPr="00E86621" w:rsidRDefault="00676314" w:rsidP="00E86621">
      <w:pPr>
        <w:tabs>
          <w:tab w:val="left" w:pos="302"/>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11.1 </w:t>
      </w:r>
      <w:r w:rsidRPr="00E86621">
        <w:rPr>
          <w:rStyle w:val="Fontepargpadro2"/>
          <w:rFonts w:ascii="Arial" w:hAnsi="Arial"/>
          <w:sz w:val="20"/>
          <w:szCs w:val="20"/>
        </w:rPr>
        <w:t xml:space="preserve">O adjudicatário será notificado para assinar o contrato ou retirar a nota de empenho (ou documento equivalente) no prazo de </w:t>
      </w:r>
      <w:r w:rsidR="003A3033" w:rsidRPr="00E86621">
        <w:rPr>
          <w:rStyle w:val="Fontepargpadro2"/>
          <w:rFonts w:ascii="Arial" w:hAnsi="Arial"/>
          <w:sz w:val="20"/>
          <w:szCs w:val="20"/>
        </w:rPr>
        <w:t>5</w:t>
      </w:r>
      <w:r w:rsidRPr="00E86621">
        <w:rPr>
          <w:rStyle w:val="Fontepargpadro2"/>
          <w:rFonts w:ascii="Arial" w:hAnsi="Arial"/>
          <w:sz w:val="20"/>
          <w:szCs w:val="20"/>
        </w:rPr>
        <w:t xml:space="preserve"> (</w:t>
      </w:r>
      <w:r w:rsidR="003A3033" w:rsidRPr="00E86621">
        <w:rPr>
          <w:rStyle w:val="Fontepargpadro2"/>
          <w:rFonts w:ascii="Arial" w:hAnsi="Arial"/>
          <w:sz w:val="20"/>
          <w:szCs w:val="20"/>
        </w:rPr>
        <w:t>cinco</w:t>
      </w:r>
      <w:r w:rsidRPr="00E86621">
        <w:rPr>
          <w:rStyle w:val="Fontepargpadro2"/>
          <w:rFonts w:ascii="Arial" w:hAnsi="Arial"/>
          <w:sz w:val="20"/>
          <w:szCs w:val="20"/>
        </w:rPr>
        <w:t>) dias úteis, prorrogável a critério</w:t>
      </w:r>
      <w:r w:rsidRPr="00E86621">
        <w:rPr>
          <w:rStyle w:val="Fontepargpadro2"/>
          <w:rFonts w:ascii="Arial" w:hAnsi="Arial"/>
          <w:sz w:val="20"/>
          <w:szCs w:val="20"/>
          <w:shd w:val="clear" w:color="auto" w:fill="FFFFFF"/>
        </w:rPr>
        <w:t xml:space="preserve"> do órgão ou entidade contratante, sob pena de decair do direito à contratação e incidir nas penalidades previstas neste edital.</w:t>
      </w:r>
    </w:p>
    <w:p w14:paraId="14C15DA6" w14:textId="77777777" w:rsidR="00676314" w:rsidRPr="00E86621" w:rsidRDefault="00676314" w:rsidP="00E86621">
      <w:pPr>
        <w:tabs>
          <w:tab w:val="left" w:pos="302"/>
        </w:tabs>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11.2 </w:t>
      </w:r>
      <w:r w:rsidRPr="00E86621">
        <w:rPr>
          <w:rStyle w:val="Fontepargpadro2"/>
          <w:rFonts w:ascii="Arial" w:hAnsi="Arial"/>
          <w:sz w:val="20"/>
          <w:szCs w:val="20"/>
          <w:shd w:val="clear" w:color="auto" w:fill="FFFFFF"/>
        </w:rPr>
        <w:t>Para a assinatura do contrato ou retirada da nota de empenho,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14:paraId="59326EFD" w14:textId="77777777" w:rsidR="00676314" w:rsidRPr="00E86621" w:rsidRDefault="00676314" w:rsidP="00E86621">
      <w:pPr>
        <w:tabs>
          <w:tab w:val="left" w:pos="270"/>
        </w:tabs>
        <w:spacing w:after="120"/>
        <w:ind w:left="-7"/>
        <w:jc w:val="both"/>
        <w:rPr>
          <w:rFonts w:ascii="Arial" w:hAnsi="Arial"/>
          <w:sz w:val="20"/>
          <w:szCs w:val="20"/>
        </w:rPr>
      </w:pPr>
      <w:r w:rsidRPr="00E86621">
        <w:rPr>
          <w:rStyle w:val="Fontepargpadro2"/>
          <w:rFonts w:ascii="Arial" w:hAnsi="Arial"/>
          <w:b/>
          <w:bCs/>
          <w:sz w:val="20"/>
          <w:szCs w:val="20"/>
          <w:shd w:val="clear" w:color="auto" w:fill="FFFFFF"/>
        </w:rPr>
        <w:t>11.3</w:t>
      </w:r>
      <w:r w:rsidRPr="00E86621">
        <w:rPr>
          <w:rStyle w:val="Fontepargpadro2"/>
          <w:rFonts w:ascii="Arial" w:hAnsi="Arial"/>
          <w:sz w:val="20"/>
          <w:szCs w:val="20"/>
          <w:shd w:val="clear" w:color="auto" w:fill="FFFFFF"/>
        </w:rPr>
        <w:t xml:space="preserve"> Antes da assinatura do contrato, a Administração realizará consulta ao </w:t>
      </w:r>
      <w:bookmarkStart w:id="2" w:name="847946"/>
      <w:bookmarkEnd w:id="2"/>
      <w:r w:rsidRPr="00E86621">
        <w:rPr>
          <w:rStyle w:val="Fontepargpadro2"/>
          <w:rFonts w:ascii="Arial" w:hAnsi="Arial"/>
          <w:sz w:val="20"/>
          <w:szCs w:val="20"/>
          <w:shd w:val="clear" w:color="auto" w:fill="FFFFFF"/>
        </w:rPr>
        <w:t>Cadastro Informativo Estadual – Cadin Estadual, haja vista a vedação contida no art. 3º, inc. I, da Lei Estadual n.º 18.466, de 2015.</w:t>
      </w:r>
    </w:p>
    <w:p w14:paraId="7ED8B6E6" w14:textId="77777777" w:rsidR="00676314" w:rsidRPr="00E86621" w:rsidRDefault="00676314" w:rsidP="00E86621">
      <w:pPr>
        <w:tabs>
          <w:tab w:val="left" w:pos="302"/>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11.4 </w:t>
      </w:r>
      <w:r w:rsidRPr="00E86621">
        <w:rPr>
          <w:rStyle w:val="Fontepargpadro2"/>
          <w:rFonts w:ascii="Arial" w:eastAsia="Arial" w:hAnsi="Arial"/>
          <w:sz w:val="20"/>
          <w:szCs w:val="20"/>
        </w:rPr>
        <w:t xml:space="preserve">Os pagamentos ficarão condicionados à prévia informação pelo credor dos dados da </w:t>
      </w:r>
      <w:proofErr w:type="spellStart"/>
      <w:r w:rsidRPr="00E86621">
        <w:rPr>
          <w:rStyle w:val="Fontepargpadro2"/>
          <w:rFonts w:ascii="Arial" w:eastAsia="Arial" w:hAnsi="Arial"/>
          <w:sz w:val="20"/>
          <w:szCs w:val="20"/>
        </w:rPr>
        <w:t>conta-corrente</w:t>
      </w:r>
      <w:proofErr w:type="spellEnd"/>
      <w:r w:rsidRPr="00E86621">
        <w:rPr>
          <w:rStyle w:val="Fontepargpadro2"/>
          <w:rFonts w:ascii="Arial" w:eastAsia="Arial" w:hAnsi="Arial"/>
          <w:sz w:val="20"/>
          <w:szCs w:val="20"/>
        </w:rPr>
        <w:t xml:space="preserve"> junto à instituição financeira contratada pelo Estado, conforme o disposto no Decreto Estadual n.º 4.505, de 2016, ressalvadas as exceções previstas na mesma norma.</w:t>
      </w:r>
    </w:p>
    <w:p w14:paraId="5AED9156" w14:textId="77777777" w:rsidR="00676314" w:rsidRPr="00E86621" w:rsidRDefault="00676314" w:rsidP="00E86621">
      <w:pPr>
        <w:tabs>
          <w:tab w:val="left" w:pos="302"/>
        </w:tabs>
        <w:spacing w:after="120"/>
        <w:ind w:left="9" w:right="-55"/>
        <w:jc w:val="both"/>
        <w:rPr>
          <w:rFonts w:ascii="Arial" w:hAnsi="Arial"/>
          <w:sz w:val="20"/>
          <w:szCs w:val="20"/>
        </w:rPr>
      </w:pPr>
      <w:r w:rsidRPr="00E86621">
        <w:rPr>
          <w:rStyle w:val="Fontepargpadro2"/>
          <w:rFonts w:ascii="Arial" w:eastAsia="Arial" w:hAnsi="Arial"/>
          <w:b/>
          <w:bCs/>
          <w:sz w:val="20"/>
          <w:szCs w:val="20"/>
        </w:rPr>
        <w:lastRenderedPageBreak/>
        <w:t>11.5</w:t>
      </w:r>
      <w:r w:rsidRPr="00E86621">
        <w:rPr>
          <w:rStyle w:val="Fontepargpadro2"/>
          <w:rFonts w:ascii="Arial" w:eastAsia="Arial" w:hAnsi="Arial"/>
          <w:sz w:val="20"/>
          <w:szCs w:val="20"/>
        </w:rPr>
        <w:t xml:space="preserve"> Se o adjudicatário não apresentar as comprovações dos itens 11.2 e 11.4 ou se recusar a assinar o contrato ou retirar a nota de empenho, a Administração Pública poderá revogar a licitação, sem prejuízo da aplicação das sanções previstas na Lei Federal n.º 14.133/2021, e no Decreto Estadual n.º 10.086/2022, ou ainda, </w:t>
      </w:r>
      <w:bookmarkStart w:id="3" w:name="1633308"/>
      <w:bookmarkEnd w:id="3"/>
      <w:r w:rsidRPr="00E86621">
        <w:rPr>
          <w:rStyle w:val="Fontepargpadro2"/>
          <w:rFonts w:ascii="Arial" w:eastAsia="Arial" w:hAnsi="Arial"/>
          <w:sz w:val="20"/>
          <w:szCs w:val="20"/>
        </w:rPr>
        <w:t>convocar os licitantes remanescentes, na ordem de classificação, para a celebração do contrato nas condições ofertadas pelo licitante vencedor.</w:t>
      </w:r>
    </w:p>
    <w:p w14:paraId="66ED6CC7" w14:textId="77777777" w:rsidR="00676314" w:rsidRPr="00E86621" w:rsidRDefault="00676314" w:rsidP="00E86621">
      <w:pPr>
        <w:tabs>
          <w:tab w:val="left" w:pos="293"/>
        </w:tabs>
        <w:spacing w:after="120"/>
        <w:ind w:right="-55"/>
        <w:jc w:val="both"/>
        <w:rPr>
          <w:rFonts w:ascii="Arial" w:hAnsi="Arial"/>
          <w:sz w:val="20"/>
          <w:szCs w:val="20"/>
        </w:rPr>
      </w:pPr>
      <w:bookmarkStart w:id="4" w:name="403043"/>
      <w:bookmarkEnd w:id="4"/>
      <w:r w:rsidRPr="00E86621">
        <w:rPr>
          <w:rStyle w:val="Fontepargpadro2"/>
          <w:rFonts w:ascii="Arial" w:eastAsia="Arial" w:hAnsi="Arial"/>
          <w:b/>
          <w:bCs/>
          <w:sz w:val="20"/>
          <w:szCs w:val="20"/>
        </w:rPr>
        <w:t>11.5.1</w:t>
      </w:r>
      <w:r w:rsidRPr="00E86621">
        <w:rPr>
          <w:rStyle w:val="Fontepargpadro2"/>
          <w:rFonts w:ascii="Arial" w:eastAsia="Arial" w:hAnsi="Arial"/>
          <w:sz w:val="20"/>
          <w:szCs w:val="20"/>
        </w:rPr>
        <w:t xml:space="preserve"> A recusa injustificada do adjudicatário ou a justificativa não aceita pela Administração, implicará a instauração de procedimento administrativo autônomo para eventual aplicação de sanções administrativas.</w:t>
      </w:r>
    </w:p>
    <w:p w14:paraId="3D72F4A5" w14:textId="77777777" w:rsidR="00676314" w:rsidRPr="00E86621" w:rsidRDefault="00676314" w:rsidP="00E86621">
      <w:pPr>
        <w:tabs>
          <w:tab w:val="left" w:pos="293"/>
        </w:tabs>
        <w:spacing w:after="120"/>
        <w:ind w:right="-55"/>
        <w:jc w:val="both"/>
        <w:rPr>
          <w:rFonts w:ascii="Arial" w:hAnsi="Arial"/>
          <w:sz w:val="20"/>
          <w:szCs w:val="20"/>
        </w:rPr>
      </w:pPr>
      <w:r w:rsidRPr="00E86621">
        <w:rPr>
          <w:rStyle w:val="Fontepargpadro2"/>
          <w:rFonts w:ascii="Arial" w:eastAsia="Arial" w:hAnsi="Arial"/>
          <w:b/>
          <w:bCs/>
          <w:sz w:val="20"/>
          <w:szCs w:val="20"/>
        </w:rPr>
        <w:t>11.5.2</w:t>
      </w:r>
      <w:r w:rsidRPr="00E86621">
        <w:rPr>
          <w:rStyle w:val="Fontepargpadro2"/>
          <w:rFonts w:ascii="Arial" w:eastAsia="Arial" w:hAnsi="Arial"/>
          <w:sz w:val="20"/>
          <w:szCs w:val="20"/>
        </w:rPr>
        <w:t xml:space="preserve"> Na hipótese de nenhum dos licitantes aceitar a contratação nos termos do item 11.5,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7E203C6C"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11.6 </w:t>
      </w:r>
      <w:r w:rsidRPr="00E86621">
        <w:rPr>
          <w:rStyle w:val="Fontepargpadro2"/>
          <w:rFonts w:ascii="Arial" w:hAnsi="Arial"/>
          <w:sz w:val="20"/>
          <w:szCs w:val="20"/>
          <w:shd w:val="clear" w:color="auto" w:fill="FFFFFF"/>
        </w:rPr>
        <w:t>A entrega, o recebimento do objeto da licitação e os pagamentos serão efetuados no local, nos prazos e na forma estabelecida nos anexos deste edital.</w:t>
      </w:r>
    </w:p>
    <w:p w14:paraId="35BAFD50"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11.7 </w:t>
      </w:r>
      <w:r w:rsidRPr="00E86621">
        <w:rPr>
          <w:rStyle w:val="Fontepargpadro2"/>
          <w:rFonts w:ascii="Arial" w:hAnsi="Arial"/>
          <w:sz w:val="20"/>
          <w:szCs w:val="20"/>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6194A620" w14:textId="77777777" w:rsidR="00676314" w:rsidRPr="00E86621" w:rsidRDefault="00676314" w:rsidP="00E86621">
      <w:pPr>
        <w:spacing w:after="120"/>
        <w:ind w:left="9" w:right="-55"/>
        <w:jc w:val="both"/>
        <w:rPr>
          <w:rFonts w:ascii="Arial" w:hAnsi="Arial"/>
          <w:sz w:val="20"/>
          <w:szCs w:val="20"/>
          <w:shd w:val="clear" w:color="auto" w:fill="FFFFFF"/>
        </w:rPr>
      </w:pPr>
    </w:p>
    <w:p w14:paraId="1EB5FF15" w14:textId="77777777" w:rsidR="00676314" w:rsidRPr="00E86621" w:rsidRDefault="00676314" w:rsidP="00E86621">
      <w:pPr>
        <w:spacing w:after="120"/>
        <w:ind w:left="9" w:right="-55"/>
        <w:jc w:val="both"/>
        <w:rPr>
          <w:rFonts w:ascii="Arial" w:hAnsi="Arial"/>
          <w:sz w:val="20"/>
          <w:szCs w:val="20"/>
        </w:rPr>
      </w:pPr>
      <w:r w:rsidRPr="00E86621">
        <w:rPr>
          <w:rFonts w:ascii="Arial" w:hAnsi="Arial"/>
          <w:sz w:val="20"/>
          <w:szCs w:val="20"/>
          <w:shd w:val="clear" w:color="auto" w:fill="FFFFFF"/>
        </w:rPr>
        <w:t>EM = I x N x VP, sendo:</w:t>
      </w:r>
    </w:p>
    <w:p w14:paraId="470779DB" w14:textId="77777777"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EM = Encargos moratórios;</w:t>
      </w:r>
    </w:p>
    <w:p w14:paraId="04DAAD5D" w14:textId="77777777"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N = Número de dias entre a data prevista para o pagamento e a do efetivo pagamento;</w:t>
      </w:r>
    </w:p>
    <w:p w14:paraId="5439845A" w14:textId="77777777"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VP = Valor da parcela a ser paga.</w:t>
      </w:r>
    </w:p>
    <w:p w14:paraId="3D975A0C" w14:textId="77777777"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I = Índice de compensação financeira = 0,00016438, assim apurado:</w:t>
      </w:r>
    </w:p>
    <w:tbl>
      <w:tblPr>
        <w:tblW w:w="0" w:type="auto"/>
        <w:tblInd w:w="60" w:type="dxa"/>
        <w:tblLayout w:type="fixed"/>
        <w:tblCellMar>
          <w:left w:w="70" w:type="dxa"/>
          <w:right w:w="70" w:type="dxa"/>
        </w:tblCellMar>
        <w:tblLook w:val="0000" w:firstRow="0" w:lastRow="0" w:firstColumn="0" w:lastColumn="0" w:noHBand="0" w:noVBand="0"/>
      </w:tblPr>
      <w:tblGrid>
        <w:gridCol w:w="800"/>
        <w:gridCol w:w="1067"/>
        <w:gridCol w:w="2742"/>
      </w:tblGrid>
      <w:tr w:rsidR="00676314" w:rsidRPr="00E86621" w14:paraId="1E53A00B" w14:textId="77777777" w:rsidTr="00382007">
        <w:trPr>
          <w:trHeight w:val="859"/>
        </w:trPr>
        <w:tc>
          <w:tcPr>
            <w:tcW w:w="800" w:type="dxa"/>
            <w:vAlign w:val="center"/>
          </w:tcPr>
          <w:p w14:paraId="726640AB" w14:textId="77777777"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lang w:val="en-US"/>
              </w:rPr>
              <w:t>I = (TX)</w:t>
            </w:r>
          </w:p>
          <w:p w14:paraId="57CBD6CE" w14:textId="77777777" w:rsidR="00676314" w:rsidRPr="00E86621" w:rsidRDefault="00676314" w:rsidP="00E86621">
            <w:pPr>
              <w:tabs>
                <w:tab w:val="left" w:pos="1719"/>
              </w:tabs>
              <w:spacing w:after="120"/>
              <w:ind w:left="9" w:right="-55"/>
              <w:jc w:val="both"/>
              <w:rPr>
                <w:rFonts w:ascii="Arial" w:hAnsi="Arial"/>
                <w:sz w:val="20"/>
                <w:szCs w:val="20"/>
                <w:shd w:val="clear" w:color="auto" w:fill="FFFFFF"/>
                <w:lang w:val="en-US"/>
              </w:rPr>
            </w:pPr>
          </w:p>
        </w:tc>
        <w:tc>
          <w:tcPr>
            <w:tcW w:w="1067" w:type="dxa"/>
            <w:vAlign w:val="center"/>
          </w:tcPr>
          <w:p w14:paraId="41FC9240" w14:textId="77777777" w:rsidR="00676314" w:rsidRPr="00E86621" w:rsidRDefault="00676314" w:rsidP="00E86621">
            <w:pPr>
              <w:tabs>
                <w:tab w:val="left" w:pos="1719"/>
              </w:tabs>
              <w:snapToGrid w:val="0"/>
              <w:spacing w:after="120"/>
              <w:ind w:left="9" w:right="-55"/>
              <w:jc w:val="both"/>
              <w:rPr>
                <w:rFonts w:ascii="Arial" w:hAnsi="Arial"/>
                <w:sz w:val="20"/>
                <w:szCs w:val="20"/>
                <w:shd w:val="clear" w:color="auto" w:fill="FFFFFF"/>
                <w:lang w:val="en-US"/>
              </w:rPr>
            </w:pPr>
          </w:p>
          <w:p w14:paraId="11836CEE" w14:textId="77777777" w:rsidR="00676314" w:rsidRPr="00E86621" w:rsidRDefault="00676314" w:rsidP="00E86621">
            <w:pPr>
              <w:tabs>
                <w:tab w:val="left" w:pos="1719"/>
              </w:tabs>
              <w:spacing w:after="120"/>
              <w:ind w:left="9" w:right="-55"/>
              <w:jc w:val="both"/>
              <w:rPr>
                <w:rFonts w:ascii="Arial" w:hAnsi="Arial"/>
                <w:sz w:val="20"/>
                <w:szCs w:val="20"/>
              </w:rPr>
            </w:pPr>
            <w:r w:rsidRPr="00E86621">
              <w:rPr>
                <w:rStyle w:val="Fontepargpadro2"/>
                <w:rFonts w:ascii="Arial" w:hAnsi="Arial"/>
                <w:sz w:val="20"/>
                <w:szCs w:val="20"/>
                <w:shd w:val="clear" w:color="auto" w:fill="FFFFFF"/>
                <w:lang w:val="en-US"/>
              </w:rPr>
              <w:t xml:space="preserve">I = </w:t>
            </w:r>
            <w:r w:rsidRPr="00E86621">
              <w:rPr>
                <w:rStyle w:val="Fontepargpadro2"/>
                <w:rFonts w:ascii="Arial" w:hAnsi="Arial"/>
                <w:sz w:val="20"/>
                <w:szCs w:val="20"/>
                <w:u w:val="single"/>
                <w:shd w:val="clear" w:color="auto" w:fill="FFFFFF"/>
                <w:lang w:val="en-US"/>
              </w:rPr>
              <w:t>(6/100)</w:t>
            </w:r>
          </w:p>
          <w:p w14:paraId="79F6AB77" w14:textId="77777777" w:rsidR="00676314" w:rsidRPr="00E86621" w:rsidRDefault="00676314" w:rsidP="00E86621">
            <w:pPr>
              <w:tabs>
                <w:tab w:val="left" w:pos="1719"/>
              </w:tabs>
              <w:spacing w:after="120"/>
              <w:ind w:left="9" w:right="-55"/>
              <w:jc w:val="both"/>
              <w:rPr>
                <w:rFonts w:ascii="Arial" w:hAnsi="Arial"/>
                <w:sz w:val="20"/>
                <w:szCs w:val="20"/>
              </w:rPr>
            </w:pPr>
            <w:r w:rsidRPr="00E86621">
              <w:rPr>
                <w:rStyle w:val="Fontepargpadro2"/>
                <w:rFonts w:ascii="Arial" w:hAnsi="Arial"/>
                <w:sz w:val="20"/>
                <w:szCs w:val="20"/>
                <w:shd w:val="clear" w:color="auto" w:fill="FFFFFF"/>
              </w:rPr>
              <w:t>365</w:t>
            </w:r>
          </w:p>
          <w:p w14:paraId="071CFF9A" w14:textId="77777777" w:rsidR="00676314" w:rsidRPr="00E86621" w:rsidRDefault="00676314" w:rsidP="00E86621">
            <w:pPr>
              <w:tabs>
                <w:tab w:val="left" w:pos="1719"/>
              </w:tabs>
              <w:spacing w:after="120"/>
              <w:ind w:left="9" w:right="-55"/>
              <w:jc w:val="both"/>
              <w:rPr>
                <w:rFonts w:ascii="Arial" w:hAnsi="Arial"/>
                <w:sz w:val="20"/>
                <w:szCs w:val="20"/>
                <w:shd w:val="clear" w:color="auto" w:fill="FFFFFF"/>
              </w:rPr>
            </w:pPr>
          </w:p>
        </w:tc>
        <w:tc>
          <w:tcPr>
            <w:tcW w:w="2742" w:type="dxa"/>
            <w:vAlign w:val="center"/>
          </w:tcPr>
          <w:p w14:paraId="7E8664B9" w14:textId="77777777" w:rsidR="00676314" w:rsidRPr="00E86621" w:rsidRDefault="00676314" w:rsidP="00E86621">
            <w:pPr>
              <w:tabs>
                <w:tab w:val="left" w:pos="1719"/>
              </w:tabs>
              <w:snapToGrid w:val="0"/>
              <w:spacing w:after="120"/>
              <w:ind w:left="9" w:right="-55"/>
              <w:jc w:val="both"/>
              <w:rPr>
                <w:rFonts w:ascii="Arial" w:hAnsi="Arial"/>
                <w:sz w:val="20"/>
                <w:szCs w:val="20"/>
                <w:shd w:val="clear" w:color="auto" w:fill="FFFFFF"/>
              </w:rPr>
            </w:pPr>
          </w:p>
          <w:p w14:paraId="04D30CBD" w14:textId="77777777"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I = 0,00016438</w:t>
            </w:r>
          </w:p>
          <w:p w14:paraId="2F9C6822" w14:textId="77777777"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TX = Percentual da taxa anual = 6%.</w:t>
            </w:r>
          </w:p>
        </w:tc>
      </w:tr>
    </w:tbl>
    <w:p w14:paraId="092F889C"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shd w:val="clear" w:color="auto" w:fill="FFFFFF"/>
        </w:rPr>
        <w:t>11.8</w:t>
      </w:r>
      <w:r w:rsidRPr="00E86621">
        <w:rPr>
          <w:rStyle w:val="Fontepargpadro2"/>
          <w:rFonts w:ascii="Arial" w:hAnsi="Arial"/>
          <w:sz w:val="20"/>
          <w:szCs w:val="20"/>
          <w:shd w:val="clear" w:color="auto" w:fill="FFFFFF"/>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14:paraId="7F988E80" w14:textId="77777777" w:rsidR="00CD19A4" w:rsidRPr="00E86621" w:rsidRDefault="00CD19A4" w:rsidP="00E86621">
      <w:pPr>
        <w:spacing w:after="120"/>
        <w:ind w:left="9" w:right="-55"/>
        <w:jc w:val="both"/>
        <w:rPr>
          <w:rFonts w:ascii="Arial" w:hAnsi="Arial"/>
          <w:sz w:val="20"/>
          <w:szCs w:val="20"/>
          <w:shd w:val="clear" w:color="auto" w:fill="FFFFFF"/>
        </w:rPr>
      </w:pPr>
    </w:p>
    <w:p w14:paraId="1A9FCFCB"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12 </w:t>
      </w:r>
      <w:r w:rsidRPr="00E86621">
        <w:rPr>
          <w:rStyle w:val="Fontepargpadro2"/>
          <w:rFonts w:ascii="Arial" w:eastAsia="Myriad Pro" w:hAnsi="Arial"/>
          <w:b/>
          <w:bCs/>
          <w:sz w:val="20"/>
          <w:szCs w:val="20"/>
        </w:rPr>
        <w:t>SANÇÕES ADMINISTRATIVAS</w:t>
      </w:r>
    </w:p>
    <w:p w14:paraId="7FF36BFE"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12.1. </w:t>
      </w:r>
      <w:r w:rsidRPr="00E86621">
        <w:rPr>
          <w:rStyle w:val="Fontepargpadro2"/>
          <w:rFonts w:ascii="Arial" w:eastAsia="Arial" w:hAnsi="Arial"/>
          <w:sz w:val="20"/>
          <w:szCs w:val="20"/>
          <w:shd w:val="clear" w:color="auto" w:fill="FFFFFF"/>
        </w:rPr>
        <w:t xml:space="preserve">O licitante e o contratado que incorram em infrações sujeitam-se às sanções administrativas previstas no art. 156 da Lei Federal n.º 14.133, de 2021 e nos </w:t>
      </w:r>
      <w:proofErr w:type="spellStart"/>
      <w:r w:rsidRPr="00E86621">
        <w:rPr>
          <w:rStyle w:val="Fontepargpadro2"/>
          <w:rFonts w:ascii="Arial" w:eastAsia="Arial" w:hAnsi="Arial"/>
          <w:sz w:val="20"/>
          <w:szCs w:val="20"/>
          <w:shd w:val="clear" w:color="auto" w:fill="FFFFFF"/>
        </w:rPr>
        <w:t>arts</w:t>
      </w:r>
      <w:proofErr w:type="spellEnd"/>
      <w:r w:rsidRPr="00E86621">
        <w:rPr>
          <w:rStyle w:val="Fontepargpadro2"/>
          <w:rFonts w:ascii="Arial" w:eastAsia="Arial" w:hAnsi="Arial"/>
          <w:sz w:val="20"/>
          <w:szCs w:val="20"/>
          <w:shd w:val="clear" w:color="auto" w:fill="FFFFFF"/>
        </w:rPr>
        <w:t>. 193 ao 227 do Decreto n.º 10.086, de 17 de janeiro 2022, sem prejuízo de eventuais implicações penais nos termos do que prevê o Capítulo II-B do Título XI do Código Penal</w:t>
      </w:r>
      <w:r w:rsidRPr="00E86621">
        <w:rPr>
          <w:rStyle w:val="Fontepargpadro2"/>
          <w:rFonts w:ascii="Arial" w:eastAsia="Arial" w:hAnsi="Arial"/>
          <w:b/>
          <w:bCs/>
          <w:sz w:val="20"/>
          <w:szCs w:val="20"/>
          <w:shd w:val="clear" w:color="auto" w:fill="FFFFFF"/>
        </w:rPr>
        <w:t>.</w:t>
      </w:r>
    </w:p>
    <w:p w14:paraId="3882F9E4" w14:textId="77777777"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b/>
          <w:bCs/>
          <w:sz w:val="20"/>
          <w:szCs w:val="20"/>
          <w:shd w:val="clear" w:color="auto" w:fill="FFFFFF"/>
        </w:rPr>
        <w:t>12.2.</w:t>
      </w:r>
      <w:r w:rsidRPr="00E86621">
        <w:rPr>
          <w:rStyle w:val="Fontepargpadro2"/>
          <w:rFonts w:ascii="Arial" w:hAnsi="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13B97B2B" w14:textId="77777777"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sz w:val="20"/>
          <w:szCs w:val="20"/>
          <w:shd w:val="clear" w:color="auto" w:fill="FFFFFF"/>
        </w:rPr>
        <w:t>a) multa de 0,5% a 5%, nos casos das infrações previstas no art. 195, do Decreto Estadual 10.086/2022;</w:t>
      </w:r>
    </w:p>
    <w:p w14:paraId="4DB6E435" w14:textId="77777777"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sz w:val="20"/>
          <w:szCs w:val="20"/>
          <w:shd w:val="clear" w:color="auto" w:fill="FFFFFF"/>
        </w:rPr>
        <w:t>b) multa de 5% a 30%, nos casos das infrações previstas no art. 196, do Decreto Estadual 10.086/2022;</w:t>
      </w:r>
    </w:p>
    <w:p w14:paraId="7C5D98F2" w14:textId="77777777"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sz w:val="20"/>
          <w:szCs w:val="20"/>
          <w:shd w:val="clear" w:color="auto" w:fill="FFFFFF"/>
        </w:rPr>
        <w:t>c) multa de 15% a 30%, nos casos das infrações previstas no art. 197, do Decreto Estadual 10.086/2022;</w:t>
      </w:r>
    </w:p>
    <w:p w14:paraId="2DC177FF" w14:textId="77777777"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b/>
          <w:bCs/>
          <w:sz w:val="20"/>
          <w:szCs w:val="20"/>
          <w:shd w:val="clear" w:color="auto" w:fill="FFFFFF"/>
        </w:rPr>
        <w:t>12.3.</w:t>
      </w:r>
      <w:r w:rsidRPr="00E86621">
        <w:rPr>
          <w:rStyle w:val="Fontepargpadro2"/>
          <w:rFonts w:ascii="Arial" w:hAnsi="Arial"/>
          <w:sz w:val="20"/>
          <w:szCs w:val="20"/>
          <w:shd w:val="clear" w:color="auto" w:fill="FFFFFF"/>
        </w:rPr>
        <w:t xml:space="preserve"> O cálculo da multa será justificado e levará em conta o disposto nos </w:t>
      </w:r>
      <w:proofErr w:type="spellStart"/>
      <w:r w:rsidRPr="00E86621">
        <w:rPr>
          <w:rStyle w:val="Fontepargpadro2"/>
          <w:rFonts w:ascii="Arial" w:hAnsi="Arial"/>
          <w:sz w:val="20"/>
          <w:szCs w:val="20"/>
          <w:shd w:val="clear" w:color="auto" w:fill="FFFFFF"/>
        </w:rPr>
        <w:t>arts</w:t>
      </w:r>
      <w:proofErr w:type="spellEnd"/>
      <w:r w:rsidRPr="00E86621">
        <w:rPr>
          <w:rStyle w:val="Fontepargpadro2"/>
          <w:rFonts w:ascii="Arial" w:hAnsi="Arial"/>
          <w:sz w:val="20"/>
          <w:szCs w:val="20"/>
          <w:shd w:val="clear" w:color="auto" w:fill="FFFFFF"/>
        </w:rPr>
        <w:t>. 210 a 212, do Decreto Estadual 10.086/2022.</w:t>
      </w:r>
    </w:p>
    <w:p w14:paraId="722543AE" w14:textId="77777777"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b/>
          <w:bCs/>
          <w:sz w:val="20"/>
          <w:szCs w:val="20"/>
          <w:shd w:val="clear" w:color="auto" w:fill="FFFFFF"/>
        </w:rPr>
        <w:t>12.4.</w:t>
      </w:r>
      <w:r w:rsidRPr="00E86621">
        <w:rPr>
          <w:rStyle w:val="Fontepargpadro2"/>
          <w:rFonts w:ascii="Arial" w:hAnsi="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14:paraId="1AA26672" w14:textId="77777777"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b/>
          <w:bCs/>
          <w:sz w:val="20"/>
          <w:szCs w:val="20"/>
          <w:shd w:val="clear" w:color="auto" w:fill="FFFFFF"/>
        </w:rPr>
        <w:t>12.4.1.</w:t>
      </w:r>
      <w:r w:rsidRPr="00E86621">
        <w:rPr>
          <w:rStyle w:val="Fontepargpadro2"/>
          <w:rFonts w:ascii="Arial" w:hAnsi="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6340DD2F" w14:textId="77777777"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eastAsia="Arial" w:hAnsi="Arial"/>
          <w:b/>
          <w:bCs/>
          <w:sz w:val="20"/>
          <w:szCs w:val="20"/>
          <w:shd w:val="clear" w:color="auto" w:fill="FFFFFF"/>
        </w:rPr>
        <w:lastRenderedPageBreak/>
        <w:t>12.5.</w:t>
      </w:r>
      <w:r w:rsidRPr="00E86621">
        <w:rPr>
          <w:rStyle w:val="Fontepargpadro2"/>
          <w:rFonts w:ascii="Arial" w:eastAsia="Arial" w:hAnsi="Arial"/>
          <w:sz w:val="20"/>
          <w:szCs w:val="20"/>
          <w:shd w:val="clear" w:color="auto" w:fill="FFFFFF"/>
        </w:rPr>
        <w:t xml:space="preserve"> Multa de mora diária de até 0,3% (três décimos por cento), calculada sobre o valor global do contrato ou da parcela em at</w:t>
      </w:r>
      <w:r w:rsidRPr="00E86621">
        <w:rPr>
          <w:rStyle w:val="Fontepargpadro2"/>
          <w:rFonts w:ascii="Arial" w:eastAsia="Arial" w:hAnsi="Arial"/>
          <w:sz w:val="20"/>
          <w:szCs w:val="20"/>
        </w:rPr>
        <w:t>raso, até o 30º (trigésimo) dia de atraso na entrega; a partir do 31º (trigésimo primeiro) dia, a multa de mora será convertida em compensatória, aplicando-se, no mais, o disposto nos itens acima.</w:t>
      </w:r>
    </w:p>
    <w:p w14:paraId="4A722FA3"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rPr>
        <w:t xml:space="preserve">12.6 </w:t>
      </w:r>
      <w:r w:rsidRPr="00E86621">
        <w:rPr>
          <w:rStyle w:val="Fontepargpadro2"/>
          <w:rFonts w:ascii="Arial" w:hAnsi="Arial"/>
          <w:sz w:val="20"/>
          <w:szCs w:val="20"/>
        </w:rPr>
        <w:t>O procedimento para aplicação das sanções seguirá o disposto no Capítulo XVI, do Título I, do Decreto n.º 10.086, de 2022. e na Lei n.º 20.656, de 2021.</w:t>
      </w:r>
    </w:p>
    <w:p w14:paraId="199A58B5" w14:textId="77777777"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12.7 </w:t>
      </w:r>
      <w:r w:rsidRPr="00E86621">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5149DF16" w14:textId="283FE45A"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12.8 </w:t>
      </w:r>
      <w:r w:rsidRPr="00E86621">
        <w:rPr>
          <w:rStyle w:val="Fontepargpadro2"/>
          <w:rFonts w:ascii="Arial" w:eastAsia="Arial" w:hAnsi="Arial"/>
          <w:sz w:val="20"/>
          <w:szCs w:val="20"/>
        </w:rPr>
        <w:t>Sem prejuízo das sanções previstas nos itens anteriores, a</w:t>
      </w:r>
      <w:r w:rsidR="00EF62B9">
        <w:rPr>
          <w:rStyle w:val="Fontepargpadro2"/>
          <w:rFonts w:ascii="Arial" w:eastAsia="Arial" w:hAnsi="Arial"/>
          <w:sz w:val="20"/>
          <w:szCs w:val="20"/>
        </w:rPr>
        <w:t xml:space="preserve"> </w:t>
      </w:r>
      <w:r w:rsidRPr="00E86621">
        <w:rPr>
          <w:rStyle w:val="Fontepargpadro2"/>
          <w:rFonts w:ascii="Arial" w:hAnsi="Arial"/>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1A0025D6" w14:textId="77777777"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12.9 </w:t>
      </w:r>
      <w:r w:rsidRPr="00E86621">
        <w:rPr>
          <w:rStyle w:val="Fontepargpadro2"/>
          <w:rFonts w:ascii="Arial" w:hAnsi="Arial"/>
          <w:sz w:val="20"/>
          <w:szCs w:val="20"/>
        </w:rPr>
        <w:t xml:space="preserve">Quaisquer penalidades aplicadas serão transcritas no Portal Nacional de Contratações Públicas (PNCP) e no </w:t>
      </w:r>
      <w:r w:rsidRPr="00E86621">
        <w:rPr>
          <w:rStyle w:val="Fontepargpadro2"/>
          <w:rFonts w:ascii="Arial" w:eastAsia="MS Mincho" w:hAnsi="Arial"/>
          <w:sz w:val="20"/>
          <w:szCs w:val="20"/>
        </w:rPr>
        <w:t>Cadastro Unificado de Fornecedores do Estado do Paraná (CFPR).</w:t>
      </w:r>
    </w:p>
    <w:p w14:paraId="12B84A3A" w14:textId="77777777" w:rsidR="00676314" w:rsidRPr="00E86621" w:rsidRDefault="00676314" w:rsidP="00E86621">
      <w:pPr>
        <w:tabs>
          <w:tab w:val="left" w:pos="567"/>
        </w:tabs>
        <w:spacing w:after="120"/>
        <w:ind w:left="9" w:right="-55"/>
        <w:jc w:val="both"/>
        <w:rPr>
          <w:rFonts w:ascii="Arial" w:hAnsi="Arial"/>
          <w:sz w:val="20"/>
          <w:szCs w:val="20"/>
        </w:rPr>
      </w:pPr>
    </w:p>
    <w:p w14:paraId="4304517C" w14:textId="2BA61215"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13</w:t>
      </w:r>
      <w:r w:rsidR="009A3A34">
        <w:rPr>
          <w:rStyle w:val="Fontepargpadro2"/>
          <w:rFonts w:ascii="Arial" w:eastAsia="Arial" w:hAnsi="Arial"/>
          <w:b/>
          <w:bCs/>
          <w:sz w:val="20"/>
          <w:szCs w:val="20"/>
        </w:rPr>
        <w:t xml:space="preserve">. </w:t>
      </w:r>
      <w:r w:rsidRPr="00E86621">
        <w:rPr>
          <w:rStyle w:val="Fontepargpadro2"/>
          <w:rFonts w:ascii="Arial" w:eastAsia="Myriad Pro" w:hAnsi="Arial"/>
          <w:b/>
          <w:bCs/>
          <w:sz w:val="20"/>
          <w:szCs w:val="20"/>
        </w:rPr>
        <w:t>DISPOSIÇÕES GERAIS</w:t>
      </w:r>
    </w:p>
    <w:p w14:paraId="17B6E7A7"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13.1 </w:t>
      </w:r>
      <w:r w:rsidRPr="00E86621">
        <w:rPr>
          <w:rStyle w:val="Fontepargpadro2"/>
          <w:rFonts w:ascii="Arial" w:eastAsia="Arial" w:hAnsi="Arial"/>
          <w:sz w:val="20"/>
          <w:szCs w:val="20"/>
        </w:rPr>
        <w:t>Todas as referências de tempo deste edital correspondem ao horário de Brasília-DF.</w:t>
      </w:r>
    </w:p>
    <w:p w14:paraId="5EE1B0D5"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13.2 </w:t>
      </w:r>
      <w:r w:rsidRPr="00E86621">
        <w:rPr>
          <w:rStyle w:val="Fontepargpadro2"/>
          <w:rFonts w:ascii="Arial" w:eastAsia="Arial" w:hAnsi="Arial"/>
          <w:sz w:val="20"/>
          <w:szCs w:val="20"/>
        </w:rPr>
        <w:t>Ocorrendo</w:t>
      </w:r>
      <w:r w:rsidRPr="00E86621">
        <w:rPr>
          <w:rStyle w:val="Fontepargpadro2"/>
          <w:rFonts w:ascii="Arial" w:hAnsi="Arial"/>
          <w:sz w:val="20"/>
          <w:szCs w:val="20"/>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1349B9F1"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13.3 </w:t>
      </w:r>
      <w:r w:rsidRPr="00E86621">
        <w:rPr>
          <w:rStyle w:val="Fontepargpadro2"/>
          <w:rFonts w:ascii="Arial" w:eastAsia="Verdana" w:hAnsi="Arial"/>
          <w:sz w:val="20"/>
          <w:szCs w:val="20"/>
        </w:rPr>
        <w:t>É facultado ao(a) pregoeiro(a) a promoção de diligência destinada a esclarecer ou a complementar a instrução do processo.</w:t>
      </w:r>
    </w:p>
    <w:p w14:paraId="0E6F0EDF"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13.4 </w:t>
      </w:r>
      <w:r w:rsidRPr="00E86621">
        <w:rPr>
          <w:rStyle w:val="Fontepargpadro2"/>
          <w:rFonts w:ascii="Arial" w:eastAsia="MS Mincho" w:hAnsi="Arial"/>
          <w:sz w:val="20"/>
          <w:szCs w:val="20"/>
        </w:rPr>
        <w:t>O licitante é responsável pelo ônus decorrente da perda de negócios, resultante da inobservância de quaisquer mensagens emitidas pelo(a) pregoeiro(a) ou pelo sistema, ainda que ocorra a sua desconexão.</w:t>
      </w:r>
    </w:p>
    <w:p w14:paraId="559A3CF4" w14:textId="2E127594"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13.5 </w:t>
      </w:r>
      <w:r w:rsidRPr="00E86621">
        <w:rPr>
          <w:rStyle w:val="Fontepargpadro2"/>
          <w:rFonts w:ascii="Arial" w:eastAsia="Arial" w:hAnsi="Arial"/>
          <w:sz w:val="20"/>
          <w:szCs w:val="20"/>
        </w:rPr>
        <w:t>A</w:t>
      </w:r>
      <w:r w:rsidR="00415837">
        <w:rPr>
          <w:rStyle w:val="Fontepargpadro2"/>
          <w:rFonts w:ascii="Arial" w:eastAsia="Arial" w:hAnsi="Arial"/>
          <w:sz w:val="20"/>
          <w:szCs w:val="20"/>
        </w:rPr>
        <w:t xml:space="preserve"> </w:t>
      </w:r>
      <w:r w:rsidRPr="00E86621">
        <w:rPr>
          <w:rStyle w:val="Fontepargpadro2"/>
          <w:rFonts w:ascii="Arial" w:hAnsi="Arial"/>
          <w:sz w:val="20"/>
          <w:szCs w:val="20"/>
        </w:rPr>
        <w:t>não</w:t>
      </w:r>
      <w:r w:rsidR="00415837">
        <w:rPr>
          <w:rStyle w:val="Fontepargpadro2"/>
          <w:rFonts w:ascii="Arial" w:hAnsi="Arial"/>
          <w:sz w:val="20"/>
          <w:szCs w:val="20"/>
        </w:rPr>
        <w:t xml:space="preserve"> </w:t>
      </w:r>
      <w:r w:rsidRPr="00E86621">
        <w:rPr>
          <w:rStyle w:val="Fontepargpadro2"/>
          <w:rFonts w:ascii="Arial" w:hAnsi="Arial"/>
          <w:sz w:val="20"/>
          <w:szCs w:val="20"/>
        </w:rPr>
        <w:t>apresentação</w:t>
      </w:r>
      <w:r w:rsidR="00415837">
        <w:rPr>
          <w:rStyle w:val="Fontepargpadro2"/>
          <w:rFonts w:ascii="Arial" w:hAnsi="Arial"/>
          <w:sz w:val="20"/>
          <w:szCs w:val="20"/>
        </w:rPr>
        <w:t xml:space="preserve"> </w:t>
      </w:r>
      <w:r w:rsidRPr="00E86621">
        <w:rPr>
          <w:rStyle w:val="Fontepargpadro2"/>
          <w:rFonts w:ascii="Arial" w:hAnsi="Arial"/>
          <w:sz w:val="20"/>
          <w:szCs w:val="20"/>
        </w:rPr>
        <w:t>de</w:t>
      </w:r>
      <w:r w:rsidR="00415837">
        <w:rPr>
          <w:rStyle w:val="Fontepargpadro2"/>
          <w:rFonts w:ascii="Arial" w:hAnsi="Arial"/>
          <w:sz w:val="20"/>
          <w:szCs w:val="20"/>
        </w:rPr>
        <w:t xml:space="preserve"> </w:t>
      </w:r>
      <w:r w:rsidRPr="00E86621">
        <w:rPr>
          <w:rStyle w:val="Fontepargpadro2"/>
          <w:rFonts w:ascii="Arial" w:hAnsi="Arial"/>
          <w:sz w:val="20"/>
          <w:szCs w:val="20"/>
        </w:rPr>
        <w:t>qualquer</w:t>
      </w:r>
      <w:r w:rsidR="00415837">
        <w:rPr>
          <w:rStyle w:val="Fontepargpadro2"/>
          <w:rFonts w:ascii="Arial" w:hAnsi="Arial"/>
          <w:sz w:val="20"/>
          <w:szCs w:val="20"/>
        </w:rPr>
        <w:t xml:space="preserve"> </w:t>
      </w:r>
      <w:r w:rsidRPr="00E86621">
        <w:rPr>
          <w:rStyle w:val="Fontepargpadro2"/>
          <w:rFonts w:ascii="Arial" w:hAnsi="Arial"/>
          <w:sz w:val="20"/>
          <w:szCs w:val="20"/>
        </w:rPr>
        <w:t>documento</w:t>
      </w:r>
      <w:r w:rsidR="00415837">
        <w:rPr>
          <w:rStyle w:val="Fontepargpadro2"/>
          <w:rFonts w:ascii="Arial" w:hAnsi="Arial"/>
          <w:sz w:val="20"/>
          <w:szCs w:val="20"/>
        </w:rPr>
        <w:t xml:space="preserve"> </w:t>
      </w:r>
      <w:r w:rsidRPr="00E86621">
        <w:rPr>
          <w:rStyle w:val="Fontepargpadro2"/>
          <w:rFonts w:ascii="Arial" w:hAnsi="Arial"/>
          <w:sz w:val="20"/>
          <w:szCs w:val="20"/>
        </w:rPr>
        <w:t>ou</w:t>
      </w:r>
      <w:r w:rsidR="00415837">
        <w:rPr>
          <w:rStyle w:val="Fontepargpadro2"/>
          <w:rFonts w:ascii="Arial" w:hAnsi="Arial"/>
          <w:sz w:val="20"/>
          <w:szCs w:val="20"/>
        </w:rPr>
        <w:t xml:space="preserve"> </w:t>
      </w:r>
      <w:r w:rsidRPr="00E86621">
        <w:rPr>
          <w:rStyle w:val="Fontepargpadro2"/>
          <w:rFonts w:ascii="Arial" w:hAnsi="Arial"/>
          <w:sz w:val="20"/>
          <w:szCs w:val="20"/>
        </w:rPr>
        <w:t>a</w:t>
      </w:r>
      <w:r w:rsidR="00415837">
        <w:rPr>
          <w:rStyle w:val="Fontepargpadro2"/>
          <w:rFonts w:ascii="Arial" w:hAnsi="Arial"/>
          <w:sz w:val="20"/>
          <w:szCs w:val="20"/>
        </w:rPr>
        <w:t xml:space="preserve"> </w:t>
      </w:r>
      <w:r w:rsidRPr="00E86621">
        <w:rPr>
          <w:rStyle w:val="Fontepargpadro2"/>
          <w:rFonts w:ascii="Arial" w:hAnsi="Arial"/>
          <w:sz w:val="20"/>
          <w:szCs w:val="20"/>
        </w:rPr>
        <w:t>apresentação</w:t>
      </w:r>
      <w:r w:rsidR="00415837">
        <w:rPr>
          <w:rStyle w:val="Fontepargpadro2"/>
          <w:rFonts w:ascii="Arial" w:hAnsi="Arial"/>
          <w:sz w:val="20"/>
          <w:szCs w:val="20"/>
        </w:rPr>
        <w:t xml:space="preserve"> </w:t>
      </w:r>
      <w:r w:rsidRPr="00E86621">
        <w:rPr>
          <w:rStyle w:val="Fontepargpadro2"/>
          <w:rFonts w:ascii="Arial" w:hAnsi="Arial"/>
          <w:sz w:val="20"/>
          <w:szCs w:val="20"/>
        </w:rPr>
        <w:t>com</w:t>
      </w:r>
      <w:r w:rsidR="00415837">
        <w:rPr>
          <w:rStyle w:val="Fontepargpadro2"/>
          <w:rFonts w:ascii="Arial" w:hAnsi="Arial"/>
          <w:sz w:val="20"/>
          <w:szCs w:val="20"/>
        </w:rPr>
        <w:t xml:space="preserve"> </w:t>
      </w:r>
      <w:r w:rsidRPr="00E86621">
        <w:rPr>
          <w:rStyle w:val="Fontepargpadro2"/>
          <w:rFonts w:ascii="Arial" w:hAnsi="Arial"/>
          <w:sz w:val="20"/>
          <w:szCs w:val="20"/>
        </w:rPr>
        <w:t>prazo</w:t>
      </w:r>
      <w:r w:rsidR="00415837">
        <w:rPr>
          <w:rStyle w:val="Fontepargpadro2"/>
          <w:rFonts w:ascii="Arial" w:hAnsi="Arial"/>
          <w:sz w:val="20"/>
          <w:szCs w:val="20"/>
        </w:rPr>
        <w:t xml:space="preserve"> </w:t>
      </w:r>
      <w:r w:rsidRPr="00E86621">
        <w:rPr>
          <w:rStyle w:val="Fontepargpadro2"/>
          <w:rFonts w:ascii="Arial" w:hAnsi="Arial"/>
          <w:sz w:val="20"/>
          <w:szCs w:val="20"/>
        </w:rPr>
        <w:t>de</w:t>
      </w:r>
      <w:r w:rsidR="00415837">
        <w:rPr>
          <w:rStyle w:val="Fontepargpadro2"/>
          <w:rFonts w:ascii="Arial" w:hAnsi="Arial"/>
          <w:sz w:val="20"/>
          <w:szCs w:val="20"/>
        </w:rPr>
        <w:t xml:space="preserve"> </w:t>
      </w:r>
      <w:r w:rsidRPr="00E86621">
        <w:rPr>
          <w:rStyle w:val="Fontepargpadro2"/>
          <w:rFonts w:ascii="Arial" w:hAnsi="Arial"/>
          <w:sz w:val="20"/>
          <w:szCs w:val="20"/>
        </w:rPr>
        <w:t>validade</w:t>
      </w:r>
      <w:r w:rsidR="00415837">
        <w:rPr>
          <w:rStyle w:val="Fontepargpadro2"/>
          <w:rFonts w:ascii="Arial" w:hAnsi="Arial"/>
          <w:sz w:val="20"/>
          <w:szCs w:val="20"/>
        </w:rPr>
        <w:t xml:space="preserve"> </w:t>
      </w:r>
      <w:r w:rsidRPr="00E86621">
        <w:rPr>
          <w:rStyle w:val="Fontepargpadro2"/>
          <w:rFonts w:ascii="Arial" w:hAnsi="Arial"/>
          <w:sz w:val="20"/>
          <w:szCs w:val="20"/>
        </w:rPr>
        <w:t>expirado</w:t>
      </w:r>
      <w:r w:rsidR="00415837">
        <w:rPr>
          <w:rStyle w:val="Fontepargpadro2"/>
          <w:rFonts w:ascii="Arial" w:hAnsi="Arial"/>
          <w:sz w:val="20"/>
          <w:szCs w:val="20"/>
        </w:rPr>
        <w:t xml:space="preserve"> </w:t>
      </w:r>
      <w:r w:rsidRPr="00E86621">
        <w:rPr>
          <w:rStyle w:val="Fontepargpadro2"/>
          <w:rFonts w:ascii="Arial" w:hAnsi="Arial"/>
          <w:sz w:val="20"/>
          <w:szCs w:val="20"/>
        </w:rPr>
        <w:t>implicará</w:t>
      </w:r>
      <w:r w:rsidR="00415837">
        <w:rPr>
          <w:rStyle w:val="Fontepargpadro2"/>
          <w:rFonts w:ascii="Arial" w:hAnsi="Arial"/>
          <w:sz w:val="20"/>
          <w:szCs w:val="20"/>
        </w:rPr>
        <w:t xml:space="preserve"> </w:t>
      </w:r>
      <w:r w:rsidRPr="00E86621">
        <w:rPr>
          <w:rStyle w:val="Fontepargpadro2"/>
          <w:rFonts w:ascii="Arial" w:hAnsi="Arial"/>
          <w:sz w:val="20"/>
          <w:szCs w:val="20"/>
        </w:rPr>
        <w:t>desclassificação ou inabilitação</w:t>
      </w:r>
      <w:r w:rsidR="00EF62B9">
        <w:rPr>
          <w:rStyle w:val="Fontepargpadro2"/>
          <w:rFonts w:ascii="Arial" w:hAnsi="Arial"/>
          <w:sz w:val="20"/>
          <w:szCs w:val="20"/>
        </w:rPr>
        <w:t xml:space="preserve"> </w:t>
      </w:r>
      <w:r w:rsidRPr="00E86621">
        <w:rPr>
          <w:rStyle w:val="Fontepargpadro2"/>
          <w:rFonts w:ascii="Arial" w:hAnsi="Arial"/>
          <w:sz w:val="20"/>
          <w:szCs w:val="20"/>
        </w:rPr>
        <w:t>do</w:t>
      </w:r>
      <w:r w:rsidR="00EF62B9">
        <w:rPr>
          <w:rStyle w:val="Fontepargpadro2"/>
          <w:rFonts w:ascii="Arial" w:hAnsi="Arial"/>
          <w:sz w:val="20"/>
          <w:szCs w:val="20"/>
        </w:rPr>
        <w:t xml:space="preserve"> </w:t>
      </w:r>
      <w:r w:rsidRPr="00E86621">
        <w:rPr>
          <w:rStyle w:val="Fontepargpadro2"/>
          <w:rFonts w:ascii="Arial" w:hAnsi="Arial"/>
          <w:sz w:val="20"/>
          <w:szCs w:val="20"/>
        </w:rPr>
        <w:t>licitante.</w:t>
      </w:r>
    </w:p>
    <w:p w14:paraId="19214279" w14:textId="29FDC738"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13.6 </w:t>
      </w:r>
      <w:r w:rsidRPr="00E86621">
        <w:rPr>
          <w:rStyle w:val="Fontepargpadro2"/>
          <w:rFonts w:ascii="Arial" w:hAnsi="Arial"/>
          <w:sz w:val="20"/>
          <w:szCs w:val="20"/>
        </w:rPr>
        <w:t>Os</w:t>
      </w:r>
      <w:r w:rsidR="005851CC">
        <w:rPr>
          <w:rStyle w:val="Fontepargpadro2"/>
          <w:rFonts w:ascii="Arial" w:hAnsi="Arial"/>
          <w:sz w:val="20"/>
          <w:szCs w:val="20"/>
        </w:rPr>
        <w:t xml:space="preserve"> </w:t>
      </w:r>
      <w:r w:rsidRPr="00E86621">
        <w:rPr>
          <w:rStyle w:val="Fontepargpadro2"/>
          <w:rFonts w:ascii="Arial" w:hAnsi="Arial"/>
          <w:sz w:val="20"/>
          <w:szCs w:val="20"/>
        </w:rPr>
        <w:t>documentos</w:t>
      </w:r>
      <w:r w:rsidR="005851CC">
        <w:rPr>
          <w:rStyle w:val="Fontepargpadro2"/>
          <w:rFonts w:ascii="Arial" w:hAnsi="Arial"/>
          <w:sz w:val="20"/>
          <w:szCs w:val="20"/>
        </w:rPr>
        <w:t xml:space="preserve"> </w:t>
      </w:r>
      <w:r w:rsidRPr="00E86621">
        <w:rPr>
          <w:rStyle w:val="Fontepargpadro2"/>
          <w:rFonts w:ascii="Arial" w:hAnsi="Arial"/>
          <w:sz w:val="20"/>
          <w:szCs w:val="20"/>
        </w:rPr>
        <w:t>que</w:t>
      </w:r>
      <w:r w:rsidR="005851CC">
        <w:rPr>
          <w:rStyle w:val="Fontepargpadro2"/>
          <w:rFonts w:ascii="Arial" w:hAnsi="Arial"/>
          <w:sz w:val="20"/>
          <w:szCs w:val="20"/>
        </w:rPr>
        <w:t xml:space="preserve"> </w:t>
      </w:r>
      <w:r w:rsidRPr="00E86621">
        <w:rPr>
          <w:rStyle w:val="Fontepargpadro2"/>
          <w:rFonts w:ascii="Arial" w:hAnsi="Arial"/>
          <w:sz w:val="20"/>
          <w:szCs w:val="20"/>
        </w:rPr>
        <w:t>não</w:t>
      </w:r>
      <w:r w:rsidR="005851CC">
        <w:rPr>
          <w:rStyle w:val="Fontepargpadro2"/>
          <w:rFonts w:ascii="Arial" w:hAnsi="Arial"/>
          <w:sz w:val="20"/>
          <w:szCs w:val="20"/>
        </w:rPr>
        <w:t xml:space="preserve"> </w:t>
      </w:r>
      <w:r w:rsidRPr="00E86621">
        <w:rPr>
          <w:rStyle w:val="Fontepargpadro2"/>
          <w:rFonts w:ascii="Arial" w:hAnsi="Arial"/>
          <w:sz w:val="20"/>
          <w:szCs w:val="20"/>
        </w:rPr>
        <w:t>mencionarem</w:t>
      </w:r>
      <w:r w:rsidR="005851CC">
        <w:rPr>
          <w:rStyle w:val="Fontepargpadro2"/>
          <w:rFonts w:ascii="Arial" w:hAnsi="Arial"/>
          <w:sz w:val="20"/>
          <w:szCs w:val="20"/>
        </w:rPr>
        <w:t xml:space="preserve"> </w:t>
      </w:r>
      <w:r w:rsidRPr="00E86621">
        <w:rPr>
          <w:rStyle w:val="Fontepargpadro2"/>
          <w:rFonts w:ascii="Arial" w:hAnsi="Arial"/>
          <w:sz w:val="20"/>
          <w:szCs w:val="20"/>
        </w:rPr>
        <w:t>o</w:t>
      </w:r>
      <w:r w:rsidR="005851CC">
        <w:rPr>
          <w:rStyle w:val="Fontepargpadro2"/>
          <w:rFonts w:ascii="Arial" w:hAnsi="Arial"/>
          <w:sz w:val="20"/>
          <w:szCs w:val="20"/>
        </w:rPr>
        <w:t xml:space="preserve"> </w:t>
      </w:r>
      <w:r w:rsidRPr="00E86621">
        <w:rPr>
          <w:rStyle w:val="Fontepargpadro2"/>
          <w:rFonts w:ascii="Arial" w:hAnsi="Arial"/>
          <w:sz w:val="20"/>
          <w:szCs w:val="20"/>
        </w:rPr>
        <w:t>prazo</w:t>
      </w:r>
      <w:r w:rsidR="005851CC">
        <w:rPr>
          <w:rStyle w:val="Fontepargpadro2"/>
          <w:rFonts w:ascii="Arial" w:hAnsi="Arial"/>
          <w:sz w:val="20"/>
          <w:szCs w:val="20"/>
        </w:rPr>
        <w:t xml:space="preserve"> </w:t>
      </w:r>
      <w:r w:rsidRPr="00E86621">
        <w:rPr>
          <w:rStyle w:val="Fontepargpadro2"/>
          <w:rFonts w:ascii="Arial" w:hAnsi="Arial"/>
          <w:sz w:val="20"/>
          <w:szCs w:val="20"/>
        </w:rPr>
        <w:t>de</w:t>
      </w:r>
      <w:r w:rsidR="005851CC">
        <w:rPr>
          <w:rStyle w:val="Fontepargpadro2"/>
          <w:rFonts w:ascii="Arial" w:hAnsi="Arial"/>
          <w:sz w:val="20"/>
          <w:szCs w:val="20"/>
        </w:rPr>
        <w:t xml:space="preserve"> </w:t>
      </w:r>
      <w:r w:rsidRPr="00E86621">
        <w:rPr>
          <w:rStyle w:val="Fontepargpadro2"/>
          <w:rFonts w:ascii="Arial" w:hAnsi="Arial"/>
          <w:sz w:val="20"/>
          <w:szCs w:val="20"/>
        </w:rPr>
        <w:t>validade</w:t>
      </w:r>
      <w:r w:rsidR="005851CC">
        <w:rPr>
          <w:rStyle w:val="Fontepargpadro2"/>
          <w:rFonts w:ascii="Arial" w:hAnsi="Arial"/>
          <w:sz w:val="20"/>
          <w:szCs w:val="20"/>
        </w:rPr>
        <w:t xml:space="preserve"> </w:t>
      </w:r>
      <w:r w:rsidRPr="00E86621">
        <w:rPr>
          <w:rStyle w:val="Fontepargpadro2"/>
          <w:rFonts w:ascii="Arial" w:hAnsi="Arial"/>
          <w:sz w:val="20"/>
          <w:szCs w:val="20"/>
        </w:rPr>
        <w:t>serão</w:t>
      </w:r>
      <w:r w:rsidR="005851CC">
        <w:rPr>
          <w:rStyle w:val="Fontepargpadro2"/>
          <w:rFonts w:ascii="Arial" w:hAnsi="Arial"/>
          <w:sz w:val="20"/>
          <w:szCs w:val="20"/>
        </w:rPr>
        <w:t xml:space="preserve"> </w:t>
      </w:r>
      <w:r w:rsidRPr="00E86621">
        <w:rPr>
          <w:rStyle w:val="Fontepargpadro2"/>
          <w:rFonts w:ascii="Arial" w:hAnsi="Arial"/>
          <w:sz w:val="20"/>
          <w:szCs w:val="20"/>
        </w:rPr>
        <w:t>considerados</w:t>
      </w:r>
      <w:r w:rsidR="005851CC">
        <w:rPr>
          <w:rStyle w:val="Fontepargpadro2"/>
          <w:rFonts w:ascii="Arial" w:hAnsi="Arial"/>
          <w:sz w:val="20"/>
          <w:szCs w:val="20"/>
        </w:rPr>
        <w:t xml:space="preserve"> </w:t>
      </w:r>
      <w:r w:rsidRPr="00E86621">
        <w:rPr>
          <w:rStyle w:val="Fontepargpadro2"/>
          <w:rFonts w:ascii="Arial" w:hAnsi="Arial"/>
          <w:sz w:val="20"/>
          <w:szCs w:val="20"/>
        </w:rPr>
        <w:t>válidos</w:t>
      </w:r>
      <w:r w:rsidR="005851CC">
        <w:rPr>
          <w:rStyle w:val="Fontepargpadro2"/>
          <w:rFonts w:ascii="Arial" w:hAnsi="Arial"/>
          <w:sz w:val="20"/>
          <w:szCs w:val="20"/>
        </w:rPr>
        <w:t xml:space="preserve"> </w:t>
      </w:r>
      <w:r w:rsidRPr="00E86621">
        <w:rPr>
          <w:rStyle w:val="Fontepargpadro2"/>
          <w:rFonts w:ascii="Arial" w:hAnsi="Arial"/>
          <w:sz w:val="20"/>
          <w:szCs w:val="20"/>
        </w:rPr>
        <w:t>por</w:t>
      </w:r>
      <w:r w:rsidR="005851CC">
        <w:rPr>
          <w:rStyle w:val="Fontepargpadro2"/>
          <w:rFonts w:ascii="Arial" w:hAnsi="Arial"/>
          <w:sz w:val="20"/>
          <w:szCs w:val="20"/>
        </w:rPr>
        <w:t xml:space="preserve"> </w:t>
      </w:r>
      <w:r w:rsidRPr="00E86621">
        <w:rPr>
          <w:rStyle w:val="Fontepargpadro2"/>
          <w:rFonts w:ascii="Arial" w:hAnsi="Arial"/>
          <w:sz w:val="20"/>
          <w:szCs w:val="20"/>
        </w:rPr>
        <w:t>90</w:t>
      </w:r>
      <w:r w:rsidR="005851CC">
        <w:rPr>
          <w:rStyle w:val="Fontepargpadro2"/>
          <w:rFonts w:ascii="Arial" w:hAnsi="Arial"/>
          <w:sz w:val="20"/>
          <w:szCs w:val="20"/>
        </w:rPr>
        <w:t xml:space="preserve"> </w:t>
      </w:r>
      <w:r w:rsidRPr="00E86621">
        <w:rPr>
          <w:rStyle w:val="Fontepargpadro2"/>
          <w:rFonts w:ascii="Arial" w:hAnsi="Arial"/>
          <w:sz w:val="20"/>
          <w:szCs w:val="20"/>
        </w:rPr>
        <w:t>(noventa)</w:t>
      </w:r>
      <w:r w:rsidR="005851CC">
        <w:rPr>
          <w:rStyle w:val="Fontepargpadro2"/>
          <w:rFonts w:ascii="Arial" w:hAnsi="Arial"/>
          <w:sz w:val="20"/>
          <w:szCs w:val="20"/>
        </w:rPr>
        <w:t xml:space="preserve"> </w:t>
      </w:r>
      <w:r w:rsidRPr="00E86621">
        <w:rPr>
          <w:rStyle w:val="Fontepargpadro2"/>
          <w:rFonts w:ascii="Arial" w:hAnsi="Arial"/>
          <w:sz w:val="20"/>
          <w:szCs w:val="20"/>
        </w:rPr>
        <w:t>dias</w:t>
      </w:r>
      <w:r w:rsidR="00415837">
        <w:rPr>
          <w:rStyle w:val="Fontepargpadro2"/>
          <w:rFonts w:ascii="Arial" w:hAnsi="Arial"/>
          <w:sz w:val="20"/>
          <w:szCs w:val="20"/>
        </w:rPr>
        <w:t xml:space="preserve"> </w:t>
      </w:r>
      <w:r w:rsidRPr="00E86621">
        <w:rPr>
          <w:rStyle w:val="Fontepargpadro2"/>
          <w:rFonts w:ascii="Arial" w:hAnsi="Arial"/>
          <w:sz w:val="20"/>
          <w:szCs w:val="20"/>
        </w:rPr>
        <w:t>da</w:t>
      </w:r>
      <w:r w:rsidR="00EF2DDC">
        <w:rPr>
          <w:rStyle w:val="Fontepargpadro2"/>
          <w:rFonts w:ascii="Arial" w:hAnsi="Arial"/>
          <w:sz w:val="20"/>
          <w:szCs w:val="20"/>
        </w:rPr>
        <w:t xml:space="preserve"> </w:t>
      </w:r>
      <w:r w:rsidRPr="00E86621">
        <w:rPr>
          <w:rStyle w:val="Fontepargpadro2"/>
          <w:rFonts w:ascii="Arial" w:hAnsi="Arial"/>
          <w:sz w:val="20"/>
          <w:szCs w:val="20"/>
        </w:rPr>
        <w:t>data</w:t>
      </w:r>
      <w:r w:rsidR="00EF2DDC">
        <w:rPr>
          <w:rStyle w:val="Fontepargpadro2"/>
          <w:rFonts w:ascii="Arial" w:hAnsi="Arial"/>
          <w:sz w:val="20"/>
          <w:szCs w:val="20"/>
        </w:rPr>
        <w:t xml:space="preserve"> </w:t>
      </w:r>
      <w:r w:rsidRPr="00E86621">
        <w:rPr>
          <w:rStyle w:val="Fontepargpadro2"/>
          <w:rFonts w:ascii="Arial" w:hAnsi="Arial"/>
          <w:sz w:val="20"/>
          <w:szCs w:val="20"/>
        </w:rPr>
        <w:t>da</w:t>
      </w:r>
      <w:r w:rsidR="00EF2DDC">
        <w:rPr>
          <w:rStyle w:val="Fontepargpadro2"/>
          <w:rFonts w:ascii="Arial" w:hAnsi="Arial"/>
          <w:sz w:val="20"/>
          <w:szCs w:val="20"/>
        </w:rPr>
        <w:t xml:space="preserve"> </w:t>
      </w:r>
      <w:r w:rsidRPr="00E86621">
        <w:rPr>
          <w:rStyle w:val="Fontepargpadro2"/>
          <w:rFonts w:ascii="Arial" w:hAnsi="Arial"/>
          <w:sz w:val="20"/>
          <w:szCs w:val="20"/>
        </w:rPr>
        <w:t>emissão,</w:t>
      </w:r>
      <w:r w:rsidR="00EF2DDC">
        <w:rPr>
          <w:rStyle w:val="Fontepargpadro2"/>
          <w:rFonts w:ascii="Arial" w:hAnsi="Arial"/>
          <w:sz w:val="20"/>
          <w:szCs w:val="20"/>
        </w:rPr>
        <w:t xml:space="preserve"> </w:t>
      </w:r>
      <w:r w:rsidRPr="00E86621">
        <w:rPr>
          <w:rStyle w:val="Fontepargpadro2"/>
          <w:rFonts w:ascii="Arial" w:hAnsi="Arial"/>
          <w:sz w:val="20"/>
          <w:szCs w:val="20"/>
        </w:rPr>
        <w:t>salvo</w:t>
      </w:r>
      <w:r w:rsidR="00EF2DDC">
        <w:rPr>
          <w:rStyle w:val="Fontepargpadro2"/>
          <w:rFonts w:ascii="Arial" w:hAnsi="Arial"/>
          <w:sz w:val="20"/>
          <w:szCs w:val="20"/>
        </w:rPr>
        <w:t xml:space="preserve"> </w:t>
      </w:r>
      <w:r w:rsidRPr="00E86621">
        <w:rPr>
          <w:rStyle w:val="Fontepargpadro2"/>
          <w:rFonts w:ascii="Arial" w:hAnsi="Arial"/>
          <w:sz w:val="20"/>
          <w:szCs w:val="20"/>
        </w:rPr>
        <w:t>disposição</w:t>
      </w:r>
      <w:r w:rsidR="00EF2DDC">
        <w:rPr>
          <w:rStyle w:val="Fontepargpadro2"/>
          <w:rFonts w:ascii="Arial" w:hAnsi="Arial"/>
          <w:sz w:val="20"/>
          <w:szCs w:val="20"/>
        </w:rPr>
        <w:t xml:space="preserve"> </w:t>
      </w:r>
      <w:r w:rsidRPr="00E86621">
        <w:rPr>
          <w:rStyle w:val="Fontepargpadro2"/>
          <w:rFonts w:ascii="Arial" w:hAnsi="Arial"/>
          <w:sz w:val="20"/>
          <w:szCs w:val="20"/>
        </w:rPr>
        <w:t>contrária</w:t>
      </w:r>
      <w:r w:rsidR="00EF2DDC">
        <w:rPr>
          <w:rStyle w:val="Fontepargpadro2"/>
          <w:rFonts w:ascii="Arial" w:hAnsi="Arial"/>
          <w:sz w:val="20"/>
          <w:szCs w:val="20"/>
        </w:rPr>
        <w:t xml:space="preserve"> </w:t>
      </w:r>
      <w:r w:rsidRPr="00E86621">
        <w:rPr>
          <w:rStyle w:val="Fontepargpadro2"/>
          <w:rFonts w:ascii="Arial" w:hAnsi="Arial"/>
          <w:sz w:val="20"/>
          <w:szCs w:val="20"/>
        </w:rPr>
        <w:t>de</w:t>
      </w:r>
      <w:r w:rsidR="00EF2DDC">
        <w:rPr>
          <w:rStyle w:val="Fontepargpadro2"/>
          <w:rFonts w:ascii="Arial" w:hAnsi="Arial"/>
          <w:sz w:val="20"/>
          <w:szCs w:val="20"/>
        </w:rPr>
        <w:t xml:space="preserve"> </w:t>
      </w:r>
      <w:r w:rsidRPr="00E86621">
        <w:rPr>
          <w:rStyle w:val="Fontepargpadro2"/>
          <w:rFonts w:ascii="Arial" w:hAnsi="Arial"/>
          <w:sz w:val="20"/>
          <w:szCs w:val="20"/>
        </w:rPr>
        <w:t>Lei</w:t>
      </w:r>
      <w:r w:rsidR="00EF2DDC">
        <w:rPr>
          <w:rStyle w:val="Fontepargpadro2"/>
          <w:rFonts w:ascii="Arial" w:hAnsi="Arial"/>
          <w:sz w:val="20"/>
          <w:szCs w:val="20"/>
        </w:rPr>
        <w:t xml:space="preserve"> </w:t>
      </w:r>
      <w:r w:rsidRPr="00E86621">
        <w:rPr>
          <w:rStyle w:val="Fontepargpadro2"/>
          <w:rFonts w:ascii="Arial" w:hAnsi="Arial"/>
          <w:sz w:val="20"/>
          <w:szCs w:val="20"/>
        </w:rPr>
        <w:t>a</w:t>
      </w:r>
      <w:r w:rsidR="00EF2DDC">
        <w:rPr>
          <w:rStyle w:val="Fontepargpadro2"/>
          <w:rFonts w:ascii="Arial" w:hAnsi="Arial"/>
          <w:sz w:val="20"/>
          <w:szCs w:val="20"/>
        </w:rPr>
        <w:t xml:space="preserve"> </w:t>
      </w:r>
      <w:r w:rsidRPr="00E86621">
        <w:rPr>
          <w:rStyle w:val="Fontepargpadro2"/>
          <w:rFonts w:ascii="Arial" w:hAnsi="Arial"/>
          <w:sz w:val="20"/>
          <w:szCs w:val="20"/>
        </w:rPr>
        <w:t>respeito.</w:t>
      </w:r>
    </w:p>
    <w:p w14:paraId="2BFFC9AA" w14:textId="77777777" w:rsidR="00676314" w:rsidRPr="00E86621" w:rsidRDefault="00676314" w:rsidP="00E86621">
      <w:pPr>
        <w:spacing w:after="120"/>
        <w:jc w:val="both"/>
        <w:rPr>
          <w:rFonts w:ascii="Arial" w:hAnsi="Arial"/>
          <w:sz w:val="20"/>
          <w:szCs w:val="20"/>
        </w:rPr>
      </w:pPr>
      <w:r w:rsidRPr="00E86621">
        <w:rPr>
          <w:rStyle w:val="Fontepargpadro2"/>
          <w:rFonts w:ascii="Arial" w:eastAsia="Arial" w:hAnsi="Arial"/>
          <w:b/>
          <w:bCs/>
          <w:sz w:val="20"/>
          <w:szCs w:val="20"/>
        </w:rPr>
        <w:t xml:space="preserve">13.7 </w:t>
      </w:r>
      <w:r w:rsidRPr="00E86621">
        <w:rPr>
          <w:rStyle w:val="Fontepargpadro2"/>
          <w:rFonts w:ascii="Arial" w:hAnsi="Arial"/>
          <w:sz w:val="20"/>
          <w:szCs w:val="20"/>
        </w:rPr>
        <w:t xml:space="preserve">Os licitantes encaminharão os documentos exigidos nesta licitação exclusivamente por meio do sistema de que trata o item 1.1 </w:t>
      </w:r>
      <w:bookmarkStart w:id="5" w:name="_Hlk112404706"/>
      <w:r w:rsidRPr="00E86621">
        <w:rPr>
          <w:rStyle w:val="Fontepargpadro2"/>
          <w:rFonts w:ascii="Arial" w:hAnsi="Arial"/>
          <w:sz w:val="20"/>
          <w:szCs w:val="20"/>
        </w:rPr>
        <w:t>das Condições Gerais do Pregão Eletrônico</w:t>
      </w:r>
      <w:bookmarkEnd w:id="5"/>
      <w:r w:rsidRPr="00E86621">
        <w:rPr>
          <w:rStyle w:val="Fontepargpadro2"/>
          <w:rFonts w:ascii="Arial" w:hAnsi="Arial"/>
          <w:sz w:val="20"/>
          <w:szCs w:val="20"/>
        </w:rPr>
        <w:t>. O(a) pregoeiro(a), se julgar necessário, verificará a autenticidade e a veracidade do documento.</w:t>
      </w:r>
    </w:p>
    <w:p w14:paraId="0EE850F5" w14:textId="1CD5774F"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13.8 </w:t>
      </w:r>
      <w:r w:rsidRPr="00E86621">
        <w:rPr>
          <w:rStyle w:val="Fontepargpadro2"/>
          <w:rFonts w:ascii="Arial" w:eastAsia="Myriad Pro" w:hAnsi="Arial"/>
          <w:sz w:val="20"/>
          <w:szCs w:val="20"/>
        </w:rPr>
        <w:t xml:space="preserve">O(a) pregoeiro(a) </w:t>
      </w:r>
      <w:r w:rsidRPr="00E86621">
        <w:rPr>
          <w:rStyle w:val="Fontepargpadro2"/>
          <w:rFonts w:ascii="Arial" w:hAnsi="Arial"/>
          <w:sz w:val="20"/>
          <w:szCs w:val="20"/>
        </w:rPr>
        <w:t>poderá,</w:t>
      </w:r>
      <w:r w:rsidR="001F63E9">
        <w:rPr>
          <w:rStyle w:val="Fontepargpadro2"/>
          <w:rFonts w:ascii="Arial" w:hAnsi="Arial"/>
          <w:sz w:val="20"/>
          <w:szCs w:val="20"/>
        </w:rPr>
        <w:t xml:space="preserve"> </w:t>
      </w:r>
      <w:r w:rsidRPr="00E86621">
        <w:rPr>
          <w:rStyle w:val="Fontepargpadro2"/>
          <w:rFonts w:ascii="Arial" w:hAnsi="Arial"/>
          <w:sz w:val="20"/>
          <w:szCs w:val="20"/>
        </w:rPr>
        <w:t>no</w:t>
      </w:r>
      <w:r w:rsidR="001F63E9">
        <w:rPr>
          <w:rStyle w:val="Fontepargpadro2"/>
          <w:rFonts w:ascii="Arial" w:hAnsi="Arial"/>
          <w:sz w:val="20"/>
          <w:szCs w:val="20"/>
        </w:rPr>
        <w:t xml:space="preserve"> </w:t>
      </w:r>
      <w:r w:rsidRPr="00E86621">
        <w:rPr>
          <w:rStyle w:val="Fontepargpadro2"/>
          <w:rFonts w:ascii="Arial" w:hAnsi="Arial"/>
          <w:sz w:val="20"/>
          <w:szCs w:val="20"/>
        </w:rPr>
        <w:t>interesse</w:t>
      </w:r>
      <w:r w:rsidR="001F63E9">
        <w:rPr>
          <w:rStyle w:val="Fontepargpadro2"/>
          <w:rFonts w:ascii="Arial" w:hAnsi="Arial"/>
          <w:sz w:val="20"/>
          <w:szCs w:val="20"/>
        </w:rPr>
        <w:t xml:space="preserve"> </w:t>
      </w:r>
      <w:r w:rsidRPr="00E86621">
        <w:rPr>
          <w:rStyle w:val="Fontepargpadro2"/>
          <w:rFonts w:ascii="Arial" w:hAnsi="Arial"/>
          <w:sz w:val="20"/>
          <w:szCs w:val="20"/>
        </w:rPr>
        <w:t>público,</w:t>
      </w:r>
      <w:r w:rsidR="001F63E9">
        <w:rPr>
          <w:rStyle w:val="Fontepargpadro2"/>
          <w:rFonts w:ascii="Arial" w:hAnsi="Arial"/>
          <w:sz w:val="20"/>
          <w:szCs w:val="20"/>
        </w:rPr>
        <w:t xml:space="preserve"> </w:t>
      </w:r>
      <w:r w:rsidRPr="00E86621">
        <w:rPr>
          <w:rStyle w:val="Fontepargpadro2"/>
          <w:rFonts w:ascii="Arial" w:hAnsi="Arial"/>
          <w:sz w:val="20"/>
          <w:szCs w:val="20"/>
        </w:rPr>
        <w:t>relevar</w:t>
      </w:r>
      <w:r w:rsidR="001F63E9">
        <w:rPr>
          <w:rStyle w:val="Fontepargpadro2"/>
          <w:rFonts w:ascii="Arial" w:hAnsi="Arial"/>
          <w:sz w:val="20"/>
          <w:szCs w:val="20"/>
        </w:rPr>
        <w:t xml:space="preserve"> </w:t>
      </w:r>
      <w:r w:rsidRPr="00E86621">
        <w:rPr>
          <w:rStyle w:val="Fontepargpadro2"/>
          <w:rFonts w:ascii="Arial" w:hAnsi="Arial"/>
          <w:sz w:val="20"/>
          <w:szCs w:val="20"/>
        </w:rPr>
        <w:t>faltas</w:t>
      </w:r>
      <w:r w:rsidR="001F63E9">
        <w:rPr>
          <w:rStyle w:val="Fontepargpadro2"/>
          <w:rFonts w:ascii="Arial" w:hAnsi="Arial"/>
          <w:sz w:val="20"/>
          <w:szCs w:val="20"/>
        </w:rPr>
        <w:t xml:space="preserve"> </w:t>
      </w:r>
      <w:r w:rsidRPr="00E86621">
        <w:rPr>
          <w:rStyle w:val="Fontepargpadro2"/>
          <w:rFonts w:ascii="Arial" w:hAnsi="Arial"/>
          <w:sz w:val="20"/>
          <w:szCs w:val="20"/>
        </w:rPr>
        <w:t>meramente</w:t>
      </w:r>
      <w:r w:rsidR="001F63E9">
        <w:rPr>
          <w:rStyle w:val="Fontepargpadro2"/>
          <w:rFonts w:ascii="Arial" w:hAnsi="Arial"/>
          <w:sz w:val="20"/>
          <w:szCs w:val="20"/>
        </w:rPr>
        <w:t xml:space="preserve"> </w:t>
      </w:r>
      <w:r w:rsidRPr="00E86621">
        <w:rPr>
          <w:rStyle w:val="Fontepargpadro2"/>
          <w:rFonts w:ascii="Arial" w:hAnsi="Arial"/>
          <w:sz w:val="20"/>
          <w:szCs w:val="20"/>
        </w:rPr>
        <w:t>formais</w:t>
      </w:r>
      <w:r w:rsidR="001F63E9">
        <w:rPr>
          <w:rStyle w:val="Fontepargpadro2"/>
          <w:rFonts w:ascii="Arial" w:hAnsi="Arial"/>
          <w:sz w:val="20"/>
          <w:szCs w:val="20"/>
        </w:rPr>
        <w:t xml:space="preserve"> </w:t>
      </w:r>
      <w:r w:rsidRPr="00E86621">
        <w:rPr>
          <w:rStyle w:val="Fontepargpadro2"/>
          <w:rFonts w:ascii="Arial" w:hAnsi="Arial"/>
          <w:sz w:val="20"/>
          <w:szCs w:val="20"/>
        </w:rPr>
        <w:t>que</w:t>
      </w:r>
      <w:r w:rsidR="005A2571">
        <w:rPr>
          <w:rStyle w:val="Fontepargpadro2"/>
          <w:rFonts w:ascii="Arial" w:hAnsi="Arial"/>
          <w:sz w:val="20"/>
          <w:szCs w:val="20"/>
        </w:rPr>
        <w:t xml:space="preserve"> </w:t>
      </w:r>
      <w:r w:rsidRPr="00E86621">
        <w:rPr>
          <w:rStyle w:val="Fontepargpadro2"/>
          <w:rFonts w:ascii="Arial" w:hAnsi="Arial"/>
          <w:sz w:val="20"/>
          <w:szCs w:val="20"/>
        </w:rPr>
        <w:t>não</w:t>
      </w:r>
      <w:r w:rsidR="005A2571">
        <w:rPr>
          <w:rStyle w:val="Fontepargpadro2"/>
          <w:rFonts w:ascii="Arial" w:hAnsi="Arial"/>
          <w:sz w:val="20"/>
          <w:szCs w:val="20"/>
        </w:rPr>
        <w:t xml:space="preserve"> </w:t>
      </w:r>
      <w:r w:rsidRPr="00E86621">
        <w:rPr>
          <w:rStyle w:val="Fontepargpadro2"/>
          <w:rFonts w:ascii="Arial" w:hAnsi="Arial"/>
          <w:sz w:val="20"/>
          <w:szCs w:val="20"/>
        </w:rPr>
        <w:t>comprometam</w:t>
      </w:r>
      <w:r w:rsidR="005A2571">
        <w:rPr>
          <w:rStyle w:val="Fontepargpadro2"/>
          <w:rFonts w:ascii="Arial" w:hAnsi="Arial"/>
          <w:sz w:val="20"/>
          <w:szCs w:val="20"/>
        </w:rPr>
        <w:t xml:space="preserve"> </w:t>
      </w:r>
      <w:r w:rsidRPr="00E86621">
        <w:rPr>
          <w:rStyle w:val="Fontepargpadro2"/>
          <w:rFonts w:ascii="Arial" w:hAnsi="Arial"/>
          <w:sz w:val="20"/>
          <w:szCs w:val="20"/>
        </w:rPr>
        <w:t>a</w:t>
      </w:r>
      <w:r w:rsidR="005A2571">
        <w:rPr>
          <w:rStyle w:val="Fontepargpadro2"/>
          <w:rFonts w:ascii="Arial" w:hAnsi="Arial"/>
          <w:sz w:val="20"/>
          <w:szCs w:val="20"/>
        </w:rPr>
        <w:t xml:space="preserve"> </w:t>
      </w:r>
      <w:r w:rsidRPr="00E86621">
        <w:rPr>
          <w:rStyle w:val="Fontepargpadro2"/>
          <w:rFonts w:ascii="Arial" w:hAnsi="Arial"/>
          <w:sz w:val="20"/>
          <w:szCs w:val="20"/>
        </w:rPr>
        <w:t>lisura</w:t>
      </w:r>
      <w:r w:rsidR="005A2571">
        <w:rPr>
          <w:rStyle w:val="Fontepargpadro2"/>
          <w:rFonts w:ascii="Arial" w:hAnsi="Arial"/>
          <w:sz w:val="20"/>
          <w:szCs w:val="20"/>
        </w:rPr>
        <w:t xml:space="preserve"> </w:t>
      </w:r>
      <w:r w:rsidRPr="00E86621">
        <w:rPr>
          <w:rStyle w:val="Fontepargpadro2"/>
          <w:rFonts w:ascii="Arial" w:hAnsi="Arial"/>
          <w:sz w:val="20"/>
          <w:szCs w:val="20"/>
        </w:rPr>
        <w:t>e</w:t>
      </w:r>
      <w:r w:rsidR="005A2571">
        <w:rPr>
          <w:rStyle w:val="Fontepargpadro2"/>
          <w:rFonts w:ascii="Arial" w:hAnsi="Arial"/>
          <w:sz w:val="20"/>
          <w:szCs w:val="20"/>
        </w:rPr>
        <w:t xml:space="preserve"> </w:t>
      </w:r>
      <w:r w:rsidRPr="00E86621">
        <w:rPr>
          <w:rStyle w:val="Fontepargpadro2"/>
          <w:rFonts w:ascii="Arial" w:hAnsi="Arial"/>
          <w:sz w:val="20"/>
          <w:szCs w:val="20"/>
        </w:rPr>
        <w:t>o</w:t>
      </w:r>
      <w:r w:rsidR="005A2571">
        <w:rPr>
          <w:rStyle w:val="Fontepargpadro2"/>
          <w:rFonts w:ascii="Arial" w:hAnsi="Arial"/>
          <w:sz w:val="20"/>
          <w:szCs w:val="20"/>
        </w:rPr>
        <w:t xml:space="preserve"> </w:t>
      </w:r>
      <w:r w:rsidRPr="00E86621">
        <w:rPr>
          <w:rStyle w:val="Fontepargpadro2"/>
          <w:rFonts w:ascii="Arial" w:hAnsi="Arial"/>
          <w:sz w:val="20"/>
          <w:szCs w:val="20"/>
        </w:rPr>
        <w:t>real</w:t>
      </w:r>
      <w:r w:rsidR="005A2571">
        <w:rPr>
          <w:rStyle w:val="Fontepargpadro2"/>
          <w:rFonts w:ascii="Arial" w:hAnsi="Arial"/>
          <w:sz w:val="20"/>
          <w:szCs w:val="20"/>
        </w:rPr>
        <w:t xml:space="preserve"> </w:t>
      </w:r>
      <w:r w:rsidRPr="00E86621">
        <w:rPr>
          <w:rStyle w:val="Fontepargpadro2"/>
          <w:rFonts w:ascii="Arial" w:hAnsi="Arial"/>
          <w:sz w:val="20"/>
          <w:szCs w:val="20"/>
        </w:rPr>
        <w:t>conteúdo</w:t>
      </w:r>
      <w:r w:rsidR="005A2571">
        <w:rPr>
          <w:rStyle w:val="Fontepargpadro2"/>
          <w:rFonts w:ascii="Arial" w:hAnsi="Arial"/>
          <w:sz w:val="20"/>
          <w:szCs w:val="20"/>
        </w:rPr>
        <w:t xml:space="preserve"> </w:t>
      </w:r>
      <w:r w:rsidRPr="00E86621">
        <w:rPr>
          <w:rStyle w:val="Fontepargpadro2"/>
          <w:rFonts w:ascii="Arial" w:hAnsi="Arial"/>
          <w:sz w:val="20"/>
          <w:szCs w:val="20"/>
        </w:rPr>
        <w:t>da</w:t>
      </w:r>
      <w:r w:rsidR="005A2571">
        <w:rPr>
          <w:rStyle w:val="Fontepargpadro2"/>
          <w:rFonts w:ascii="Arial" w:hAnsi="Arial"/>
          <w:sz w:val="20"/>
          <w:szCs w:val="20"/>
        </w:rPr>
        <w:t xml:space="preserve"> </w:t>
      </w:r>
      <w:r w:rsidRPr="00E86621">
        <w:rPr>
          <w:rStyle w:val="Fontepargpadro2"/>
          <w:rFonts w:ascii="Arial" w:hAnsi="Arial"/>
          <w:sz w:val="20"/>
          <w:szCs w:val="20"/>
        </w:rPr>
        <w:t>proposta,</w:t>
      </w:r>
      <w:r w:rsidR="005A2571">
        <w:rPr>
          <w:rStyle w:val="Fontepargpadro2"/>
          <w:rFonts w:ascii="Arial" w:hAnsi="Arial"/>
          <w:sz w:val="20"/>
          <w:szCs w:val="20"/>
        </w:rPr>
        <w:t xml:space="preserve"> </w:t>
      </w:r>
      <w:r w:rsidRPr="00E86621">
        <w:rPr>
          <w:rStyle w:val="Fontepargpadro2"/>
          <w:rFonts w:ascii="Arial" w:hAnsi="Arial"/>
          <w:sz w:val="20"/>
          <w:szCs w:val="20"/>
        </w:rPr>
        <w:t>podendo</w:t>
      </w:r>
      <w:r w:rsidR="005A2571">
        <w:rPr>
          <w:rStyle w:val="Fontepargpadro2"/>
          <w:rFonts w:ascii="Arial" w:hAnsi="Arial"/>
          <w:sz w:val="20"/>
          <w:szCs w:val="20"/>
        </w:rPr>
        <w:t xml:space="preserve"> </w:t>
      </w:r>
      <w:r w:rsidRPr="00E86621">
        <w:rPr>
          <w:rStyle w:val="Fontepargpadro2"/>
          <w:rFonts w:ascii="Arial" w:hAnsi="Arial"/>
          <w:sz w:val="20"/>
          <w:szCs w:val="20"/>
        </w:rPr>
        <w:t>promover</w:t>
      </w:r>
      <w:r w:rsidR="005A2571">
        <w:rPr>
          <w:rStyle w:val="Fontepargpadro2"/>
          <w:rFonts w:ascii="Arial" w:hAnsi="Arial"/>
          <w:sz w:val="20"/>
          <w:szCs w:val="20"/>
        </w:rPr>
        <w:t xml:space="preserve"> </w:t>
      </w:r>
      <w:r w:rsidRPr="00E86621">
        <w:rPr>
          <w:rStyle w:val="Fontepargpadro2"/>
          <w:rFonts w:ascii="Arial" w:hAnsi="Arial"/>
          <w:sz w:val="20"/>
          <w:szCs w:val="20"/>
        </w:rPr>
        <w:t>diligências</w:t>
      </w:r>
      <w:r w:rsidR="005A2571">
        <w:rPr>
          <w:rStyle w:val="Fontepargpadro2"/>
          <w:rFonts w:ascii="Arial" w:hAnsi="Arial"/>
          <w:sz w:val="20"/>
          <w:szCs w:val="20"/>
        </w:rPr>
        <w:t xml:space="preserve"> </w:t>
      </w:r>
      <w:r w:rsidRPr="00E86621">
        <w:rPr>
          <w:rStyle w:val="Fontepargpadro2"/>
          <w:rFonts w:ascii="Arial" w:hAnsi="Arial"/>
          <w:sz w:val="20"/>
          <w:szCs w:val="20"/>
        </w:rPr>
        <w:t>destinadas</w:t>
      </w:r>
      <w:r w:rsidR="005A2571">
        <w:rPr>
          <w:rStyle w:val="Fontepargpadro2"/>
          <w:rFonts w:ascii="Arial" w:hAnsi="Arial"/>
          <w:sz w:val="20"/>
          <w:szCs w:val="20"/>
        </w:rPr>
        <w:t xml:space="preserve"> </w:t>
      </w:r>
      <w:r w:rsidRPr="00E86621">
        <w:rPr>
          <w:rStyle w:val="Fontepargpadro2"/>
          <w:rFonts w:ascii="Arial" w:hAnsi="Arial"/>
          <w:sz w:val="20"/>
          <w:szCs w:val="20"/>
        </w:rPr>
        <w:t>a</w:t>
      </w:r>
      <w:r w:rsidR="005A2571">
        <w:rPr>
          <w:rStyle w:val="Fontepargpadro2"/>
          <w:rFonts w:ascii="Arial" w:hAnsi="Arial"/>
          <w:sz w:val="20"/>
          <w:szCs w:val="20"/>
        </w:rPr>
        <w:t xml:space="preserve"> </w:t>
      </w:r>
      <w:r w:rsidRPr="00E86621">
        <w:rPr>
          <w:rStyle w:val="Fontepargpadro2"/>
          <w:rFonts w:ascii="Arial" w:hAnsi="Arial"/>
          <w:sz w:val="20"/>
          <w:szCs w:val="20"/>
        </w:rPr>
        <w:t>esclarecer</w:t>
      </w:r>
      <w:r w:rsidR="005A2571">
        <w:rPr>
          <w:rStyle w:val="Fontepargpadro2"/>
          <w:rFonts w:ascii="Arial" w:hAnsi="Arial"/>
          <w:sz w:val="20"/>
          <w:szCs w:val="20"/>
        </w:rPr>
        <w:t xml:space="preserve"> </w:t>
      </w:r>
      <w:r w:rsidRPr="00E86621">
        <w:rPr>
          <w:rStyle w:val="Fontepargpadro2"/>
          <w:rFonts w:ascii="Arial" w:hAnsi="Arial"/>
          <w:sz w:val="20"/>
          <w:szCs w:val="20"/>
        </w:rPr>
        <w:t>ou</w:t>
      </w:r>
      <w:r w:rsidR="005A2571">
        <w:rPr>
          <w:rStyle w:val="Fontepargpadro2"/>
          <w:rFonts w:ascii="Arial" w:hAnsi="Arial"/>
          <w:sz w:val="20"/>
          <w:szCs w:val="20"/>
        </w:rPr>
        <w:t xml:space="preserve"> </w:t>
      </w:r>
      <w:r w:rsidRPr="00E86621">
        <w:rPr>
          <w:rStyle w:val="Fontepargpadro2"/>
          <w:rFonts w:ascii="Arial" w:hAnsi="Arial"/>
          <w:sz w:val="20"/>
          <w:szCs w:val="20"/>
        </w:rPr>
        <w:t>complementar</w:t>
      </w:r>
      <w:r w:rsidR="005A2571">
        <w:rPr>
          <w:rStyle w:val="Fontepargpadro2"/>
          <w:rFonts w:ascii="Arial" w:hAnsi="Arial"/>
          <w:sz w:val="20"/>
          <w:szCs w:val="20"/>
        </w:rPr>
        <w:t xml:space="preserve"> </w:t>
      </w:r>
      <w:r w:rsidRPr="00E86621">
        <w:rPr>
          <w:rStyle w:val="Fontepargpadro2"/>
          <w:rFonts w:ascii="Arial" w:hAnsi="Arial"/>
          <w:sz w:val="20"/>
          <w:szCs w:val="20"/>
        </w:rPr>
        <w:t>a</w:t>
      </w:r>
      <w:r w:rsidR="005A2571">
        <w:rPr>
          <w:rStyle w:val="Fontepargpadro2"/>
          <w:rFonts w:ascii="Arial" w:hAnsi="Arial"/>
          <w:sz w:val="20"/>
          <w:szCs w:val="20"/>
        </w:rPr>
        <w:t xml:space="preserve"> </w:t>
      </w:r>
      <w:r w:rsidRPr="00E86621">
        <w:rPr>
          <w:rStyle w:val="Fontepargpadro2"/>
          <w:rFonts w:ascii="Arial" w:hAnsi="Arial"/>
          <w:sz w:val="20"/>
          <w:szCs w:val="20"/>
        </w:rPr>
        <w:t>instrução</w:t>
      </w:r>
      <w:r w:rsidR="005A2571">
        <w:rPr>
          <w:rStyle w:val="Fontepargpadro2"/>
          <w:rFonts w:ascii="Arial" w:hAnsi="Arial"/>
          <w:sz w:val="20"/>
          <w:szCs w:val="20"/>
        </w:rPr>
        <w:t xml:space="preserve"> </w:t>
      </w:r>
      <w:r w:rsidRPr="00E86621">
        <w:rPr>
          <w:rStyle w:val="Fontepargpadro2"/>
          <w:rFonts w:ascii="Arial" w:hAnsi="Arial"/>
          <w:sz w:val="20"/>
          <w:szCs w:val="20"/>
        </w:rPr>
        <w:t>do</w:t>
      </w:r>
      <w:r w:rsidR="005A2571">
        <w:rPr>
          <w:rStyle w:val="Fontepargpadro2"/>
          <w:rFonts w:ascii="Arial" w:hAnsi="Arial"/>
          <w:sz w:val="20"/>
          <w:szCs w:val="20"/>
        </w:rPr>
        <w:t xml:space="preserve"> </w:t>
      </w:r>
      <w:r w:rsidRPr="00E86621">
        <w:rPr>
          <w:rStyle w:val="Fontepargpadro2"/>
          <w:rFonts w:ascii="Arial" w:hAnsi="Arial"/>
          <w:sz w:val="20"/>
          <w:szCs w:val="20"/>
        </w:rPr>
        <w:t>procedimento</w:t>
      </w:r>
      <w:r w:rsidR="005A2571">
        <w:rPr>
          <w:rStyle w:val="Fontepargpadro2"/>
          <w:rFonts w:ascii="Arial" w:hAnsi="Arial"/>
          <w:sz w:val="20"/>
          <w:szCs w:val="20"/>
        </w:rPr>
        <w:t xml:space="preserve"> </w:t>
      </w:r>
      <w:r w:rsidRPr="00E86621">
        <w:rPr>
          <w:rStyle w:val="Fontepargpadro2"/>
          <w:rFonts w:ascii="Arial" w:hAnsi="Arial"/>
          <w:sz w:val="20"/>
          <w:szCs w:val="20"/>
        </w:rPr>
        <w:t>licitatório, inclusive solicitar pareceres.</w:t>
      </w:r>
    </w:p>
    <w:p w14:paraId="01768473" w14:textId="77777777"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13.9 </w:t>
      </w:r>
      <w:r w:rsidRPr="00E86621">
        <w:rPr>
          <w:rStyle w:val="Fontepargpadro2"/>
          <w:rFonts w:ascii="Arial" w:hAnsi="Arial"/>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3AC3E128" w14:textId="2AAC2447" w:rsidR="00676314" w:rsidRPr="00E86621" w:rsidRDefault="00F31468" w:rsidP="00E86621">
      <w:pPr>
        <w:tabs>
          <w:tab w:val="left" w:pos="302"/>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13.10 </w:t>
      </w:r>
      <w:r w:rsidRPr="00E86621">
        <w:rPr>
          <w:rStyle w:val="Fontepargpadro2"/>
          <w:rFonts w:ascii="Arial" w:eastAsia="Arial" w:hAnsi="Arial"/>
          <w:sz w:val="20"/>
          <w:szCs w:val="20"/>
        </w:rPr>
        <w:t>O</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foro</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é</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o</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da</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Comarca</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da Região Metropolitana de</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Maringá – Foro de Maringá,</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no</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qual</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serão</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dirimidas</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todas</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as</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questões</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não</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resolvidas</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na</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esfera</w:t>
      </w:r>
      <w:r w:rsidR="00190B28">
        <w:rPr>
          <w:rStyle w:val="Fontepargpadro2"/>
          <w:rFonts w:ascii="Arial" w:eastAsia="Arial" w:hAnsi="Arial"/>
          <w:sz w:val="20"/>
          <w:szCs w:val="20"/>
        </w:rPr>
        <w:t xml:space="preserve"> </w:t>
      </w:r>
      <w:r w:rsidRPr="00E86621">
        <w:rPr>
          <w:rStyle w:val="Fontepargpadro2"/>
          <w:rFonts w:ascii="Arial" w:eastAsia="Arial" w:hAnsi="Arial"/>
          <w:sz w:val="20"/>
          <w:szCs w:val="20"/>
        </w:rPr>
        <w:t>administrativa.</w:t>
      </w:r>
    </w:p>
    <w:p w14:paraId="07A189E9" w14:textId="77777777" w:rsidR="00A02EE5" w:rsidRPr="00646090" w:rsidRDefault="00A02EE5" w:rsidP="00F648C1">
      <w:pPr>
        <w:jc w:val="center"/>
        <w:rPr>
          <w:rStyle w:val="Fontepargpadro2"/>
          <w:rFonts w:eastAsia="Arial" w:cstheme="minorHAnsi"/>
          <w:color w:val="A6A6A6" w:themeColor="background1" w:themeShade="A6"/>
          <w:sz w:val="22"/>
          <w:szCs w:val="22"/>
        </w:rPr>
      </w:pPr>
      <w:r w:rsidRPr="00646090">
        <w:rPr>
          <w:rStyle w:val="Fontepargpadro2"/>
          <w:rFonts w:eastAsia="Arial" w:cstheme="minorHAnsi"/>
          <w:color w:val="A6A6A6" w:themeColor="background1" w:themeShade="A6"/>
          <w:sz w:val="22"/>
          <w:szCs w:val="22"/>
        </w:rPr>
        <w:t>(assinado eletronicamente)</w:t>
      </w:r>
    </w:p>
    <w:p w14:paraId="5B346E6F" w14:textId="77777777" w:rsidR="00A02EE5" w:rsidRPr="00646090" w:rsidRDefault="00A02EE5" w:rsidP="00F648C1">
      <w:pPr>
        <w:jc w:val="center"/>
        <w:rPr>
          <w:rStyle w:val="Fontepargpadro2"/>
          <w:rFonts w:eastAsia="Arial" w:cstheme="minorHAnsi"/>
          <w:b/>
          <w:i/>
          <w:sz w:val="22"/>
          <w:szCs w:val="22"/>
        </w:rPr>
      </w:pPr>
      <w:r w:rsidRPr="00646090">
        <w:rPr>
          <w:rStyle w:val="Fontepargpadro2"/>
          <w:rFonts w:eastAsia="Arial" w:cstheme="minorHAnsi"/>
          <w:b/>
          <w:i/>
          <w:sz w:val="22"/>
          <w:szCs w:val="22"/>
        </w:rPr>
        <w:t>Robson Rogers Moreira</w:t>
      </w:r>
    </w:p>
    <w:p w14:paraId="057D7A69" w14:textId="77777777" w:rsidR="00A02EE5" w:rsidRPr="00646090" w:rsidRDefault="00A02EE5" w:rsidP="00F648C1">
      <w:pPr>
        <w:jc w:val="center"/>
        <w:rPr>
          <w:rFonts w:cstheme="minorHAnsi"/>
          <w:sz w:val="22"/>
          <w:szCs w:val="22"/>
        </w:rPr>
      </w:pPr>
      <w:r w:rsidRPr="00646090">
        <w:rPr>
          <w:rFonts w:cstheme="minorHAnsi"/>
          <w:sz w:val="22"/>
          <w:szCs w:val="22"/>
        </w:rPr>
        <w:t>Pregoeiro responsável</w:t>
      </w:r>
    </w:p>
    <w:p w14:paraId="39CDB8B4" w14:textId="77777777" w:rsidR="00A02EE5" w:rsidRPr="00646090" w:rsidRDefault="00A02EE5" w:rsidP="00F648C1">
      <w:pPr>
        <w:jc w:val="center"/>
        <w:rPr>
          <w:rFonts w:cstheme="minorHAnsi"/>
          <w:sz w:val="22"/>
          <w:szCs w:val="22"/>
        </w:rPr>
      </w:pPr>
      <w:r w:rsidRPr="00646090">
        <w:rPr>
          <w:rFonts w:cstheme="minorHAnsi"/>
          <w:sz w:val="22"/>
          <w:szCs w:val="22"/>
        </w:rPr>
        <w:t>Portaria 0</w:t>
      </w:r>
      <w:r>
        <w:rPr>
          <w:rFonts w:cstheme="minorHAnsi"/>
          <w:sz w:val="22"/>
          <w:szCs w:val="22"/>
        </w:rPr>
        <w:t>16</w:t>
      </w:r>
      <w:r w:rsidRPr="00646090">
        <w:rPr>
          <w:rFonts w:cstheme="minorHAnsi"/>
          <w:sz w:val="22"/>
          <w:szCs w:val="22"/>
        </w:rPr>
        <w:t>/202</w:t>
      </w:r>
      <w:r>
        <w:rPr>
          <w:rFonts w:cstheme="minorHAnsi"/>
          <w:sz w:val="22"/>
          <w:szCs w:val="22"/>
        </w:rPr>
        <w:t>6</w:t>
      </w:r>
      <w:r w:rsidRPr="00646090">
        <w:rPr>
          <w:rFonts w:cstheme="minorHAnsi"/>
          <w:sz w:val="22"/>
          <w:szCs w:val="22"/>
        </w:rPr>
        <w:t>-HUM</w:t>
      </w:r>
    </w:p>
    <w:p w14:paraId="2433B1D3" w14:textId="77777777" w:rsidR="00676314" w:rsidRDefault="00676314" w:rsidP="00AC681A">
      <w:pPr>
        <w:spacing w:before="57"/>
        <w:ind w:left="-1" w:right="-1"/>
        <w:jc w:val="center"/>
        <w:rPr>
          <w:rFonts w:ascii="Arial" w:hAnsi="Arial"/>
          <w:sz w:val="20"/>
          <w:szCs w:val="20"/>
        </w:rPr>
      </w:pPr>
    </w:p>
    <w:p w14:paraId="6E39BCB9" w14:textId="77777777" w:rsidR="00A02EE5" w:rsidRPr="004D0920" w:rsidRDefault="00A02EE5" w:rsidP="00AC681A">
      <w:pPr>
        <w:spacing w:before="57"/>
        <w:ind w:left="-1" w:right="-1"/>
        <w:jc w:val="center"/>
        <w:rPr>
          <w:rFonts w:ascii="Arial" w:hAnsi="Arial"/>
          <w:sz w:val="20"/>
          <w:szCs w:val="20"/>
          <w:shd w:val="clear" w:color="auto" w:fill="999966"/>
        </w:rPr>
      </w:pPr>
    </w:p>
    <w:p w14:paraId="3809F394" w14:textId="77777777" w:rsidR="00676314" w:rsidRPr="004D0920" w:rsidRDefault="00676314">
      <w:pPr>
        <w:pageBreakBefore/>
        <w:spacing w:before="57"/>
        <w:ind w:right="-1"/>
        <w:jc w:val="center"/>
        <w:rPr>
          <w:rFonts w:ascii="Arial" w:hAnsi="Arial"/>
          <w:sz w:val="20"/>
          <w:szCs w:val="20"/>
        </w:rPr>
      </w:pPr>
      <w:r w:rsidRPr="004D0920">
        <w:rPr>
          <w:rStyle w:val="Fontepargpadro2"/>
          <w:rFonts w:ascii="Arial" w:hAnsi="Arial"/>
          <w:b/>
          <w:bCs/>
          <w:sz w:val="20"/>
          <w:szCs w:val="20"/>
        </w:rPr>
        <w:lastRenderedPageBreak/>
        <w:t>ANEXO I</w:t>
      </w:r>
    </w:p>
    <w:p w14:paraId="70D23DAB" w14:textId="77777777" w:rsidR="00D636C7" w:rsidRPr="004D0920" w:rsidRDefault="00D636C7">
      <w:pPr>
        <w:spacing w:line="360" w:lineRule="auto"/>
        <w:jc w:val="center"/>
        <w:rPr>
          <w:rFonts w:ascii="Arial" w:hAnsi="Arial"/>
          <w:b/>
          <w:bCs/>
          <w:sz w:val="20"/>
          <w:szCs w:val="20"/>
        </w:rPr>
      </w:pPr>
    </w:p>
    <w:p w14:paraId="4C94BF35" w14:textId="77777777" w:rsidR="00621964" w:rsidRDefault="00621964" w:rsidP="00621964">
      <w:pPr>
        <w:pStyle w:val="Normal1"/>
        <w:pBdr>
          <w:between w:val="nil"/>
        </w:pBdr>
        <w:spacing w:after="120"/>
        <w:jc w:val="center"/>
        <w:rPr>
          <w:rFonts w:ascii="Arial" w:eastAsia="Arial" w:hAnsi="Arial" w:cs="Arial"/>
          <w:color w:val="000000"/>
        </w:rPr>
      </w:pPr>
      <w:r>
        <w:rPr>
          <w:rFonts w:ascii="Arial" w:eastAsia="Arial" w:hAnsi="Arial" w:cs="Arial"/>
          <w:b/>
          <w:color w:val="000000"/>
        </w:rPr>
        <w:t>TERMO DE REFERÊNCIA</w:t>
      </w:r>
    </w:p>
    <w:p w14:paraId="0178384A" w14:textId="77777777" w:rsidR="00621964" w:rsidRDefault="005E1D80" w:rsidP="005E1D80">
      <w:pPr>
        <w:pStyle w:val="Normal1"/>
        <w:pBdr>
          <w:between w:val="nil"/>
        </w:pBdr>
        <w:spacing w:after="120"/>
        <w:jc w:val="both"/>
        <w:rPr>
          <w:rFonts w:ascii="Arial" w:eastAsia="Arial" w:hAnsi="Arial" w:cs="Arial"/>
          <w:color w:val="000000"/>
        </w:rPr>
      </w:pPr>
      <w:r>
        <w:rPr>
          <w:rFonts w:ascii="Arial" w:eastAsia="Arial" w:hAnsi="Arial" w:cs="Arial"/>
          <w:b/>
          <w:color w:val="000000"/>
        </w:rPr>
        <w:t xml:space="preserve">1 </w:t>
      </w:r>
      <w:r w:rsidR="00621964">
        <w:rPr>
          <w:rFonts w:ascii="Arial" w:eastAsia="Arial" w:hAnsi="Arial" w:cs="Arial"/>
          <w:b/>
          <w:color w:val="000000"/>
        </w:rPr>
        <w:t xml:space="preserve">OBJETO </w:t>
      </w:r>
    </w:p>
    <w:p w14:paraId="7C140ECD" w14:textId="77777777" w:rsidR="00621964" w:rsidRDefault="009806FE" w:rsidP="00D92DA5">
      <w:pPr>
        <w:pStyle w:val="Normal1"/>
        <w:numPr>
          <w:ilvl w:val="1"/>
          <w:numId w:val="27"/>
        </w:numPr>
        <w:pBdr>
          <w:between w:val="nil"/>
        </w:pBdr>
        <w:spacing w:after="120"/>
        <w:jc w:val="both"/>
        <w:rPr>
          <w:rFonts w:ascii="Arial" w:eastAsia="Arial" w:hAnsi="Arial" w:cs="Arial"/>
          <w:color w:val="000000"/>
        </w:rPr>
      </w:pPr>
      <w:r w:rsidRPr="009806FE">
        <w:rPr>
          <w:rFonts w:ascii="Arial" w:eastAsia="Arial" w:hAnsi="Arial" w:cs="Arial"/>
          <w:color w:val="000000"/>
        </w:rPr>
        <w:t>AQUISIÇÃO DE MOBILIÁRIO PLANEJADO (entrega única)</w:t>
      </w:r>
      <w:r w:rsidR="00F65C1B" w:rsidRPr="00F65C1B">
        <w:rPr>
          <w:rFonts w:ascii="Arial" w:eastAsia="Arial" w:hAnsi="Arial" w:cs="Arial"/>
          <w:color w:val="000000"/>
        </w:rPr>
        <w:t xml:space="preserve"> para atender a demanda do Hospital Universitário Regional de Maringá</w:t>
      </w:r>
      <w:r w:rsidR="00621964">
        <w:rPr>
          <w:rFonts w:ascii="Arial" w:eastAsia="Arial" w:hAnsi="Arial" w:cs="Arial"/>
          <w:color w:val="000000"/>
        </w:rPr>
        <w:t>, conforme especificações da planilha abaixo:</w:t>
      </w:r>
    </w:p>
    <w:tbl>
      <w:tblPr>
        <w:tblW w:w="10637" w:type="dxa"/>
        <w:tblInd w:w="-356" w:type="dxa"/>
        <w:tblCellMar>
          <w:left w:w="70" w:type="dxa"/>
          <w:right w:w="70" w:type="dxa"/>
        </w:tblCellMar>
        <w:tblLook w:val="04A0" w:firstRow="1" w:lastRow="0" w:firstColumn="1" w:lastColumn="0" w:noHBand="0" w:noVBand="1"/>
      </w:tblPr>
      <w:tblGrid>
        <w:gridCol w:w="680"/>
        <w:gridCol w:w="480"/>
        <w:gridCol w:w="1280"/>
        <w:gridCol w:w="4506"/>
        <w:gridCol w:w="551"/>
        <w:gridCol w:w="540"/>
        <w:gridCol w:w="1300"/>
        <w:gridCol w:w="1300"/>
      </w:tblGrid>
      <w:tr w:rsidR="00D92DA5" w:rsidRPr="00D92DA5" w14:paraId="56B3F6AC" w14:textId="77777777" w:rsidTr="00122A51">
        <w:trPr>
          <w:trHeight w:val="902"/>
        </w:trPr>
        <w:tc>
          <w:tcPr>
            <w:tcW w:w="680" w:type="dxa"/>
            <w:tcBorders>
              <w:top w:val="single" w:sz="4" w:space="0" w:color="auto"/>
              <w:left w:val="single" w:sz="4" w:space="0" w:color="auto"/>
              <w:bottom w:val="single" w:sz="4" w:space="0" w:color="auto"/>
              <w:right w:val="single" w:sz="4" w:space="0" w:color="auto"/>
            </w:tcBorders>
            <w:noWrap/>
            <w:vAlign w:val="center"/>
            <w:hideMark/>
          </w:tcPr>
          <w:p w14:paraId="2888B6DA"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grupo</w:t>
            </w:r>
          </w:p>
        </w:tc>
        <w:tc>
          <w:tcPr>
            <w:tcW w:w="480" w:type="dxa"/>
            <w:tcBorders>
              <w:top w:val="single" w:sz="4" w:space="0" w:color="auto"/>
              <w:left w:val="nil"/>
              <w:bottom w:val="single" w:sz="4" w:space="0" w:color="auto"/>
              <w:right w:val="single" w:sz="4" w:space="0" w:color="auto"/>
            </w:tcBorders>
            <w:noWrap/>
            <w:vAlign w:val="center"/>
            <w:hideMark/>
          </w:tcPr>
          <w:p w14:paraId="1FDB8943"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lote</w:t>
            </w:r>
          </w:p>
        </w:tc>
        <w:tc>
          <w:tcPr>
            <w:tcW w:w="1280" w:type="dxa"/>
            <w:tcBorders>
              <w:top w:val="single" w:sz="4" w:space="0" w:color="auto"/>
              <w:left w:val="nil"/>
              <w:bottom w:val="single" w:sz="4" w:space="0" w:color="auto"/>
              <w:right w:val="single" w:sz="4" w:space="0" w:color="auto"/>
            </w:tcBorders>
            <w:noWrap/>
            <w:vAlign w:val="center"/>
            <w:hideMark/>
          </w:tcPr>
          <w:p w14:paraId="442D8E6E"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8"/>
                <w:szCs w:val="18"/>
                <w:lang w:eastAsia="pt-BR" w:bidi="ar-SA"/>
              </w:rPr>
            </w:pPr>
            <w:proofErr w:type="spellStart"/>
            <w:r w:rsidRPr="00D92DA5">
              <w:rPr>
                <w:rFonts w:ascii="Arial" w:eastAsia="Times New Roman" w:hAnsi="Arial"/>
                <w:b/>
                <w:bCs/>
                <w:kern w:val="0"/>
                <w:sz w:val="18"/>
                <w:szCs w:val="18"/>
                <w:lang w:eastAsia="pt-BR" w:bidi="ar-SA"/>
              </w:rPr>
              <w:t>Cod.GMS</w:t>
            </w:r>
            <w:proofErr w:type="spellEnd"/>
          </w:p>
        </w:tc>
        <w:tc>
          <w:tcPr>
            <w:tcW w:w="4506" w:type="dxa"/>
            <w:tcBorders>
              <w:top w:val="single" w:sz="4" w:space="0" w:color="auto"/>
              <w:left w:val="nil"/>
              <w:bottom w:val="single" w:sz="4" w:space="0" w:color="auto"/>
              <w:right w:val="single" w:sz="4" w:space="0" w:color="auto"/>
            </w:tcBorders>
            <w:noWrap/>
            <w:vAlign w:val="center"/>
            <w:hideMark/>
          </w:tcPr>
          <w:p w14:paraId="22BDE98E"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Especificação</w:t>
            </w:r>
          </w:p>
        </w:tc>
        <w:tc>
          <w:tcPr>
            <w:tcW w:w="551" w:type="dxa"/>
            <w:tcBorders>
              <w:top w:val="single" w:sz="4" w:space="0" w:color="auto"/>
              <w:left w:val="nil"/>
              <w:bottom w:val="single" w:sz="4" w:space="0" w:color="auto"/>
              <w:right w:val="single" w:sz="4" w:space="0" w:color="auto"/>
            </w:tcBorders>
            <w:noWrap/>
            <w:vAlign w:val="center"/>
            <w:hideMark/>
          </w:tcPr>
          <w:p w14:paraId="6AB5AD06"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8"/>
                <w:szCs w:val="18"/>
                <w:lang w:eastAsia="pt-BR" w:bidi="ar-SA"/>
              </w:rPr>
            </w:pPr>
            <w:proofErr w:type="spellStart"/>
            <w:r w:rsidRPr="00D92DA5">
              <w:rPr>
                <w:rFonts w:ascii="Arial" w:eastAsia="Times New Roman" w:hAnsi="Arial"/>
                <w:b/>
                <w:bCs/>
                <w:kern w:val="0"/>
                <w:sz w:val="18"/>
                <w:szCs w:val="18"/>
                <w:lang w:eastAsia="pt-BR" w:bidi="ar-SA"/>
              </w:rPr>
              <w:t>Qtde</w:t>
            </w:r>
            <w:proofErr w:type="spellEnd"/>
          </w:p>
        </w:tc>
        <w:tc>
          <w:tcPr>
            <w:tcW w:w="540" w:type="dxa"/>
            <w:tcBorders>
              <w:top w:val="single" w:sz="4" w:space="0" w:color="auto"/>
              <w:left w:val="nil"/>
              <w:bottom w:val="single" w:sz="4" w:space="0" w:color="auto"/>
              <w:right w:val="single" w:sz="4" w:space="0" w:color="auto"/>
            </w:tcBorders>
            <w:noWrap/>
            <w:vAlign w:val="center"/>
            <w:hideMark/>
          </w:tcPr>
          <w:p w14:paraId="56BBA11C"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8"/>
                <w:szCs w:val="18"/>
                <w:lang w:eastAsia="pt-BR" w:bidi="ar-SA"/>
              </w:rPr>
            </w:pPr>
            <w:proofErr w:type="spellStart"/>
            <w:r w:rsidRPr="00D92DA5">
              <w:rPr>
                <w:rFonts w:ascii="Arial" w:eastAsia="Times New Roman" w:hAnsi="Arial"/>
                <w:b/>
                <w:bCs/>
                <w:kern w:val="0"/>
                <w:sz w:val="18"/>
                <w:szCs w:val="18"/>
                <w:lang w:eastAsia="pt-BR" w:bidi="ar-SA"/>
              </w:rPr>
              <w:t>Unid</w:t>
            </w:r>
            <w:proofErr w:type="spellEnd"/>
          </w:p>
        </w:tc>
        <w:tc>
          <w:tcPr>
            <w:tcW w:w="1300" w:type="dxa"/>
            <w:tcBorders>
              <w:top w:val="single" w:sz="4" w:space="0" w:color="auto"/>
              <w:left w:val="nil"/>
              <w:bottom w:val="single" w:sz="4" w:space="0" w:color="auto"/>
              <w:right w:val="single" w:sz="4" w:space="0" w:color="auto"/>
            </w:tcBorders>
            <w:noWrap/>
            <w:vAlign w:val="center"/>
            <w:hideMark/>
          </w:tcPr>
          <w:p w14:paraId="77209885"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8"/>
                <w:szCs w:val="18"/>
                <w:lang w:eastAsia="pt-BR" w:bidi="ar-SA"/>
              </w:rPr>
            </w:pPr>
            <w:proofErr w:type="spellStart"/>
            <w:proofErr w:type="gramStart"/>
            <w:r w:rsidRPr="00D92DA5">
              <w:rPr>
                <w:rFonts w:ascii="Arial" w:eastAsia="Times New Roman" w:hAnsi="Arial"/>
                <w:b/>
                <w:bCs/>
                <w:kern w:val="0"/>
                <w:sz w:val="18"/>
                <w:szCs w:val="18"/>
                <w:lang w:eastAsia="pt-BR" w:bidi="ar-SA"/>
              </w:rPr>
              <w:t>Vl.Máx</w:t>
            </w:r>
            <w:proofErr w:type="spellEnd"/>
            <w:proofErr w:type="gramEnd"/>
            <w:r w:rsidRPr="00D92DA5">
              <w:rPr>
                <w:rFonts w:ascii="Arial" w:eastAsia="Times New Roman" w:hAnsi="Arial"/>
                <w:b/>
                <w:bCs/>
                <w:kern w:val="0"/>
                <w:sz w:val="18"/>
                <w:szCs w:val="18"/>
                <w:lang w:eastAsia="pt-BR" w:bidi="ar-SA"/>
              </w:rPr>
              <w:t xml:space="preserve"> Unit</w:t>
            </w:r>
          </w:p>
        </w:tc>
        <w:tc>
          <w:tcPr>
            <w:tcW w:w="1300" w:type="dxa"/>
            <w:tcBorders>
              <w:top w:val="single" w:sz="4" w:space="0" w:color="auto"/>
              <w:left w:val="nil"/>
              <w:bottom w:val="single" w:sz="4" w:space="0" w:color="auto"/>
              <w:right w:val="single" w:sz="4" w:space="0" w:color="auto"/>
            </w:tcBorders>
            <w:vAlign w:val="center"/>
            <w:hideMark/>
          </w:tcPr>
          <w:p w14:paraId="38880EFE"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8"/>
                <w:szCs w:val="18"/>
                <w:lang w:eastAsia="pt-BR" w:bidi="ar-SA"/>
              </w:rPr>
            </w:pPr>
            <w:proofErr w:type="spellStart"/>
            <w:proofErr w:type="gramStart"/>
            <w:r w:rsidRPr="00D92DA5">
              <w:rPr>
                <w:rFonts w:ascii="Arial" w:eastAsia="Times New Roman" w:hAnsi="Arial"/>
                <w:b/>
                <w:bCs/>
                <w:kern w:val="0"/>
                <w:sz w:val="18"/>
                <w:szCs w:val="18"/>
                <w:lang w:eastAsia="pt-BR" w:bidi="ar-SA"/>
              </w:rPr>
              <w:t>Vl.Máx</w:t>
            </w:r>
            <w:proofErr w:type="spellEnd"/>
            <w:proofErr w:type="gramEnd"/>
            <w:r w:rsidRPr="00D92DA5">
              <w:rPr>
                <w:rFonts w:ascii="Arial" w:eastAsia="Times New Roman" w:hAnsi="Arial"/>
                <w:b/>
                <w:bCs/>
                <w:kern w:val="0"/>
                <w:sz w:val="18"/>
                <w:szCs w:val="18"/>
                <w:lang w:eastAsia="pt-BR" w:bidi="ar-SA"/>
              </w:rPr>
              <w:t xml:space="preserve"> Total</w:t>
            </w:r>
          </w:p>
        </w:tc>
      </w:tr>
      <w:tr w:rsidR="00D92DA5" w:rsidRPr="00D92DA5" w14:paraId="5087AE2C" w14:textId="77777777" w:rsidTr="00122A51">
        <w:trPr>
          <w:trHeight w:val="2531"/>
        </w:trPr>
        <w:tc>
          <w:tcPr>
            <w:tcW w:w="680" w:type="dxa"/>
            <w:vMerge w:val="restart"/>
            <w:tcBorders>
              <w:top w:val="nil"/>
              <w:left w:val="single" w:sz="4" w:space="0" w:color="auto"/>
              <w:bottom w:val="single" w:sz="4" w:space="0" w:color="auto"/>
              <w:right w:val="single" w:sz="4" w:space="0" w:color="auto"/>
            </w:tcBorders>
            <w:noWrap/>
            <w:vAlign w:val="bottom"/>
            <w:hideMark/>
          </w:tcPr>
          <w:p w14:paraId="510AFA80" w14:textId="77777777" w:rsidR="00D92DA5" w:rsidRPr="00D92DA5" w:rsidRDefault="00D92DA5" w:rsidP="00122A51">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480" w:type="dxa"/>
            <w:tcBorders>
              <w:top w:val="nil"/>
              <w:left w:val="nil"/>
              <w:bottom w:val="single" w:sz="4" w:space="0" w:color="auto"/>
              <w:right w:val="single" w:sz="4" w:space="0" w:color="auto"/>
            </w:tcBorders>
            <w:noWrap/>
            <w:hideMark/>
          </w:tcPr>
          <w:p w14:paraId="2D38EE6C"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1280" w:type="dxa"/>
            <w:tcBorders>
              <w:top w:val="nil"/>
              <w:left w:val="nil"/>
              <w:bottom w:val="single" w:sz="4" w:space="0" w:color="auto"/>
              <w:right w:val="single" w:sz="4" w:space="0" w:color="auto"/>
            </w:tcBorders>
            <w:noWrap/>
            <w:hideMark/>
          </w:tcPr>
          <w:p w14:paraId="7C1F6A9D"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7102 - 60425</w:t>
            </w:r>
          </w:p>
        </w:tc>
        <w:tc>
          <w:tcPr>
            <w:tcW w:w="4506" w:type="dxa"/>
            <w:tcBorders>
              <w:top w:val="nil"/>
              <w:left w:val="nil"/>
              <w:bottom w:val="single" w:sz="4" w:space="0" w:color="auto"/>
              <w:right w:val="single" w:sz="4" w:space="0" w:color="auto"/>
            </w:tcBorders>
            <w:hideMark/>
          </w:tcPr>
          <w:p w14:paraId="5C4A10E1"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MOBILIÁRIO 01 - ARMÁRIO SUSPENSO COM PORTAS DE CORRER E PRATELEIRAS</w:t>
            </w:r>
            <w:r w:rsidRPr="00D92DA5">
              <w:rPr>
                <w:rFonts w:ascii="Arial" w:eastAsia="Times New Roman" w:hAnsi="Arial"/>
                <w:kern w:val="0"/>
                <w:sz w:val="18"/>
                <w:szCs w:val="18"/>
                <w:lang w:eastAsia="pt-BR" w:bidi="ar-SA"/>
              </w:rPr>
              <w:t xml:space="preserve"> – especificações e medidas, conforme detalhamento em projeto: armário suspenso em MDF -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18mm,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xml:space="preserve">, cor cinza cristal. Prever arredondamento das quinas dos tampos com canto moeda. Fixados com botão de apoio na COR CINZA CLARO. PUXADOR MODELO LIGHT 128 mm CROMADO. Averiguar especificação correta. A parte interna deve ser em MDF, compensado naval, revestimento melamínico, com espessura final de 15mm,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com portas de correr.</w:t>
            </w:r>
          </w:p>
        </w:tc>
        <w:tc>
          <w:tcPr>
            <w:tcW w:w="551" w:type="dxa"/>
            <w:tcBorders>
              <w:top w:val="nil"/>
              <w:left w:val="nil"/>
              <w:bottom w:val="single" w:sz="4" w:space="0" w:color="auto"/>
              <w:right w:val="single" w:sz="4" w:space="0" w:color="auto"/>
            </w:tcBorders>
            <w:noWrap/>
            <w:hideMark/>
          </w:tcPr>
          <w:p w14:paraId="20766DB8"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540" w:type="dxa"/>
            <w:tcBorders>
              <w:top w:val="nil"/>
              <w:left w:val="nil"/>
              <w:bottom w:val="single" w:sz="4" w:space="0" w:color="auto"/>
              <w:right w:val="single" w:sz="4" w:space="0" w:color="auto"/>
            </w:tcBorders>
            <w:noWrap/>
            <w:hideMark/>
          </w:tcPr>
          <w:p w14:paraId="7A5BE77C"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UN</w:t>
            </w:r>
          </w:p>
        </w:tc>
        <w:tc>
          <w:tcPr>
            <w:tcW w:w="1300" w:type="dxa"/>
            <w:tcBorders>
              <w:top w:val="nil"/>
              <w:left w:val="nil"/>
              <w:bottom w:val="single" w:sz="4" w:space="0" w:color="auto"/>
              <w:right w:val="single" w:sz="4" w:space="0" w:color="auto"/>
            </w:tcBorders>
            <w:noWrap/>
            <w:hideMark/>
          </w:tcPr>
          <w:p w14:paraId="32CC705E"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R$ 6.387,00</w:t>
            </w:r>
          </w:p>
        </w:tc>
        <w:tc>
          <w:tcPr>
            <w:tcW w:w="1300" w:type="dxa"/>
            <w:tcBorders>
              <w:top w:val="nil"/>
              <w:left w:val="nil"/>
              <w:bottom w:val="single" w:sz="4" w:space="0" w:color="auto"/>
              <w:right w:val="single" w:sz="4" w:space="0" w:color="auto"/>
            </w:tcBorders>
            <w:noWrap/>
            <w:hideMark/>
          </w:tcPr>
          <w:p w14:paraId="67FF8469"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R$ 6.387,00</w:t>
            </w:r>
          </w:p>
        </w:tc>
      </w:tr>
      <w:tr w:rsidR="00D92DA5" w:rsidRPr="00D92DA5" w14:paraId="442FAF94" w14:textId="77777777" w:rsidTr="00122A51">
        <w:trPr>
          <w:trHeight w:val="1161"/>
        </w:trPr>
        <w:tc>
          <w:tcPr>
            <w:tcW w:w="680" w:type="dxa"/>
            <w:vMerge/>
            <w:tcBorders>
              <w:top w:val="nil"/>
              <w:left w:val="single" w:sz="4" w:space="0" w:color="auto"/>
              <w:bottom w:val="single" w:sz="4" w:space="0" w:color="auto"/>
              <w:right w:val="single" w:sz="4" w:space="0" w:color="auto"/>
            </w:tcBorders>
            <w:vAlign w:val="bottom"/>
            <w:hideMark/>
          </w:tcPr>
          <w:p w14:paraId="0031BBC2" w14:textId="77777777" w:rsidR="00D92DA5" w:rsidRPr="00D92DA5" w:rsidRDefault="00D92DA5" w:rsidP="00122A51">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p>
        </w:tc>
        <w:tc>
          <w:tcPr>
            <w:tcW w:w="480" w:type="dxa"/>
            <w:tcBorders>
              <w:top w:val="nil"/>
              <w:left w:val="nil"/>
              <w:bottom w:val="single" w:sz="4" w:space="0" w:color="auto"/>
              <w:right w:val="single" w:sz="4" w:space="0" w:color="auto"/>
            </w:tcBorders>
            <w:noWrap/>
            <w:hideMark/>
          </w:tcPr>
          <w:p w14:paraId="0EFCB8ED"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2</w:t>
            </w:r>
          </w:p>
        </w:tc>
        <w:tc>
          <w:tcPr>
            <w:tcW w:w="1280" w:type="dxa"/>
            <w:tcBorders>
              <w:top w:val="nil"/>
              <w:left w:val="nil"/>
              <w:bottom w:val="single" w:sz="4" w:space="0" w:color="auto"/>
              <w:right w:val="single" w:sz="4" w:space="0" w:color="auto"/>
            </w:tcBorders>
            <w:noWrap/>
            <w:hideMark/>
          </w:tcPr>
          <w:p w14:paraId="104F1F77"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7101 - 64450</w:t>
            </w:r>
          </w:p>
        </w:tc>
        <w:tc>
          <w:tcPr>
            <w:tcW w:w="4506" w:type="dxa"/>
            <w:tcBorders>
              <w:top w:val="nil"/>
              <w:left w:val="nil"/>
              <w:bottom w:val="single" w:sz="4" w:space="0" w:color="auto"/>
              <w:right w:val="single" w:sz="4" w:space="0" w:color="auto"/>
            </w:tcBorders>
            <w:hideMark/>
          </w:tcPr>
          <w:p w14:paraId="4676BF06"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MOBILIÁRIO 02 - NICHO DE DISTRIBUIÇÃO</w:t>
            </w:r>
            <w:r w:rsidRPr="00D92DA5">
              <w:rPr>
                <w:rFonts w:ascii="Arial" w:eastAsia="Times New Roman" w:hAnsi="Arial"/>
                <w:kern w:val="0"/>
                <w:sz w:val="18"/>
                <w:szCs w:val="18"/>
                <w:lang w:eastAsia="pt-BR" w:bidi="ar-SA"/>
              </w:rPr>
              <w:t xml:space="preserve"> – especificações e medidas, conforme detalhamento em projeto: Nicho de distribuição em MDF -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15mm,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w:t>
            </w:r>
          </w:p>
        </w:tc>
        <w:tc>
          <w:tcPr>
            <w:tcW w:w="551" w:type="dxa"/>
            <w:tcBorders>
              <w:top w:val="nil"/>
              <w:left w:val="nil"/>
              <w:bottom w:val="single" w:sz="4" w:space="0" w:color="auto"/>
              <w:right w:val="single" w:sz="4" w:space="0" w:color="auto"/>
            </w:tcBorders>
            <w:noWrap/>
            <w:hideMark/>
          </w:tcPr>
          <w:p w14:paraId="548B2E50"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540" w:type="dxa"/>
            <w:tcBorders>
              <w:top w:val="nil"/>
              <w:left w:val="nil"/>
              <w:bottom w:val="single" w:sz="4" w:space="0" w:color="auto"/>
              <w:right w:val="single" w:sz="4" w:space="0" w:color="auto"/>
            </w:tcBorders>
            <w:noWrap/>
            <w:hideMark/>
          </w:tcPr>
          <w:p w14:paraId="7A7C9D02"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UN</w:t>
            </w:r>
          </w:p>
        </w:tc>
        <w:tc>
          <w:tcPr>
            <w:tcW w:w="1300" w:type="dxa"/>
            <w:tcBorders>
              <w:top w:val="nil"/>
              <w:left w:val="nil"/>
              <w:bottom w:val="single" w:sz="4" w:space="0" w:color="auto"/>
              <w:right w:val="single" w:sz="4" w:space="0" w:color="auto"/>
            </w:tcBorders>
            <w:noWrap/>
            <w:hideMark/>
          </w:tcPr>
          <w:p w14:paraId="19A04FCA"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R$ 3.618,00</w:t>
            </w:r>
          </w:p>
        </w:tc>
        <w:tc>
          <w:tcPr>
            <w:tcW w:w="1300" w:type="dxa"/>
            <w:tcBorders>
              <w:top w:val="nil"/>
              <w:left w:val="nil"/>
              <w:bottom w:val="single" w:sz="4" w:space="0" w:color="auto"/>
              <w:right w:val="single" w:sz="4" w:space="0" w:color="auto"/>
            </w:tcBorders>
            <w:noWrap/>
            <w:hideMark/>
          </w:tcPr>
          <w:p w14:paraId="3621A7D0"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R$ 3.618,00</w:t>
            </w:r>
          </w:p>
        </w:tc>
      </w:tr>
      <w:tr w:rsidR="00D92DA5" w:rsidRPr="00D92DA5" w14:paraId="4054E506" w14:textId="77777777" w:rsidTr="00C2713F">
        <w:trPr>
          <w:trHeight w:val="4699"/>
        </w:trPr>
        <w:tc>
          <w:tcPr>
            <w:tcW w:w="680" w:type="dxa"/>
            <w:vMerge/>
            <w:tcBorders>
              <w:top w:val="nil"/>
              <w:left w:val="single" w:sz="4" w:space="0" w:color="auto"/>
              <w:bottom w:val="single" w:sz="4" w:space="0" w:color="auto"/>
              <w:right w:val="single" w:sz="4" w:space="0" w:color="auto"/>
            </w:tcBorders>
            <w:vAlign w:val="bottom"/>
            <w:hideMark/>
          </w:tcPr>
          <w:p w14:paraId="746F9282" w14:textId="77777777" w:rsidR="00D92DA5" w:rsidRPr="00D92DA5" w:rsidRDefault="00D92DA5" w:rsidP="00122A51">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p>
        </w:tc>
        <w:tc>
          <w:tcPr>
            <w:tcW w:w="480" w:type="dxa"/>
            <w:tcBorders>
              <w:top w:val="nil"/>
              <w:left w:val="nil"/>
              <w:bottom w:val="single" w:sz="4" w:space="0" w:color="auto"/>
              <w:right w:val="single" w:sz="4" w:space="0" w:color="auto"/>
            </w:tcBorders>
            <w:noWrap/>
            <w:hideMark/>
          </w:tcPr>
          <w:p w14:paraId="77548BF2"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3</w:t>
            </w:r>
          </w:p>
        </w:tc>
        <w:tc>
          <w:tcPr>
            <w:tcW w:w="1280" w:type="dxa"/>
            <w:tcBorders>
              <w:top w:val="nil"/>
              <w:left w:val="nil"/>
              <w:bottom w:val="single" w:sz="4" w:space="0" w:color="auto"/>
              <w:right w:val="single" w:sz="4" w:space="0" w:color="auto"/>
            </w:tcBorders>
            <w:noWrap/>
            <w:hideMark/>
          </w:tcPr>
          <w:p w14:paraId="0189B389"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7103 - 74570</w:t>
            </w:r>
          </w:p>
        </w:tc>
        <w:tc>
          <w:tcPr>
            <w:tcW w:w="4506" w:type="dxa"/>
            <w:tcBorders>
              <w:top w:val="nil"/>
              <w:left w:val="nil"/>
              <w:bottom w:val="single" w:sz="4" w:space="0" w:color="auto"/>
              <w:right w:val="single" w:sz="4" w:space="0" w:color="auto"/>
            </w:tcBorders>
            <w:hideMark/>
          </w:tcPr>
          <w:p w14:paraId="1AB9428C" w14:textId="2570E949"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MOBILIÁRIO 03 - BANCADA DE TRABALHO COM NICHO INFERIOR</w:t>
            </w:r>
            <w:r w:rsidRPr="00D92DA5">
              <w:rPr>
                <w:rFonts w:ascii="Arial" w:eastAsia="Times New Roman" w:hAnsi="Arial"/>
                <w:kern w:val="0"/>
                <w:sz w:val="18"/>
                <w:szCs w:val="18"/>
                <w:lang w:eastAsia="pt-BR" w:bidi="ar-SA"/>
              </w:rPr>
              <w:t xml:space="preserve"> – especificações e medidas, conforme detalhamento em projeto: armário suspenso em MDF -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18mm,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Prever arredondamento das quinas dos tampos com canto moeda. Fixados com botão de apoio na cor cinza claro.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36mm,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18mm,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15mm,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xml:space="preserve">, cor cinza cristal. Prever arredondamento das quinas dos tampos com canto moeda. Pé em </w:t>
            </w:r>
            <w:proofErr w:type="spellStart"/>
            <w:r w:rsidRPr="00D92DA5">
              <w:rPr>
                <w:rFonts w:ascii="Arial" w:eastAsia="Times New Roman" w:hAnsi="Arial"/>
                <w:kern w:val="0"/>
                <w:sz w:val="18"/>
                <w:szCs w:val="18"/>
                <w:lang w:eastAsia="pt-BR" w:bidi="ar-SA"/>
              </w:rPr>
              <w:t>metalon</w:t>
            </w:r>
            <w:proofErr w:type="spellEnd"/>
            <w:r w:rsidRPr="00D92DA5">
              <w:rPr>
                <w:rFonts w:ascii="Arial" w:eastAsia="Times New Roman" w:hAnsi="Arial"/>
                <w:kern w:val="0"/>
                <w:sz w:val="18"/>
                <w:szCs w:val="18"/>
                <w:lang w:eastAsia="pt-BR" w:bidi="ar-SA"/>
              </w:rPr>
              <w:t>, seção quadrada 20mmx20mm, com pintura eletrostática na cor cinza claro, recuado 5cm para dentro da base do móvel.</w:t>
            </w:r>
          </w:p>
        </w:tc>
        <w:tc>
          <w:tcPr>
            <w:tcW w:w="551" w:type="dxa"/>
            <w:tcBorders>
              <w:top w:val="nil"/>
              <w:left w:val="nil"/>
              <w:bottom w:val="single" w:sz="4" w:space="0" w:color="auto"/>
              <w:right w:val="single" w:sz="4" w:space="0" w:color="auto"/>
            </w:tcBorders>
            <w:noWrap/>
            <w:hideMark/>
          </w:tcPr>
          <w:p w14:paraId="503ABC0B"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540" w:type="dxa"/>
            <w:tcBorders>
              <w:top w:val="nil"/>
              <w:left w:val="nil"/>
              <w:bottom w:val="single" w:sz="4" w:space="0" w:color="auto"/>
              <w:right w:val="single" w:sz="4" w:space="0" w:color="auto"/>
            </w:tcBorders>
            <w:noWrap/>
            <w:hideMark/>
          </w:tcPr>
          <w:p w14:paraId="784CC666"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UN</w:t>
            </w:r>
          </w:p>
        </w:tc>
        <w:tc>
          <w:tcPr>
            <w:tcW w:w="1300" w:type="dxa"/>
            <w:tcBorders>
              <w:top w:val="nil"/>
              <w:left w:val="nil"/>
              <w:bottom w:val="single" w:sz="4" w:space="0" w:color="auto"/>
              <w:right w:val="single" w:sz="4" w:space="0" w:color="auto"/>
            </w:tcBorders>
            <w:noWrap/>
            <w:hideMark/>
          </w:tcPr>
          <w:p w14:paraId="34643BD4"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R$ 8.987,00</w:t>
            </w:r>
          </w:p>
        </w:tc>
        <w:tc>
          <w:tcPr>
            <w:tcW w:w="1300" w:type="dxa"/>
            <w:tcBorders>
              <w:top w:val="nil"/>
              <w:left w:val="nil"/>
              <w:bottom w:val="single" w:sz="4" w:space="0" w:color="auto"/>
              <w:right w:val="single" w:sz="4" w:space="0" w:color="auto"/>
            </w:tcBorders>
            <w:noWrap/>
            <w:hideMark/>
          </w:tcPr>
          <w:p w14:paraId="045808C3"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R$ 8.987,00</w:t>
            </w:r>
          </w:p>
        </w:tc>
      </w:tr>
      <w:tr w:rsidR="00D92DA5" w:rsidRPr="00D92DA5" w14:paraId="174F161E" w14:textId="77777777" w:rsidTr="00122A51">
        <w:trPr>
          <w:trHeight w:val="3104"/>
        </w:trPr>
        <w:tc>
          <w:tcPr>
            <w:tcW w:w="680" w:type="dxa"/>
            <w:vMerge/>
            <w:tcBorders>
              <w:top w:val="nil"/>
              <w:left w:val="single" w:sz="4" w:space="0" w:color="auto"/>
              <w:bottom w:val="single" w:sz="4" w:space="0" w:color="auto"/>
              <w:right w:val="single" w:sz="4" w:space="0" w:color="auto"/>
            </w:tcBorders>
            <w:vAlign w:val="bottom"/>
            <w:hideMark/>
          </w:tcPr>
          <w:p w14:paraId="13E2FC43" w14:textId="77777777" w:rsidR="00D92DA5" w:rsidRPr="00D92DA5" w:rsidRDefault="00D92DA5" w:rsidP="00122A51">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p>
        </w:tc>
        <w:tc>
          <w:tcPr>
            <w:tcW w:w="480" w:type="dxa"/>
            <w:tcBorders>
              <w:top w:val="nil"/>
              <w:left w:val="nil"/>
              <w:bottom w:val="single" w:sz="4" w:space="0" w:color="auto"/>
              <w:right w:val="single" w:sz="4" w:space="0" w:color="auto"/>
            </w:tcBorders>
            <w:noWrap/>
            <w:hideMark/>
          </w:tcPr>
          <w:p w14:paraId="05F44B18"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4</w:t>
            </w:r>
          </w:p>
        </w:tc>
        <w:tc>
          <w:tcPr>
            <w:tcW w:w="1280" w:type="dxa"/>
            <w:tcBorders>
              <w:top w:val="nil"/>
              <w:left w:val="nil"/>
              <w:bottom w:val="single" w:sz="4" w:space="0" w:color="auto"/>
              <w:right w:val="single" w:sz="4" w:space="0" w:color="auto"/>
            </w:tcBorders>
            <w:noWrap/>
            <w:hideMark/>
          </w:tcPr>
          <w:p w14:paraId="07F18667"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7102 - 64120</w:t>
            </w:r>
          </w:p>
        </w:tc>
        <w:tc>
          <w:tcPr>
            <w:tcW w:w="4506" w:type="dxa"/>
            <w:tcBorders>
              <w:top w:val="nil"/>
              <w:left w:val="nil"/>
              <w:bottom w:val="single" w:sz="4" w:space="0" w:color="auto"/>
              <w:right w:val="single" w:sz="4" w:space="0" w:color="auto"/>
            </w:tcBorders>
            <w:hideMark/>
          </w:tcPr>
          <w:p w14:paraId="57BDD71D"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MOBILIÁRIO 04 - BANCADA DE TRABALHO COM ARMÁRIO INFERIOR COM PRATELEIRAS, TAMPO DE GRANITO E PIA EM LOUÇA</w:t>
            </w:r>
            <w:r w:rsidRPr="00D92DA5">
              <w:rPr>
                <w:rFonts w:ascii="Arial" w:eastAsia="Times New Roman" w:hAnsi="Arial"/>
                <w:kern w:val="0"/>
                <w:sz w:val="18"/>
                <w:szCs w:val="18"/>
                <w:lang w:eastAsia="pt-BR" w:bidi="ar-SA"/>
              </w:rPr>
              <w:t xml:space="preserve"> -  especificações e medidas, conforme detalhamento em projeto: granito branco </w:t>
            </w:r>
            <w:proofErr w:type="spellStart"/>
            <w:r w:rsidRPr="00D92DA5">
              <w:rPr>
                <w:rFonts w:ascii="Arial" w:eastAsia="Times New Roman" w:hAnsi="Arial"/>
                <w:kern w:val="0"/>
                <w:sz w:val="18"/>
                <w:szCs w:val="18"/>
                <w:lang w:eastAsia="pt-BR" w:bidi="ar-SA"/>
              </w:rPr>
              <w:t>siena</w:t>
            </w:r>
            <w:proofErr w:type="spellEnd"/>
            <w:r w:rsidRPr="00D92DA5">
              <w:rPr>
                <w:rFonts w:ascii="Arial" w:eastAsia="Times New Roman" w:hAnsi="Arial"/>
                <w:kern w:val="0"/>
                <w:sz w:val="18"/>
                <w:szCs w:val="18"/>
                <w:lang w:eastAsia="pt-BR" w:bidi="ar-SA"/>
              </w:rPr>
              <w:t xml:space="preserve">, com acabamento polido e espessura final de 20mm;  mão-francesa invisível em </w:t>
            </w:r>
            <w:proofErr w:type="spellStart"/>
            <w:r w:rsidRPr="00D92DA5">
              <w:rPr>
                <w:rFonts w:ascii="Arial" w:eastAsia="Times New Roman" w:hAnsi="Arial"/>
                <w:kern w:val="0"/>
                <w:sz w:val="18"/>
                <w:szCs w:val="18"/>
                <w:lang w:eastAsia="pt-BR" w:bidi="ar-SA"/>
              </w:rPr>
              <w:t>metalon</w:t>
            </w:r>
            <w:proofErr w:type="spellEnd"/>
            <w:r w:rsidRPr="00D92DA5">
              <w:rPr>
                <w:rFonts w:ascii="Arial" w:eastAsia="Times New Roman" w:hAnsi="Arial"/>
                <w:kern w:val="0"/>
                <w:sz w:val="18"/>
                <w:szCs w:val="18"/>
                <w:lang w:eastAsia="pt-BR" w:bidi="ar-SA"/>
              </w:rPr>
              <w:t>, seção retangular 3mmx4mm; armário inferior em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15mm,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puxador modelo light 128 mm cromado; armário inferior em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20mm,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xml:space="preserve">, cor cinza cristal; pé em </w:t>
            </w:r>
            <w:proofErr w:type="spellStart"/>
            <w:r w:rsidRPr="00D92DA5">
              <w:rPr>
                <w:rFonts w:ascii="Arial" w:eastAsia="Times New Roman" w:hAnsi="Arial"/>
                <w:kern w:val="0"/>
                <w:sz w:val="18"/>
                <w:szCs w:val="18"/>
                <w:lang w:eastAsia="pt-BR" w:bidi="ar-SA"/>
              </w:rPr>
              <w:t>metalon</w:t>
            </w:r>
            <w:proofErr w:type="spellEnd"/>
            <w:r w:rsidRPr="00D92DA5">
              <w:rPr>
                <w:rFonts w:ascii="Arial" w:eastAsia="Times New Roman" w:hAnsi="Arial"/>
                <w:kern w:val="0"/>
                <w:sz w:val="18"/>
                <w:szCs w:val="18"/>
                <w:lang w:eastAsia="pt-BR" w:bidi="ar-SA"/>
              </w:rPr>
              <w:t>, seção quadrada 20mmx20mm, com pintura eletrostática na cor cinza claro, recuado 5cm para dentro da base do móvel; pia em louça.</w:t>
            </w:r>
          </w:p>
        </w:tc>
        <w:tc>
          <w:tcPr>
            <w:tcW w:w="551" w:type="dxa"/>
            <w:tcBorders>
              <w:top w:val="nil"/>
              <w:left w:val="nil"/>
              <w:bottom w:val="single" w:sz="4" w:space="0" w:color="auto"/>
              <w:right w:val="single" w:sz="4" w:space="0" w:color="auto"/>
            </w:tcBorders>
            <w:noWrap/>
            <w:hideMark/>
          </w:tcPr>
          <w:p w14:paraId="28F24822"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540" w:type="dxa"/>
            <w:tcBorders>
              <w:top w:val="nil"/>
              <w:left w:val="nil"/>
              <w:bottom w:val="single" w:sz="4" w:space="0" w:color="auto"/>
              <w:right w:val="single" w:sz="4" w:space="0" w:color="auto"/>
            </w:tcBorders>
            <w:noWrap/>
            <w:hideMark/>
          </w:tcPr>
          <w:p w14:paraId="71C5F699"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UN</w:t>
            </w:r>
          </w:p>
        </w:tc>
        <w:tc>
          <w:tcPr>
            <w:tcW w:w="1300" w:type="dxa"/>
            <w:tcBorders>
              <w:top w:val="nil"/>
              <w:left w:val="nil"/>
              <w:bottom w:val="single" w:sz="4" w:space="0" w:color="auto"/>
              <w:right w:val="single" w:sz="4" w:space="0" w:color="auto"/>
            </w:tcBorders>
            <w:noWrap/>
            <w:hideMark/>
          </w:tcPr>
          <w:p w14:paraId="529238E7"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R$ 6.248,00</w:t>
            </w:r>
          </w:p>
        </w:tc>
        <w:tc>
          <w:tcPr>
            <w:tcW w:w="1300" w:type="dxa"/>
            <w:tcBorders>
              <w:top w:val="nil"/>
              <w:left w:val="nil"/>
              <w:bottom w:val="single" w:sz="4" w:space="0" w:color="auto"/>
              <w:right w:val="single" w:sz="4" w:space="0" w:color="auto"/>
            </w:tcBorders>
            <w:noWrap/>
            <w:hideMark/>
          </w:tcPr>
          <w:p w14:paraId="4E9DD05B"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R$ 6.248,00</w:t>
            </w:r>
          </w:p>
        </w:tc>
      </w:tr>
      <w:tr w:rsidR="00D92DA5" w:rsidRPr="00D92DA5" w14:paraId="2A5D6F76" w14:textId="77777777" w:rsidTr="00122A51">
        <w:trPr>
          <w:trHeight w:val="2866"/>
        </w:trPr>
        <w:tc>
          <w:tcPr>
            <w:tcW w:w="680" w:type="dxa"/>
            <w:vMerge/>
            <w:tcBorders>
              <w:top w:val="nil"/>
              <w:left w:val="single" w:sz="4" w:space="0" w:color="auto"/>
              <w:bottom w:val="single" w:sz="4" w:space="0" w:color="auto"/>
              <w:right w:val="single" w:sz="4" w:space="0" w:color="auto"/>
            </w:tcBorders>
            <w:vAlign w:val="center"/>
            <w:hideMark/>
          </w:tcPr>
          <w:p w14:paraId="50103552"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kern w:val="0"/>
                <w:sz w:val="18"/>
                <w:szCs w:val="18"/>
                <w:lang w:eastAsia="pt-BR" w:bidi="ar-SA"/>
              </w:rPr>
            </w:pPr>
          </w:p>
        </w:tc>
        <w:tc>
          <w:tcPr>
            <w:tcW w:w="480" w:type="dxa"/>
            <w:tcBorders>
              <w:top w:val="nil"/>
              <w:left w:val="nil"/>
              <w:bottom w:val="single" w:sz="4" w:space="0" w:color="auto"/>
              <w:right w:val="single" w:sz="4" w:space="0" w:color="auto"/>
            </w:tcBorders>
            <w:noWrap/>
            <w:hideMark/>
          </w:tcPr>
          <w:p w14:paraId="18DA5C04"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5</w:t>
            </w:r>
          </w:p>
        </w:tc>
        <w:tc>
          <w:tcPr>
            <w:tcW w:w="1280" w:type="dxa"/>
            <w:tcBorders>
              <w:top w:val="nil"/>
              <w:left w:val="nil"/>
              <w:bottom w:val="single" w:sz="4" w:space="0" w:color="auto"/>
              <w:right w:val="single" w:sz="4" w:space="0" w:color="auto"/>
            </w:tcBorders>
            <w:noWrap/>
            <w:hideMark/>
          </w:tcPr>
          <w:p w14:paraId="0C08B509"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7103 - 61748</w:t>
            </w:r>
          </w:p>
        </w:tc>
        <w:tc>
          <w:tcPr>
            <w:tcW w:w="4506" w:type="dxa"/>
            <w:tcBorders>
              <w:top w:val="nil"/>
              <w:left w:val="nil"/>
              <w:bottom w:val="single" w:sz="4" w:space="0" w:color="auto"/>
              <w:right w:val="single" w:sz="4" w:space="0" w:color="auto"/>
            </w:tcBorders>
            <w:hideMark/>
          </w:tcPr>
          <w:p w14:paraId="4515DADC"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MOBILIÁRIO 05.1 - BANCADA DE TRABALHO COM NICHO INFERIOR</w:t>
            </w:r>
            <w:r w:rsidRPr="00D92DA5">
              <w:rPr>
                <w:rFonts w:ascii="Arial" w:eastAsia="Times New Roman" w:hAnsi="Arial"/>
                <w:kern w:val="0"/>
                <w:sz w:val="18"/>
                <w:szCs w:val="18"/>
                <w:lang w:eastAsia="pt-BR" w:bidi="ar-SA"/>
              </w:rPr>
              <w:t xml:space="preserve"> - especificações e medidas, conforme detalhamento em projeto: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40mm,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20mm, acabamento </w:t>
            </w:r>
            <w:proofErr w:type="spellStart"/>
            <w:r w:rsidRPr="00D92DA5">
              <w:rPr>
                <w:rFonts w:ascii="Arial" w:eastAsia="Times New Roman" w:hAnsi="Arial"/>
                <w:kern w:val="0"/>
                <w:sz w:val="18"/>
                <w:szCs w:val="18"/>
                <w:lang w:eastAsia="pt-BR" w:bidi="ar-SA"/>
              </w:rPr>
              <w:t>tx,cor</w:t>
            </w:r>
            <w:proofErr w:type="spellEnd"/>
            <w:r w:rsidRPr="00D92DA5">
              <w:rPr>
                <w:rFonts w:ascii="Arial" w:eastAsia="Times New Roman" w:hAnsi="Arial"/>
                <w:kern w:val="0"/>
                <w:sz w:val="18"/>
                <w:szCs w:val="18"/>
                <w:lang w:eastAsia="pt-BR" w:bidi="ar-SA"/>
              </w:rPr>
              <w:t xml:space="preserve"> cinza crista</w:t>
            </w:r>
            <w:r w:rsidRPr="00D92DA5">
              <w:rPr>
                <w:rFonts w:ascii="Arial" w:eastAsia="Times New Roman" w:hAnsi="Arial"/>
                <w:b/>
                <w:bCs/>
                <w:kern w:val="0"/>
                <w:sz w:val="18"/>
                <w:szCs w:val="18"/>
                <w:lang w:eastAsia="pt-BR" w:bidi="ar-SA"/>
              </w:rPr>
              <w:t>l</w:t>
            </w:r>
            <w:r w:rsidRPr="00D92DA5">
              <w:rPr>
                <w:rFonts w:ascii="Arial" w:eastAsia="Times New Roman" w:hAnsi="Arial"/>
                <w:kern w:val="0"/>
                <w:sz w:val="18"/>
                <w:szCs w:val="18"/>
                <w:lang w:eastAsia="pt-BR" w:bidi="ar-SA"/>
              </w:rPr>
              <w:t>;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36mm,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xml:space="preserve">, cor cinza cristal; pé em </w:t>
            </w:r>
            <w:proofErr w:type="spellStart"/>
            <w:r w:rsidRPr="00D92DA5">
              <w:rPr>
                <w:rFonts w:ascii="Arial" w:eastAsia="Times New Roman" w:hAnsi="Arial"/>
                <w:kern w:val="0"/>
                <w:sz w:val="18"/>
                <w:szCs w:val="18"/>
                <w:lang w:eastAsia="pt-BR" w:bidi="ar-SA"/>
              </w:rPr>
              <w:t>metalon</w:t>
            </w:r>
            <w:proofErr w:type="spellEnd"/>
            <w:r w:rsidRPr="00D92DA5">
              <w:rPr>
                <w:rFonts w:ascii="Arial" w:eastAsia="Times New Roman" w:hAnsi="Arial"/>
                <w:kern w:val="0"/>
                <w:sz w:val="18"/>
                <w:szCs w:val="18"/>
                <w:lang w:eastAsia="pt-BR" w:bidi="ar-SA"/>
              </w:rPr>
              <w:t>, seção quadrada 20mmx20mm, com pintura eletrostática na cor cinza claro, recuado 5cm para dentro da base do móvel; Prever arredondamento das quinas dos tampos com canto moeda.</w:t>
            </w:r>
          </w:p>
        </w:tc>
        <w:tc>
          <w:tcPr>
            <w:tcW w:w="551" w:type="dxa"/>
            <w:tcBorders>
              <w:top w:val="nil"/>
              <w:left w:val="nil"/>
              <w:bottom w:val="single" w:sz="4" w:space="0" w:color="auto"/>
              <w:right w:val="single" w:sz="4" w:space="0" w:color="auto"/>
            </w:tcBorders>
            <w:noWrap/>
            <w:hideMark/>
          </w:tcPr>
          <w:p w14:paraId="7279F36C"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540" w:type="dxa"/>
            <w:tcBorders>
              <w:top w:val="nil"/>
              <w:left w:val="nil"/>
              <w:bottom w:val="single" w:sz="4" w:space="0" w:color="auto"/>
              <w:right w:val="single" w:sz="4" w:space="0" w:color="auto"/>
            </w:tcBorders>
            <w:noWrap/>
            <w:hideMark/>
          </w:tcPr>
          <w:p w14:paraId="4B7C7DB4"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UN</w:t>
            </w:r>
          </w:p>
        </w:tc>
        <w:tc>
          <w:tcPr>
            <w:tcW w:w="1300" w:type="dxa"/>
            <w:tcBorders>
              <w:top w:val="nil"/>
              <w:left w:val="nil"/>
              <w:bottom w:val="single" w:sz="4" w:space="0" w:color="auto"/>
              <w:right w:val="single" w:sz="4" w:space="0" w:color="auto"/>
            </w:tcBorders>
            <w:noWrap/>
            <w:hideMark/>
          </w:tcPr>
          <w:p w14:paraId="01EF4BD2"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R$ 8.347,00</w:t>
            </w:r>
          </w:p>
        </w:tc>
        <w:tc>
          <w:tcPr>
            <w:tcW w:w="1300" w:type="dxa"/>
            <w:tcBorders>
              <w:top w:val="nil"/>
              <w:left w:val="nil"/>
              <w:bottom w:val="single" w:sz="4" w:space="0" w:color="auto"/>
              <w:right w:val="single" w:sz="4" w:space="0" w:color="auto"/>
            </w:tcBorders>
            <w:noWrap/>
            <w:hideMark/>
          </w:tcPr>
          <w:p w14:paraId="543C5A34"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R$ 8.347,00</w:t>
            </w:r>
          </w:p>
        </w:tc>
      </w:tr>
      <w:tr w:rsidR="00D92DA5" w:rsidRPr="00D92DA5" w14:paraId="0B4C2814" w14:textId="77777777" w:rsidTr="00122A51">
        <w:trPr>
          <w:trHeight w:val="3646"/>
        </w:trPr>
        <w:tc>
          <w:tcPr>
            <w:tcW w:w="680" w:type="dxa"/>
            <w:vMerge/>
            <w:tcBorders>
              <w:top w:val="nil"/>
              <w:left w:val="single" w:sz="4" w:space="0" w:color="auto"/>
              <w:bottom w:val="single" w:sz="4" w:space="0" w:color="auto"/>
              <w:right w:val="single" w:sz="4" w:space="0" w:color="auto"/>
            </w:tcBorders>
            <w:vAlign w:val="center"/>
            <w:hideMark/>
          </w:tcPr>
          <w:p w14:paraId="5D89C1EE"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kern w:val="0"/>
                <w:sz w:val="18"/>
                <w:szCs w:val="18"/>
                <w:lang w:eastAsia="pt-BR" w:bidi="ar-SA"/>
              </w:rPr>
            </w:pPr>
          </w:p>
        </w:tc>
        <w:tc>
          <w:tcPr>
            <w:tcW w:w="480" w:type="dxa"/>
            <w:tcBorders>
              <w:top w:val="nil"/>
              <w:left w:val="nil"/>
              <w:bottom w:val="single" w:sz="4" w:space="0" w:color="auto"/>
              <w:right w:val="single" w:sz="4" w:space="0" w:color="auto"/>
            </w:tcBorders>
            <w:noWrap/>
            <w:hideMark/>
          </w:tcPr>
          <w:p w14:paraId="08E1ACEB"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6</w:t>
            </w:r>
          </w:p>
        </w:tc>
        <w:tc>
          <w:tcPr>
            <w:tcW w:w="1280" w:type="dxa"/>
            <w:tcBorders>
              <w:top w:val="nil"/>
              <w:left w:val="nil"/>
              <w:bottom w:val="single" w:sz="4" w:space="0" w:color="auto"/>
              <w:right w:val="single" w:sz="4" w:space="0" w:color="auto"/>
            </w:tcBorders>
            <w:noWrap/>
            <w:hideMark/>
          </w:tcPr>
          <w:p w14:paraId="54B36499"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7102 - 64728</w:t>
            </w:r>
          </w:p>
        </w:tc>
        <w:tc>
          <w:tcPr>
            <w:tcW w:w="4506" w:type="dxa"/>
            <w:tcBorders>
              <w:top w:val="nil"/>
              <w:left w:val="nil"/>
              <w:bottom w:val="single" w:sz="4" w:space="0" w:color="auto"/>
              <w:right w:val="single" w:sz="4" w:space="0" w:color="auto"/>
            </w:tcBorders>
            <w:hideMark/>
          </w:tcPr>
          <w:p w14:paraId="01272863"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MOBILIÁRIO 05.2 - BANCADA DE TRABALHO COM ARMÁRIO INFERIOR COM DIVISÓRIAS</w:t>
            </w:r>
            <w:r w:rsidRPr="00D92DA5">
              <w:rPr>
                <w:rFonts w:ascii="Arial" w:eastAsia="Times New Roman" w:hAnsi="Arial"/>
                <w:kern w:val="0"/>
                <w:sz w:val="18"/>
                <w:szCs w:val="18"/>
                <w:lang w:eastAsia="pt-BR" w:bidi="ar-SA"/>
              </w:rPr>
              <w:t xml:space="preserve"> - especificações e medidas, conforme detalhamento em projeto: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40mm,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20mm,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36mm,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xml:space="preserve">, cor cinza cristal; pé em </w:t>
            </w:r>
            <w:proofErr w:type="spellStart"/>
            <w:r w:rsidRPr="00D92DA5">
              <w:rPr>
                <w:rFonts w:ascii="Arial" w:eastAsia="Times New Roman" w:hAnsi="Arial"/>
                <w:kern w:val="0"/>
                <w:sz w:val="18"/>
                <w:szCs w:val="18"/>
                <w:lang w:eastAsia="pt-BR" w:bidi="ar-SA"/>
              </w:rPr>
              <w:t>metalon</w:t>
            </w:r>
            <w:proofErr w:type="spellEnd"/>
            <w:r w:rsidRPr="00D92DA5">
              <w:rPr>
                <w:rFonts w:ascii="Arial" w:eastAsia="Times New Roman" w:hAnsi="Arial"/>
                <w:kern w:val="0"/>
                <w:sz w:val="18"/>
                <w:szCs w:val="18"/>
                <w:lang w:eastAsia="pt-BR" w:bidi="ar-SA"/>
              </w:rPr>
              <w:t>, seção quadrada 20mmx20mm, com pintura eletrostática na cor cinza claro, recuado 5cm para dentro da base do móvel; Prever arredondamento das quinas dos tampos com canto moeda.</w:t>
            </w:r>
          </w:p>
        </w:tc>
        <w:tc>
          <w:tcPr>
            <w:tcW w:w="551" w:type="dxa"/>
            <w:tcBorders>
              <w:top w:val="nil"/>
              <w:left w:val="nil"/>
              <w:bottom w:val="single" w:sz="4" w:space="0" w:color="auto"/>
              <w:right w:val="single" w:sz="4" w:space="0" w:color="auto"/>
            </w:tcBorders>
            <w:noWrap/>
            <w:hideMark/>
          </w:tcPr>
          <w:p w14:paraId="56451988"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540" w:type="dxa"/>
            <w:tcBorders>
              <w:top w:val="nil"/>
              <w:left w:val="nil"/>
              <w:bottom w:val="single" w:sz="4" w:space="0" w:color="auto"/>
              <w:right w:val="single" w:sz="4" w:space="0" w:color="auto"/>
            </w:tcBorders>
            <w:noWrap/>
            <w:hideMark/>
          </w:tcPr>
          <w:p w14:paraId="33F15FC2"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UN</w:t>
            </w:r>
          </w:p>
        </w:tc>
        <w:tc>
          <w:tcPr>
            <w:tcW w:w="1300" w:type="dxa"/>
            <w:tcBorders>
              <w:top w:val="nil"/>
              <w:left w:val="nil"/>
              <w:bottom w:val="single" w:sz="4" w:space="0" w:color="auto"/>
              <w:right w:val="single" w:sz="4" w:space="0" w:color="auto"/>
            </w:tcBorders>
            <w:noWrap/>
            <w:hideMark/>
          </w:tcPr>
          <w:p w14:paraId="4DF36340"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R$ 4.913,00</w:t>
            </w:r>
          </w:p>
        </w:tc>
        <w:tc>
          <w:tcPr>
            <w:tcW w:w="1300" w:type="dxa"/>
            <w:tcBorders>
              <w:top w:val="nil"/>
              <w:left w:val="nil"/>
              <w:bottom w:val="single" w:sz="4" w:space="0" w:color="auto"/>
              <w:right w:val="single" w:sz="4" w:space="0" w:color="auto"/>
            </w:tcBorders>
            <w:noWrap/>
            <w:hideMark/>
          </w:tcPr>
          <w:p w14:paraId="0D337CEC"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R$ 4.913,00</w:t>
            </w:r>
          </w:p>
        </w:tc>
      </w:tr>
      <w:tr w:rsidR="00D92DA5" w:rsidRPr="00D92DA5" w14:paraId="62F178FA" w14:textId="77777777" w:rsidTr="00C2713F">
        <w:trPr>
          <w:trHeight w:val="3521"/>
        </w:trPr>
        <w:tc>
          <w:tcPr>
            <w:tcW w:w="680" w:type="dxa"/>
            <w:vMerge/>
            <w:tcBorders>
              <w:top w:val="nil"/>
              <w:left w:val="single" w:sz="4" w:space="0" w:color="auto"/>
              <w:bottom w:val="single" w:sz="4" w:space="0" w:color="auto"/>
              <w:right w:val="single" w:sz="4" w:space="0" w:color="auto"/>
            </w:tcBorders>
            <w:vAlign w:val="center"/>
            <w:hideMark/>
          </w:tcPr>
          <w:p w14:paraId="03AA3F8A"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kern w:val="0"/>
                <w:sz w:val="18"/>
                <w:szCs w:val="18"/>
                <w:lang w:eastAsia="pt-BR" w:bidi="ar-SA"/>
              </w:rPr>
            </w:pPr>
          </w:p>
        </w:tc>
        <w:tc>
          <w:tcPr>
            <w:tcW w:w="480" w:type="dxa"/>
            <w:tcBorders>
              <w:top w:val="nil"/>
              <w:left w:val="nil"/>
              <w:bottom w:val="single" w:sz="4" w:space="0" w:color="auto"/>
              <w:right w:val="single" w:sz="4" w:space="0" w:color="auto"/>
            </w:tcBorders>
            <w:noWrap/>
            <w:hideMark/>
          </w:tcPr>
          <w:p w14:paraId="3554546B"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w:t>
            </w:r>
          </w:p>
        </w:tc>
        <w:tc>
          <w:tcPr>
            <w:tcW w:w="1280" w:type="dxa"/>
            <w:tcBorders>
              <w:top w:val="nil"/>
              <w:left w:val="nil"/>
              <w:bottom w:val="single" w:sz="4" w:space="0" w:color="auto"/>
              <w:right w:val="single" w:sz="4" w:space="0" w:color="auto"/>
            </w:tcBorders>
            <w:noWrap/>
            <w:hideMark/>
          </w:tcPr>
          <w:p w14:paraId="7F376B0D"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7103 - 74571</w:t>
            </w:r>
          </w:p>
        </w:tc>
        <w:tc>
          <w:tcPr>
            <w:tcW w:w="4506" w:type="dxa"/>
            <w:tcBorders>
              <w:top w:val="nil"/>
              <w:left w:val="nil"/>
              <w:bottom w:val="single" w:sz="4" w:space="0" w:color="auto"/>
              <w:right w:val="single" w:sz="4" w:space="0" w:color="auto"/>
            </w:tcBorders>
            <w:hideMark/>
          </w:tcPr>
          <w:p w14:paraId="0C12DE4B"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MOBILIÁRIO 05.3 - BANCADA DE TRABALHO COM ARMÁRIO INFERIOR COM DIVISÓRIAS</w:t>
            </w:r>
            <w:r w:rsidRPr="00D92DA5">
              <w:rPr>
                <w:rFonts w:ascii="Arial" w:eastAsia="Times New Roman" w:hAnsi="Arial"/>
                <w:kern w:val="0"/>
                <w:sz w:val="18"/>
                <w:szCs w:val="18"/>
                <w:lang w:eastAsia="pt-BR" w:bidi="ar-SA"/>
              </w:rPr>
              <w:t xml:space="preserve"> - especificações e medidas, conforme detalhamento em projeto: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40mm,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20mm,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36mm,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xml:space="preserve">, cor cinza cristal; pé em </w:t>
            </w:r>
            <w:proofErr w:type="spellStart"/>
            <w:r w:rsidRPr="00D92DA5">
              <w:rPr>
                <w:rFonts w:ascii="Arial" w:eastAsia="Times New Roman" w:hAnsi="Arial"/>
                <w:kern w:val="0"/>
                <w:sz w:val="18"/>
                <w:szCs w:val="18"/>
                <w:lang w:eastAsia="pt-BR" w:bidi="ar-SA"/>
              </w:rPr>
              <w:t>metalon</w:t>
            </w:r>
            <w:proofErr w:type="spellEnd"/>
            <w:r w:rsidRPr="00D92DA5">
              <w:rPr>
                <w:rFonts w:ascii="Arial" w:eastAsia="Times New Roman" w:hAnsi="Arial"/>
                <w:kern w:val="0"/>
                <w:sz w:val="18"/>
                <w:szCs w:val="18"/>
                <w:lang w:eastAsia="pt-BR" w:bidi="ar-SA"/>
              </w:rPr>
              <w:t>, seção quadrada 20mmx20mm, com pintura eletrostática na cor cinza claro, recuado 5cm para dentro da base do móvel; Prever arredondamento das quinas dos tampos com canto moeda.</w:t>
            </w:r>
          </w:p>
        </w:tc>
        <w:tc>
          <w:tcPr>
            <w:tcW w:w="551" w:type="dxa"/>
            <w:tcBorders>
              <w:top w:val="nil"/>
              <w:left w:val="nil"/>
              <w:bottom w:val="single" w:sz="4" w:space="0" w:color="auto"/>
              <w:right w:val="single" w:sz="4" w:space="0" w:color="auto"/>
            </w:tcBorders>
            <w:noWrap/>
            <w:hideMark/>
          </w:tcPr>
          <w:p w14:paraId="4AE68D6E"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540" w:type="dxa"/>
            <w:tcBorders>
              <w:top w:val="nil"/>
              <w:left w:val="nil"/>
              <w:bottom w:val="single" w:sz="4" w:space="0" w:color="auto"/>
              <w:right w:val="single" w:sz="4" w:space="0" w:color="auto"/>
            </w:tcBorders>
            <w:noWrap/>
            <w:hideMark/>
          </w:tcPr>
          <w:p w14:paraId="09CC98EB"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UN</w:t>
            </w:r>
          </w:p>
        </w:tc>
        <w:tc>
          <w:tcPr>
            <w:tcW w:w="1300" w:type="dxa"/>
            <w:tcBorders>
              <w:top w:val="nil"/>
              <w:left w:val="nil"/>
              <w:bottom w:val="single" w:sz="4" w:space="0" w:color="auto"/>
              <w:right w:val="single" w:sz="4" w:space="0" w:color="auto"/>
            </w:tcBorders>
            <w:noWrap/>
            <w:hideMark/>
          </w:tcPr>
          <w:p w14:paraId="09132EB0"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R$ 3.640,00</w:t>
            </w:r>
          </w:p>
        </w:tc>
        <w:tc>
          <w:tcPr>
            <w:tcW w:w="1300" w:type="dxa"/>
            <w:tcBorders>
              <w:top w:val="nil"/>
              <w:left w:val="nil"/>
              <w:bottom w:val="single" w:sz="4" w:space="0" w:color="auto"/>
              <w:right w:val="single" w:sz="4" w:space="0" w:color="auto"/>
            </w:tcBorders>
            <w:noWrap/>
            <w:hideMark/>
          </w:tcPr>
          <w:p w14:paraId="3FF2DC12"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R$ 3.640,00</w:t>
            </w:r>
          </w:p>
        </w:tc>
      </w:tr>
      <w:tr w:rsidR="00D92DA5" w:rsidRPr="00D92DA5" w14:paraId="0C00E40F" w14:textId="77777777" w:rsidTr="00C2713F">
        <w:trPr>
          <w:trHeight w:val="3379"/>
        </w:trPr>
        <w:tc>
          <w:tcPr>
            <w:tcW w:w="680" w:type="dxa"/>
            <w:vMerge/>
            <w:tcBorders>
              <w:top w:val="nil"/>
              <w:left w:val="single" w:sz="4" w:space="0" w:color="auto"/>
              <w:bottom w:val="single" w:sz="4" w:space="0" w:color="auto"/>
              <w:right w:val="single" w:sz="4" w:space="0" w:color="auto"/>
            </w:tcBorders>
            <w:vAlign w:val="center"/>
            <w:hideMark/>
          </w:tcPr>
          <w:p w14:paraId="64BAF1E0"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kern w:val="0"/>
                <w:sz w:val="18"/>
                <w:szCs w:val="18"/>
                <w:lang w:eastAsia="pt-BR" w:bidi="ar-SA"/>
              </w:rPr>
            </w:pPr>
          </w:p>
        </w:tc>
        <w:tc>
          <w:tcPr>
            <w:tcW w:w="480" w:type="dxa"/>
            <w:tcBorders>
              <w:top w:val="nil"/>
              <w:left w:val="nil"/>
              <w:bottom w:val="single" w:sz="4" w:space="0" w:color="auto"/>
              <w:right w:val="single" w:sz="4" w:space="0" w:color="auto"/>
            </w:tcBorders>
            <w:noWrap/>
            <w:hideMark/>
          </w:tcPr>
          <w:p w14:paraId="72DDFD28"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8</w:t>
            </w:r>
          </w:p>
        </w:tc>
        <w:tc>
          <w:tcPr>
            <w:tcW w:w="1280" w:type="dxa"/>
            <w:tcBorders>
              <w:top w:val="nil"/>
              <w:left w:val="nil"/>
              <w:bottom w:val="single" w:sz="4" w:space="0" w:color="auto"/>
              <w:right w:val="single" w:sz="4" w:space="0" w:color="auto"/>
            </w:tcBorders>
            <w:noWrap/>
            <w:hideMark/>
          </w:tcPr>
          <w:p w14:paraId="4945DF1E"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7103 - 74572</w:t>
            </w:r>
          </w:p>
        </w:tc>
        <w:tc>
          <w:tcPr>
            <w:tcW w:w="4506" w:type="dxa"/>
            <w:tcBorders>
              <w:top w:val="nil"/>
              <w:left w:val="nil"/>
              <w:bottom w:val="single" w:sz="4" w:space="0" w:color="auto"/>
              <w:right w:val="single" w:sz="4" w:space="0" w:color="auto"/>
            </w:tcBorders>
            <w:hideMark/>
          </w:tcPr>
          <w:p w14:paraId="188D57D8"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MOBILIÁRIO 06 - ESTANTE DE ARMAZENAMENTO COM BANCADA E PRATELEIRAS, ARMÁRIO INFERIOR COM PORTAS DE CORRER COM CHAVE, GAVETEIRO COM CHAVE E ARMÁRIO SUSPENSO COM PRATELEIRAS</w:t>
            </w:r>
            <w:r w:rsidRPr="00D92DA5">
              <w:rPr>
                <w:rFonts w:ascii="Arial" w:eastAsia="Times New Roman" w:hAnsi="Arial"/>
                <w:kern w:val="0"/>
                <w:sz w:val="18"/>
                <w:szCs w:val="18"/>
                <w:lang w:eastAsia="pt-BR" w:bidi="ar-SA"/>
              </w:rPr>
              <w:t>- especificações e medidas, conforme detalhamento em projeto: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15mm,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portas de correr; Prateleiras em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30mm,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puxador modelo light 128 mm cromado; prever arredondamento das quinas dos tampos com canto moeda.</w:t>
            </w:r>
          </w:p>
        </w:tc>
        <w:tc>
          <w:tcPr>
            <w:tcW w:w="551" w:type="dxa"/>
            <w:tcBorders>
              <w:top w:val="nil"/>
              <w:left w:val="nil"/>
              <w:bottom w:val="single" w:sz="4" w:space="0" w:color="auto"/>
              <w:right w:val="single" w:sz="4" w:space="0" w:color="auto"/>
            </w:tcBorders>
            <w:noWrap/>
            <w:hideMark/>
          </w:tcPr>
          <w:p w14:paraId="016FBA10"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540" w:type="dxa"/>
            <w:tcBorders>
              <w:top w:val="nil"/>
              <w:left w:val="nil"/>
              <w:bottom w:val="single" w:sz="4" w:space="0" w:color="auto"/>
              <w:right w:val="single" w:sz="4" w:space="0" w:color="auto"/>
            </w:tcBorders>
            <w:noWrap/>
            <w:hideMark/>
          </w:tcPr>
          <w:p w14:paraId="36419AF4"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UN</w:t>
            </w:r>
          </w:p>
        </w:tc>
        <w:tc>
          <w:tcPr>
            <w:tcW w:w="1300" w:type="dxa"/>
            <w:tcBorders>
              <w:top w:val="nil"/>
              <w:left w:val="nil"/>
              <w:bottom w:val="single" w:sz="4" w:space="0" w:color="auto"/>
              <w:right w:val="single" w:sz="4" w:space="0" w:color="auto"/>
            </w:tcBorders>
            <w:noWrap/>
            <w:hideMark/>
          </w:tcPr>
          <w:p w14:paraId="0DE263C1"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R$ 17.218,00</w:t>
            </w:r>
          </w:p>
        </w:tc>
        <w:tc>
          <w:tcPr>
            <w:tcW w:w="1300" w:type="dxa"/>
            <w:tcBorders>
              <w:top w:val="nil"/>
              <w:left w:val="nil"/>
              <w:bottom w:val="single" w:sz="4" w:space="0" w:color="auto"/>
              <w:right w:val="single" w:sz="4" w:space="0" w:color="auto"/>
            </w:tcBorders>
            <w:noWrap/>
            <w:hideMark/>
          </w:tcPr>
          <w:p w14:paraId="41198B46"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R$ 17.218,00</w:t>
            </w:r>
          </w:p>
        </w:tc>
      </w:tr>
      <w:tr w:rsidR="00D92DA5" w:rsidRPr="00D92DA5" w14:paraId="1C12BB37" w14:textId="77777777" w:rsidTr="00C2713F">
        <w:trPr>
          <w:trHeight w:val="1853"/>
        </w:trPr>
        <w:tc>
          <w:tcPr>
            <w:tcW w:w="680" w:type="dxa"/>
            <w:vMerge/>
            <w:tcBorders>
              <w:top w:val="nil"/>
              <w:left w:val="single" w:sz="4" w:space="0" w:color="auto"/>
              <w:bottom w:val="single" w:sz="4" w:space="0" w:color="auto"/>
              <w:right w:val="single" w:sz="4" w:space="0" w:color="auto"/>
            </w:tcBorders>
            <w:vAlign w:val="center"/>
            <w:hideMark/>
          </w:tcPr>
          <w:p w14:paraId="1939CEF2"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kern w:val="0"/>
                <w:sz w:val="18"/>
                <w:szCs w:val="18"/>
                <w:lang w:eastAsia="pt-BR" w:bidi="ar-SA"/>
              </w:rPr>
            </w:pPr>
          </w:p>
        </w:tc>
        <w:tc>
          <w:tcPr>
            <w:tcW w:w="480" w:type="dxa"/>
            <w:tcBorders>
              <w:top w:val="nil"/>
              <w:left w:val="nil"/>
              <w:bottom w:val="single" w:sz="4" w:space="0" w:color="auto"/>
              <w:right w:val="single" w:sz="4" w:space="0" w:color="auto"/>
            </w:tcBorders>
            <w:noWrap/>
            <w:hideMark/>
          </w:tcPr>
          <w:p w14:paraId="59C4D5EE"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9</w:t>
            </w:r>
          </w:p>
        </w:tc>
        <w:tc>
          <w:tcPr>
            <w:tcW w:w="1280" w:type="dxa"/>
            <w:tcBorders>
              <w:top w:val="nil"/>
              <w:left w:val="nil"/>
              <w:bottom w:val="single" w:sz="4" w:space="0" w:color="auto"/>
              <w:right w:val="single" w:sz="4" w:space="0" w:color="auto"/>
            </w:tcBorders>
            <w:noWrap/>
            <w:hideMark/>
          </w:tcPr>
          <w:p w14:paraId="6F4FF841"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7101 - 60424</w:t>
            </w:r>
          </w:p>
        </w:tc>
        <w:tc>
          <w:tcPr>
            <w:tcW w:w="4506" w:type="dxa"/>
            <w:tcBorders>
              <w:top w:val="nil"/>
              <w:left w:val="nil"/>
              <w:bottom w:val="single" w:sz="4" w:space="0" w:color="auto"/>
              <w:right w:val="single" w:sz="4" w:space="0" w:color="auto"/>
            </w:tcBorders>
            <w:hideMark/>
          </w:tcPr>
          <w:p w14:paraId="69F3CBEC" w14:textId="77B25FC5"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MOBILIÁRIO 07 - BANCADA DE TRABALHO EM L</w:t>
            </w:r>
            <w:r w:rsidRPr="00D92DA5">
              <w:rPr>
                <w:rFonts w:ascii="Arial" w:eastAsia="Times New Roman" w:hAnsi="Arial"/>
                <w:kern w:val="0"/>
                <w:sz w:val="18"/>
                <w:szCs w:val="18"/>
                <w:lang w:eastAsia="pt-BR" w:bidi="ar-SA"/>
              </w:rPr>
              <w:t xml:space="preserve"> - especificações e medidas, conforme detalhamento em projeto: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w:t>
            </w:r>
            <w:r w:rsidR="005F7CBD">
              <w:rPr>
                <w:rFonts w:ascii="Arial" w:eastAsia="Times New Roman" w:hAnsi="Arial"/>
                <w:kern w:val="0"/>
                <w:sz w:val="18"/>
                <w:szCs w:val="18"/>
                <w:lang w:eastAsia="pt-BR" w:bidi="ar-SA"/>
              </w:rPr>
              <w:t xml:space="preserve"> </w:t>
            </w:r>
            <w:r w:rsidRPr="00D92DA5">
              <w:rPr>
                <w:rFonts w:ascii="Arial" w:eastAsia="Times New Roman" w:hAnsi="Arial"/>
                <w:kern w:val="0"/>
                <w:sz w:val="18"/>
                <w:szCs w:val="18"/>
                <w:lang w:eastAsia="pt-BR" w:bidi="ar-SA"/>
              </w:rPr>
              <w:t xml:space="preserve">com espessura final de 30mm,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xml:space="preserve">, cor cinza cristal; mão-francesa invisível em </w:t>
            </w:r>
            <w:proofErr w:type="spellStart"/>
            <w:r w:rsidRPr="00D92DA5">
              <w:rPr>
                <w:rFonts w:ascii="Arial" w:eastAsia="Times New Roman" w:hAnsi="Arial"/>
                <w:kern w:val="0"/>
                <w:sz w:val="18"/>
                <w:szCs w:val="18"/>
                <w:lang w:eastAsia="pt-BR" w:bidi="ar-SA"/>
              </w:rPr>
              <w:t>metalon</w:t>
            </w:r>
            <w:proofErr w:type="spellEnd"/>
            <w:r w:rsidRPr="00D92DA5">
              <w:rPr>
                <w:rFonts w:ascii="Arial" w:eastAsia="Times New Roman" w:hAnsi="Arial"/>
                <w:kern w:val="0"/>
                <w:sz w:val="18"/>
                <w:szCs w:val="18"/>
                <w:lang w:eastAsia="pt-BR" w:bidi="ar-SA"/>
              </w:rPr>
              <w:t>, seção retangular 3mmx4mm; prever arredondamento das quinas dos tampos com canto moeda.</w:t>
            </w:r>
          </w:p>
        </w:tc>
        <w:tc>
          <w:tcPr>
            <w:tcW w:w="551" w:type="dxa"/>
            <w:tcBorders>
              <w:top w:val="nil"/>
              <w:left w:val="nil"/>
              <w:bottom w:val="single" w:sz="4" w:space="0" w:color="auto"/>
              <w:right w:val="single" w:sz="4" w:space="0" w:color="auto"/>
            </w:tcBorders>
            <w:noWrap/>
            <w:hideMark/>
          </w:tcPr>
          <w:p w14:paraId="48E315BE"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540" w:type="dxa"/>
            <w:tcBorders>
              <w:top w:val="nil"/>
              <w:left w:val="nil"/>
              <w:bottom w:val="single" w:sz="4" w:space="0" w:color="auto"/>
              <w:right w:val="single" w:sz="4" w:space="0" w:color="auto"/>
            </w:tcBorders>
            <w:noWrap/>
            <w:hideMark/>
          </w:tcPr>
          <w:p w14:paraId="4AC60146"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UN</w:t>
            </w:r>
          </w:p>
        </w:tc>
        <w:tc>
          <w:tcPr>
            <w:tcW w:w="1300" w:type="dxa"/>
            <w:tcBorders>
              <w:top w:val="nil"/>
              <w:left w:val="nil"/>
              <w:bottom w:val="single" w:sz="4" w:space="0" w:color="auto"/>
              <w:right w:val="single" w:sz="4" w:space="0" w:color="auto"/>
            </w:tcBorders>
            <w:noWrap/>
            <w:hideMark/>
          </w:tcPr>
          <w:p w14:paraId="292BBFCF"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R$ 2.987,00</w:t>
            </w:r>
          </w:p>
        </w:tc>
        <w:tc>
          <w:tcPr>
            <w:tcW w:w="1300" w:type="dxa"/>
            <w:tcBorders>
              <w:top w:val="nil"/>
              <w:left w:val="nil"/>
              <w:bottom w:val="single" w:sz="4" w:space="0" w:color="auto"/>
              <w:right w:val="single" w:sz="4" w:space="0" w:color="auto"/>
            </w:tcBorders>
            <w:noWrap/>
            <w:hideMark/>
          </w:tcPr>
          <w:p w14:paraId="0E6A38D3"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R$ 2.987,00</w:t>
            </w:r>
          </w:p>
        </w:tc>
      </w:tr>
      <w:tr w:rsidR="00D92DA5" w:rsidRPr="00D92DA5" w14:paraId="292C1B2F" w14:textId="77777777" w:rsidTr="00C2713F">
        <w:trPr>
          <w:trHeight w:val="3113"/>
        </w:trPr>
        <w:tc>
          <w:tcPr>
            <w:tcW w:w="680" w:type="dxa"/>
            <w:vMerge/>
            <w:tcBorders>
              <w:top w:val="nil"/>
              <w:left w:val="single" w:sz="4" w:space="0" w:color="auto"/>
              <w:bottom w:val="single" w:sz="4" w:space="0" w:color="auto"/>
              <w:right w:val="single" w:sz="4" w:space="0" w:color="auto"/>
            </w:tcBorders>
            <w:vAlign w:val="center"/>
            <w:hideMark/>
          </w:tcPr>
          <w:p w14:paraId="15A4E82D"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kern w:val="0"/>
                <w:sz w:val="18"/>
                <w:szCs w:val="18"/>
                <w:lang w:eastAsia="pt-BR" w:bidi="ar-SA"/>
              </w:rPr>
            </w:pPr>
          </w:p>
        </w:tc>
        <w:tc>
          <w:tcPr>
            <w:tcW w:w="480" w:type="dxa"/>
            <w:tcBorders>
              <w:top w:val="nil"/>
              <w:left w:val="nil"/>
              <w:bottom w:val="single" w:sz="4" w:space="0" w:color="auto"/>
              <w:right w:val="single" w:sz="4" w:space="0" w:color="auto"/>
            </w:tcBorders>
            <w:noWrap/>
            <w:hideMark/>
          </w:tcPr>
          <w:p w14:paraId="726BCCDA"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10</w:t>
            </w:r>
          </w:p>
        </w:tc>
        <w:tc>
          <w:tcPr>
            <w:tcW w:w="1280" w:type="dxa"/>
            <w:tcBorders>
              <w:top w:val="nil"/>
              <w:left w:val="nil"/>
              <w:bottom w:val="single" w:sz="4" w:space="0" w:color="auto"/>
              <w:right w:val="single" w:sz="4" w:space="0" w:color="auto"/>
            </w:tcBorders>
            <w:noWrap/>
            <w:hideMark/>
          </w:tcPr>
          <w:p w14:paraId="2C9EC47A"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7101 - 83452</w:t>
            </w:r>
          </w:p>
        </w:tc>
        <w:tc>
          <w:tcPr>
            <w:tcW w:w="4506" w:type="dxa"/>
            <w:tcBorders>
              <w:top w:val="nil"/>
              <w:left w:val="nil"/>
              <w:bottom w:val="single" w:sz="4" w:space="0" w:color="auto"/>
              <w:right w:val="single" w:sz="4" w:space="0" w:color="auto"/>
            </w:tcBorders>
            <w:hideMark/>
          </w:tcPr>
          <w:p w14:paraId="61E44AC5"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MOBILIÁRIO 08 - ARMÁRIO COM DUAS PORTAS DE CORRER COM PRATELEIRAS E 04 GAVETAS</w:t>
            </w:r>
            <w:r w:rsidRPr="00D92DA5">
              <w:rPr>
                <w:rFonts w:ascii="Arial" w:eastAsia="Times New Roman" w:hAnsi="Arial"/>
                <w:kern w:val="0"/>
                <w:sz w:val="18"/>
                <w:szCs w:val="18"/>
                <w:lang w:eastAsia="pt-BR" w:bidi="ar-SA"/>
              </w:rPr>
              <w:t xml:space="preserve"> - especificações e medidas, conforme detalhamento em projeto: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36mm,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15mm,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xml:space="preserve">, cor cinza cristal; portas de correr; puxador modelo light 128 mm cromado; pé em </w:t>
            </w:r>
            <w:proofErr w:type="spellStart"/>
            <w:r w:rsidRPr="00D92DA5">
              <w:rPr>
                <w:rFonts w:ascii="Arial" w:eastAsia="Times New Roman" w:hAnsi="Arial"/>
                <w:kern w:val="0"/>
                <w:sz w:val="18"/>
                <w:szCs w:val="18"/>
                <w:lang w:eastAsia="pt-BR" w:bidi="ar-SA"/>
              </w:rPr>
              <w:t>metalon</w:t>
            </w:r>
            <w:proofErr w:type="spellEnd"/>
            <w:r w:rsidRPr="00D92DA5">
              <w:rPr>
                <w:rFonts w:ascii="Arial" w:eastAsia="Times New Roman" w:hAnsi="Arial"/>
                <w:kern w:val="0"/>
                <w:sz w:val="18"/>
                <w:szCs w:val="18"/>
                <w:lang w:eastAsia="pt-BR" w:bidi="ar-SA"/>
              </w:rPr>
              <w:t>, seção quadrada 20mmx20mm, com pintura eletrostática na cor cinza claro, recuado 4cm para dentro da base do móvel; Prever arredondamento das quinas dos tampos com canto moeda.</w:t>
            </w:r>
          </w:p>
        </w:tc>
        <w:tc>
          <w:tcPr>
            <w:tcW w:w="551" w:type="dxa"/>
            <w:tcBorders>
              <w:top w:val="nil"/>
              <w:left w:val="nil"/>
              <w:bottom w:val="single" w:sz="4" w:space="0" w:color="auto"/>
              <w:right w:val="single" w:sz="4" w:space="0" w:color="auto"/>
            </w:tcBorders>
            <w:noWrap/>
            <w:hideMark/>
          </w:tcPr>
          <w:p w14:paraId="0E15483A"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w:t>
            </w:r>
          </w:p>
        </w:tc>
        <w:tc>
          <w:tcPr>
            <w:tcW w:w="540" w:type="dxa"/>
            <w:tcBorders>
              <w:top w:val="nil"/>
              <w:left w:val="nil"/>
              <w:bottom w:val="single" w:sz="4" w:space="0" w:color="auto"/>
              <w:right w:val="single" w:sz="4" w:space="0" w:color="auto"/>
            </w:tcBorders>
            <w:noWrap/>
            <w:hideMark/>
          </w:tcPr>
          <w:p w14:paraId="618098AF"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UN</w:t>
            </w:r>
          </w:p>
        </w:tc>
        <w:tc>
          <w:tcPr>
            <w:tcW w:w="1300" w:type="dxa"/>
            <w:tcBorders>
              <w:top w:val="nil"/>
              <w:left w:val="nil"/>
              <w:bottom w:val="single" w:sz="4" w:space="0" w:color="auto"/>
              <w:right w:val="single" w:sz="4" w:space="0" w:color="auto"/>
            </w:tcBorders>
            <w:noWrap/>
            <w:hideMark/>
          </w:tcPr>
          <w:p w14:paraId="1D6E5395"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R$ 3.119,00</w:t>
            </w:r>
          </w:p>
        </w:tc>
        <w:tc>
          <w:tcPr>
            <w:tcW w:w="1300" w:type="dxa"/>
            <w:tcBorders>
              <w:top w:val="nil"/>
              <w:left w:val="nil"/>
              <w:bottom w:val="single" w:sz="4" w:space="0" w:color="auto"/>
              <w:right w:val="single" w:sz="4" w:space="0" w:color="auto"/>
            </w:tcBorders>
            <w:noWrap/>
            <w:hideMark/>
          </w:tcPr>
          <w:p w14:paraId="2C894516"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R$ 3.119,00</w:t>
            </w:r>
          </w:p>
        </w:tc>
      </w:tr>
      <w:tr w:rsidR="00D92DA5" w:rsidRPr="00D92DA5" w14:paraId="7805840C" w14:textId="77777777" w:rsidTr="00AB50D7">
        <w:trPr>
          <w:trHeight w:val="2685"/>
        </w:trPr>
        <w:tc>
          <w:tcPr>
            <w:tcW w:w="680" w:type="dxa"/>
            <w:vMerge/>
            <w:tcBorders>
              <w:top w:val="nil"/>
              <w:left w:val="single" w:sz="4" w:space="0" w:color="auto"/>
              <w:bottom w:val="single" w:sz="4" w:space="0" w:color="auto"/>
              <w:right w:val="single" w:sz="4" w:space="0" w:color="auto"/>
            </w:tcBorders>
            <w:vAlign w:val="center"/>
            <w:hideMark/>
          </w:tcPr>
          <w:p w14:paraId="1C1BAAC6"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kern w:val="0"/>
                <w:sz w:val="18"/>
                <w:szCs w:val="18"/>
                <w:lang w:eastAsia="pt-BR" w:bidi="ar-SA"/>
              </w:rPr>
            </w:pPr>
          </w:p>
        </w:tc>
        <w:tc>
          <w:tcPr>
            <w:tcW w:w="480" w:type="dxa"/>
            <w:tcBorders>
              <w:top w:val="nil"/>
              <w:left w:val="nil"/>
              <w:bottom w:val="single" w:sz="4" w:space="0" w:color="auto"/>
              <w:right w:val="single" w:sz="4" w:space="0" w:color="auto"/>
            </w:tcBorders>
            <w:noWrap/>
            <w:hideMark/>
          </w:tcPr>
          <w:p w14:paraId="6C733974"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11</w:t>
            </w:r>
          </w:p>
        </w:tc>
        <w:tc>
          <w:tcPr>
            <w:tcW w:w="1280" w:type="dxa"/>
            <w:tcBorders>
              <w:top w:val="nil"/>
              <w:left w:val="nil"/>
              <w:bottom w:val="single" w:sz="4" w:space="0" w:color="auto"/>
              <w:right w:val="single" w:sz="4" w:space="0" w:color="auto"/>
            </w:tcBorders>
            <w:noWrap/>
            <w:hideMark/>
          </w:tcPr>
          <w:p w14:paraId="1B701AF1"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7101 - 83279</w:t>
            </w:r>
          </w:p>
        </w:tc>
        <w:tc>
          <w:tcPr>
            <w:tcW w:w="4506" w:type="dxa"/>
            <w:tcBorders>
              <w:top w:val="nil"/>
              <w:left w:val="nil"/>
              <w:bottom w:val="single" w:sz="4" w:space="0" w:color="auto"/>
              <w:right w:val="single" w:sz="4" w:space="0" w:color="auto"/>
            </w:tcBorders>
            <w:hideMark/>
          </w:tcPr>
          <w:p w14:paraId="36C65682"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b/>
                <w:bCs/>
                <w:kern w:val="0"/>
                <w:sz w:val="18"/>
                <w:szCs w:val="18"/>
                <w:lang w:eastAsia="pt-BR" w:bidi="ar-SA"/>
              </w:rPr>
            </w:pPr>
            <w:r w:rsidRPr="00D92DA5">
              <w:rPr>
                <w:rFonts w:ascii="Arial" w:eastAsia="Times New Roman" w:hAnsi="Arial"/>
                <w:b/>
                <w:bCs/>
                <w:kern w:val="0"/>
                <w:sz w:val="18"/>
                <w:szCs w:val="18"/>
                <w:lang w:eastAsia="pt-BR" w:bidi="ar-SA"/>
              </w:rPr>
              <w:t>MOBILIÁRIO 09 - GAVETEIRO COM 04 GAVETAS</w:t>
            </w:r>
            <w:r w:rsidRPr="00D92DA5">
              <w:rPr>
                <w:rFonts w:ascii="Arial" w:eastAsia="Times New Roman" w:hAnsi="Arial"/>
                <w:kern w:val="0"/>
                <w:sz w:val="18"/>
                <w:szCs w:val="18"/>
                <w:lang w:eastAsia="pt-BR" w:bidi="ar-SA"/>
              </w:rPr>
              <w:t xml:space="preserve"> - especificações e medidas, conforme detalhamento em projeto: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20mm,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MDF compensado naval (</w:t>
            </w:r>
            <w:proofErr w:type="spellStart"/>
            <w:r w:rsidRPr="00D92DA5">
              <w:rPr>
                <w:rFonts w:ascii="Arial" w:eastAsia="Times New Roman" w:hAnsi="Arial"/>
                <w:kern w:val="0"/>
                <w:sz w:val="18"/>
                <w:szCs w:val="18"/>
                <w:lang w:eastAsia="pt-BR" w:bidi="ar-SA"/>
              </w:rPr>
              <w:t>hidrófugo</w:t>
            </w:r>
            <w:proofErr w:type="spellEnd"/>
            <w:r w:rsidRPr="00D92DA5">
              <w:rPr>
                <w:rFonts w:ascii="Arial" w:eastAsia="Times New Roman" w:hAnsi="Arial"/>
                <w:kern w:val="0"/>
                <w:sz w:val="18"/>
                <w:szCs w:val="18"/>
                <w:lang w:eastAsia="pt-BR" w:bidi="ar-SA"/>
              </w:rPr>
              <w:t xml:space="preserve"> se necessário), revestimento melamínico, com espessura final de 15mm, acabamento </w:t>
            </w:r>
            <w:proofErr w:type="spellStart"/>
            <w:r w:rsidRPr="00D92DA5">
              <w:rPr>
                <w:rFonts w:ascii="Arial" w:eastAsia="Times New Roman" w:hAnsi="Arial"/>
                <w:kern w:val="0"/>
                <w:sz w:val="18"/>
                <w:szCs w:val="18"/>
                <w:lang w:eastAsia="pt-BR" w:bidi="ar-SA"/>
              </w:rPr>
              <w:t>tx</w:t>
            </w:r>
            <w:proofErr w:type="spellEnd"/>
            <w:r w:rsidRPr="00D92DA5">
              <w:rPr>
                <w:rFonts w:ascii="Arial" w:eastAsia="Times New Roman" w:hAnsi="Arial"/>
                <w:kern w:val="0"/>
                <w:sz w:val="18"/>
                <w:szCs w:val="18"/>
                <w:lang w:eastAsia="pt-BR" w:bidi="ar-SA"/>
              </w:rPr>
              <w:t>, cor cinza cristal; puxador modelo light 128 mm cromado; pé em rodinhas de silicone 35mm, parafusadas nas extremidades do móvel; prever arredondamento das quinas dos tampos com canto moeda.</w:t>
            </w:r>
          </w:p>
        </w:tc>
        <w:tc>
          <w:tcPr>
            <w:tcW w:w="551" w:type="dxa"/>
            <w:tcBorders>
              <w:top w:val="nil"/>
              <w:left w:val="nil"/>
              <w:bottom w:val="single" w:sz="4" w:space="0" w:color="auto"/>
              <w:right w:val="single" w:sz="4" w:space="0" w:color="auto"/>
            </w:tcBorders>
            <w:noWrap/>
            <w:hideMark/>
          </w:tcPr>
          <w:p w14:paraId="71F19396"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2</w:t>
            </w:r>
          </w:p>
        </w:tc>
        <w:tc>
          <w:tcPr>
            <w:tcW w:w="540" w:type="dxa"/>
            <w:tcBorders>
              <w:top w:val="nil"/>
              <w:left w:val="nil"/>
              <w:bottom w:val="single" w:sz="4" w:space="0" w:color="auto"/>
              <w:right w:val="single" w:sz="4" w:space="0" w:color="auto"/>
            </w:tcBorders>
            <w:noWrap/>
            <w:hideMark/>
          </w:tcPr>
          <w:p w14:paraId="5BB7E3F1"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UN</w:t>
            </w:r>
          </w:p>
        </w:tc>
        <w:tc>
          <w:tcPr>
            <w:tcW w:w="1300" w:type="dxa"/>
            <w:tcBorders>
              <w:top w:val="nil"/>
              <w:left w:val="nil"/>
              <w:bottom w:val="single" w:sz="4" w:space="0" w:color="auto"/>
              <w:right w:val="single" w:sz="4" w:space="0" w:color="auto"/>
            </w:tcBorders>
            <w:noWrap/>
            <w:hideMark/>
          </w:tcPr>
          <w:p w14:paraId="38B07788"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R$ 707,00</w:t>
            </w:r>
          </w:p>
        </w:tc>
        <w:tc>
          <w:tcPr>
            <w:tcW w:w="1300" w:type="dxa"/>
            <w:tcBorders>
              <w:top w:val="nil"/>
              <w:left w:val="nil"/>
              <w:bottom w:val="single" w:sz="4" w:space="0" w:color="auto"/>
              <w:right w:val="single" w:sz="4" w:space="0" w:color="auto"/>
            </w:tcBorders>
            <w:noWrap/>
            <w:hideMark/>
          </w:tcPr>
          <w:p w14:paraId="64E67438" w14:textId="77777777" w:rsidR="00D92DA5" w:rsidRPr="00D92DA5" w:rsidRDefault="00D92DA5" w:rsidP="00D92DA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8"/>
                <w:szCs w:val="18"/>
                <w:lang w:eastAsia="pt-BR" w:bidi="ar-SA"/>
              </w:rPr>
            </w:pPr>
            <w:r w:rsidRPr="00D92DA5">
              <w:rPr>
                <w:rFonts w:ascii="Arial" w:eastAsia="Times New Roman" w:hAnsi="Arial"/>
                <w:kern w:val="0"/>
                <w:sz w:val="18"/>
                <w:szCs w:val="18"/>
                <w:lang w:eastAsia="pt-BR" w:bidi="ar-SA"/>
              </w:rPr>
              <w:t>R$ 1.414,00</w:t>
            </w:r>
          </w:p>
        </w:tc>
      </w:tr>
      <w:tr w:rsidR="00AB50D7" w:rsidRPr="00D92DA5" w14:paraId="567D39E9" w14:textId="77777777" w:rsidTr="00AB50D7">
        <w:trPr>
          <w:trHeight w:val="545"/>
        </w:trPr>
        <w:tc>
          <w:tcPr>
            <w:tcW w:w="8037" w:type="dxa"/>
            <w:gridSpan w:val="6"/>
            <w:tcBorders>
              <w:top w:val="single" w:sz="4" w:space="0" w:color="auto"/>
              <w:left w:val="single" w:sz="4" w:space="0" w:color="auto"/>
              <w:bottom w:val="single" w:sz="4" w:space="0" w:color="auto"/>
              <w:right w:val="single" w:sz="4" w:space="0" w:color="auto"/>
            </w:tcBorders>
            <w:vAlign w:val="center"/>
            <w:hideMark/>
          </w:tcPr>
          <w:p w14:paraId="06A7BC4B" w14:textId="77777777" w:rsidR="00AB50D7" w:rsidRPr="00AB50D7" w:rsidRDefault="00AB50D7" w:rsidP="00D92DA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kern w:val="0"/>
                <w:lang w:eastAsia="pt-BR" w:bidi="ar-SA"/>
              </w:rPr>
            </w:pPr>
            <w:r w:rsidRPr="00AB50D7">
              <w:rPr>
                <w:rFonts w:ascii="Arial" w:eastAsia="Times New Roman" w:hAnsi="Arial"/>
                <w:b/>
                <w:kern w:val="0"/>
                <w:lang w:eastAsia="pt-BR" w:bidi="ar-SA"/>
              </w:rPr>
              <w:t>Total Geral</w:t>
            </w:r>
          </w:p>
        </w:tc>
        <w:tc>
          <w:tcPr>
            <w:tcW w:w="2600" w:type="dxa"/>
            <w:gridSpan w:val="2"/>
            <w:tcBorders>
              <w:top w:val="single" w:sz="4" w:space="0" w:color="auto"/>
              <w:left w:val="nil"/>
              <w:bottom w:val="single" w:sz="4" w:space="0" w:color="auto"/>
              <w:right w:val="single" w:sz="4" w:space="0" w:color="auto"/>
            </w:tcBorders>
            <w:noWrap/>
            <w:vAlign w:val="center"/>
            <w:hideMark/>
          </w:tcPr>
          <w:p w14:paraId="6BEF4D81" w14:textId="77777777" w:rsidR="00AB50D7" w:rsidRPr="00AB50D7" w:rsidRDefault="00AB50D7" w:rsidP="00AB50D7">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kern w:val="0"/>
                <w:lang w:eastAsia="pt-BR" w:bidi="ar-SA"/>
              </w:rPr>
            </w:pPr>
            <w:r w:rsidRPr="00AB50D7">
              <w:rPr>
                <w:rFonts w:ascii="Arial" w:eastAsia="Times New Roman" w:hAnsi="Arial"/>
                <w:b/>
                <w:kern w:val="0"/>
                <w:lang w:eastAsia="pt-BR" w:bidi="ar-SA"/>
              </w:rPr>
              <w:t>R$ 66.878,00</w:t>
            </w:r>
          </w:p>
        </w:tc>
      </w:tr>
    </w:tbl>
    <w:p w14:paraId="1D2376CA" w14:textId="77777777" w:rsidR="00D92DA5" w:rsidRDefault="00D92DA5" w:rsidP="00D92DA5">
      <w:pPr>
        <w:pStyle w:val="Normal1"/>
        <w:pBdr>
          <w:between w:val="nil"/>
        </w:pBdr>
        <w:spacing w:after="120"/>
        <w:jc w:val="both"/>
        <w:rPr>
          <w:rFonts w:ascii="Arial" w:eastAsia="Arial" w:hAnsi="Arial" w:cs="Arial"/>
          <w:color w:val="000000"/>
        </w:rPr>
      </w:pPr>
    </w:p>
    <w:p w14:paraId="7490E05F" w14:textId="77777777" w:rsidR="003F78BA" w:rsidRPr="003F78BA" w:rsidRDefault="003F78BA" w:rsidP="00A6275D">
      <w:pPr>
        <w:pStyle w:val="Normal1"/>
        <w:jc w:val="both"/>
        <w:rPr>
          <w:rFonts w:ascii="Arial" w:eastAsia="Arial" w:hAnsi="Arial"/>
          <w:b/>
          <w:color w:val="000000"/>
        </w:rPr>
      </w:pPr>
      <w:r w:rsidRPr="003F78BA">
        <w:rPr>
          <w:rFonts w:ascii="Arial" w:eastAsia="Arial" w:hAnsi="Arial"/>
          <w:b/>
          <w:color w:val="000000"/>
        </w:rPr>
        <w:t xml:space="preserve">Valor total máximo da aquisição: R$ </w:t>
      </w:r>
      <w:r w:rsidR="00BC20F7">
        <w:rPr>
          <w:rFonts w:ascii="Arial" w:eastAsia="Arial" w:hAnsi="Arial"/>
          <w:b/>
          <w:color w:val="000000"/>
        </w:rPr>
        <w:t>66.878,00</w:t>
      </w:r>
      <w:r w:rsidRPr="003F78BA">
        <w:rPr>
          <w:rFonts w:ascii="Arial" w:eastAsia="Arial" w:hAnsi="Arial"/>
          <w:b/>
          <w:color w:val="000000"/>
        </w:rPr>
        <w:t xml:space="preserve"> (</w:t>
      </w:r>
      <w:r w:rsidR="00BC20F7">
        <w:rPr>
          <w:rFonts w:ascii="Arial" w:eastAsia="Arial" w:hAnsi="Arial"/>
          <w:b/>
          <w:color w:val="000000"/>
        </w:rPr>
        <w:t>sessenta e seis mil oitocentos e setenta e oito reais</w:t>
      </w:r>
      <w:r w:rsidRPr="003F78BA">
        <w:rPr>
          <w:rFonts w:ascii="Arial" w:eastAsia="Arial" w:hAnsi="Arial"/>
          <w:b/>
          <w:color w:val="000000"/>
        </w:rPr>
        <w:t>).</w:t>
      </w:r>
    </w:p>
    <w:p w14:paraId="74FC972B" w14:textId="77777777" w:rsidR="00DC1855" w:rsidRDefault="00DC1855" w:rsidP="00DC1855">
      <w:pPr>
        <w:pStyle w:val="Normal1"/>
        <w:pBdr>
          <w:between w:val="nil"/>
        </w:pBdr>
        <w:spacing w:after="120"/>
        <w:jc w:val="both"/>
        <w:rPr>
          <w:rFonts w:ascii="Arial" w:eastAsia="Arial" w:hAnsi="Arial" w:cs="Arial"/>
          <w:color w:val="000000"/>
        </w:rPr>
      </w:pPr>
    </w:p>
    <w:p w14:paraId="194033CD" w14:textId="77777777" w:rsidR="00621964" w:rsidRPr="00A85821" w:rsidRDefault="00621964" w:rsidP="00621964">
      <w:pPr>
        <w:pStyle w:val="Normal1"/>
        <w:pBdr>
          <w:right w:val="none" w:sz="0" w:space="1" w:color="000000"/>
          <w:between w:val="nil"/>
        </w:pBdr>
        <w:spacing w:before="120" w:after="120"/>
        <w:jc w:val="both"/>
        <w:rPr>
          <w:rFonts w:ascii="Arial" w:eastAsia="Arial" w:hAnsi="Arial" w:cs="Arial"/>
          <w:color w:val="000000"/>
        </w:rPr>
      </w:pPr>
      <w:r w:rsidRPr="00A85821">
        <w:rPr>
          <w:rFonts w:ascii="Arial" w:eastAsia="Arial" w:hAnsi="Arial" w:cs="Arial"/>
          <w:b/>
          <w:color w:val="000000"/>
        </w:rPr>
        <w:t>1.2 Especificações técnicas</w:t>
      </w:r>
    </w:p>
    <w:p w14:paraId="4F0FF798" w14:textId="285BC0DE" w:rsidR="00621964" w:rsidRPr="00167370" w:rsidRDefault="00621964" w:rsidP="00621964">
      <w:pPr>
        <w:pStyle w:val="Normal1"/>
        <w:pBdr>
          <w:right w:val="none" w:sz="0" w:space="1" w:color="000000"/>
          <w:between w:val="nil"/>
        </w:pBdr>
        <w:spacing w:after="120"/>
        <w:jc w:val="both"/>
        <w:rPr>
          <w:rFonts w:ascii="Arial" w:eastAsia="Arial" w:hAnsi="Arial" w:cs="Arial"/>
        </w:rPr>
      </w:pPr>
      <w:r w:rsidRPr="00167370">
        <w:rPr>
          <w:rFonts w:ascii="Arial" w:eastAsia="Arial" w:hAnsi="Arial" w:cs="Arial"/>
          <w:b/>
        </w:rPr>
        <w:t>1.2.1</w:t>
      </w:r>
      <w:r w:rsidRPr="00167370">
        <w:rPr>
          <w:rFonts w:ascii="Arial" w:eastAsia="Arial" w:hAnsi="Arial" w:cs="Arial"/>
        </w:rPr>
        <w:t xml:space="preserve"> As especificações técnicas são as constantes no item 1.1</w:t>
      </w:r>
      <w:r w:rsidR="005502AA" w:rsidRPr="00167370">
        <w:rPr>
          <w:rFonts w:ascii="Arial" w:eastAsia="Arial" w:hAnsi="Arial" w:cs="Arial"/>
        </w:rPr>
        <w:t xml:space="preserve"> e</w:t>
      </w:r>
      <w:r w:rsidR="00E90D5F">
        <w:rPr>
          <w:rFonts w:ascii="Arial" w:eastAsia="Arial" w:hAnsi="Arial" w:cs="Arial"/>
        </w:rPr>
        <w:t xml:space="preserve"> </w:t>
      </w:r>
      <w:r w:rsidR="00422B93" w:rsidRPr="00167370">
        <w:rPr>
          <w:rFonts w:ascii="Arial" w:eastAsia="Arial" w:hAnsi="Arial" w:cs="Arial"/>
          <w:b/>
        </w:rPr>
        <w:t>A</w:t>
      </w:r>
      <w:r w:rsidR="00086352" w:rsidRPr="00167370">
        <w:rPr>
          <w:rFonts w:ascii="Arial" w:eastAsia="Arial" w:hAnsi="Arial" w:cs="Arial"/>
          <w:b/>
        </w:rPr>
        <w:t>nexo X</w:t>
      </w:r>
    </w:p>
    <w:p w14:paraId="329A5DEF" w14:textId="77777777" w:rsidR="000279A2" w:rsidRPr="00A85821" w:rsidRDefault="000279A2" w:rsidP="00621964">
      <w:pPr>
        <w:pStyle w:val="Normal1"/>
        <w:pBdr>
          <w:right w:val="none" w:sz="0" w:space="1" w:color="000000"/>
          <w:between w:val="nil"/>
        </w:pBdr>
        <w:spacing w:after="120"/>
        <w:jc w:val="both"/>
        <w:rPr>
          <w:rFonts w:ascii="Arial" w:eastAsia="Arial" w:hAnsi="Arial" w:cs="Arial"/>
          <w:color w:val="000000"/>
        </w:rPr>
      </w:pPr>
    </w:p>
    <w:p w14:paraId="671259E3" w14:textId="77777777" w:rsidR="00621964" w:rsidRPr="00A85821" w:rsidRDefault="00621964" w:rsidP="00621964">
      <w:pPr>
        <w:pStyle w:val="Normal1"/>
        <w:pBdr>
          <w:right w:val="none" w:sz="0" w:space="1" w:color="000000"/>
          <w:between w:val="nil"/>
        </w:pBdr>
        <w:spacing w:after="120"/>
        <w:jc w:val="both"/>
        <w:rPr>
          <w:rFonts w:ascii="Arial" w:eastAsia="Arial" w:hAnsi="Arial" w:cs="Arial"/>
          <w:color w:val="000000"/>
        </w:rPr>
      </w:pPr>
      <w:r w:rsidRPr="00A85821">
        <w:rPr>
          <w:rFonts w:ascii="Arial" w:eastAsia="Arial" w:hAnsi="Arial" w:cs="Arial"/>
          <w:b/>
          <w:color w:val="000000"/>
        </w:rPr>
        <w:t>1.3 Da padronização</w:t>
      </w:r>
    </w:p>
    <w:p w14:paraId="460F3EEB"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lastRenderedPageBreak/>
        <w:t xml:space="preserve">1.3.1 </w:t>
      </w:r>
      <w:r w:rsidRPr="00A85821">
        <w:rPr>
          <w:rFonts w:ascii="Arial" w:eastAsia="Arial" w:hAnsi="Arial" w:cs="Arial"/>
          <w:color w:val="000000"/>
        </w:rPr>
        <w:t>Não há padronização para a presente contratação.</w:t>
      </w:r>
    </w:p>
    <w:p w14:paraId="51ED94F6" w14:textId="77777777" w:rsidR="00621964" w:rsidRPr="00A85821" w:rsidRDefault="00621964" w:rsidP="00621964">
      <w:pPr>
        <w:pStyle w:val="Normal1"/>
        <w:pBdr>
          <w:between w:val="nil"/>
        </w:pBdr>
        <w:spacing w:after="120"/>
        <w:jc w:val="both"/>
        <w:rPr>
          <w:rFonts w:ascii="Arial" w:eastAsia="Arial" w:hAnsi="Arial" w:cs="Arial"/>
          <w:color w:val="000000"/>
        </w:rPr>
      </w:pPr>
    </w:p>
    <w:p w14:paraId="2278882C" w14:textId="77777777" w:rsidR="00621964" w:rsidRPr="00A85821" w:rsidRDefault="00621964" w:rsidP="00621964">
      <w:pPr>
        <w:pStyle w:val="Normal1"/>
        <w:pBdr>
          <w:right w:val="none" w:sz="0" w:space="1" w:color="000000"/>
          <w:between w:val="nil"/>
        </w:pBdr>
        <w:spacing w:after="120"/>
        <w:jc w:val="both"/>
        <w:rPr>
          <w:rFonts w:ascii="Arial" w:eastAsia="Arial" w:hAnsi="Arial" w:cs="Arial"/>
          <w:color w:val="000000"/>
        </w:rPr>
      </w:pPr>
      <w:r w:rsidRPr="00A85821">
        <w:rPr>
          <w:rFonts w:ascii="Arial" w:eastAsia="Arial" w:hAnsi="Arial" w:cs="Arial"/>
          <w:b/>
          <w:color w:val="000000"/>
        </w:rPr>
        <w:t>1.4 Do fornecimento</w:t>
      </w:r>
    </w:p>
    <w:p w14:paraId="050CBB8E" w14:textId="77777777" w:rsidR="00621964" w:rsidRPr="00A85821" w:rsidRDefault="00621964" w:rsidP="00621964">
      <w:pPr>
        <w:pStyle w:val="Normal1"/>
        <w:pBdr>
          <w:right w:val="none" w:sz="0" w:space="1" w:color="000000"/>
          <w:between w:val="nil"/>
        </w:pBdr>
        <w:spacing w:after="120"/>
        <w:jc w:val="both"/>
        <w:rPr>
          <w:rFonts w:ascii="Arial" w:eastAsia="Arial" w:hAnsi="Arial" w:cs="Arial"/>
          <w:color w:val="000000"/>
        </w:rPr>
      </w:pPr>
      <w:r w:rsidRPr="00A85821">
        <w:rPr>
          <w:rFonts w:ascii="Arial" w:eastAsia="Arial" w:hAnsi="Arial" w:cs="Arial"/>
          <w:b/>
          <w:color w:val="000000"/>
        </w:rPr>
        <w:t>1.4.1</w:t>
      </w:r>
      <w:r w:rsidRPr="00A85821">
        <w:rPr>
          <w:rFonts w:ascii="Arial" w:eastAsia="Arial" w:hAnsi="Arial" w:cs="Arial"/>
          <w:color w:val="000000"/>
        </w:rPr>
        <w:t xml:space="preserve"> O objeto da contratação deverá ser entregue em até </w:t>
      </w:r>
      <w:r w:rsidR="0093184C" w:rsidRPr="0093184C">
        <w:rPr>
          <w:rFonts w:ascii="Arial" w:eastAsia="Arial" w:hAnsi="Arial" w:cs="Arial"/>
          <w:color w:val="FF0000"/>
        </w:rPr>
        <w:t>60</w:t>
      </w:r>
      <w:r w:rsidRPr="0093184C">
        <w:rPr>
          <w:rFonts w:ascii="Arial" w:eastAsia="Arial" w:hAnsi="Arial" w:cs="Arial"/>
          <w:color w:val="FF0000"/>
        </w:rPr>
        <w:t xml:space="preserve"> (</w:t>
      </w:r>
      <w:r w:rsidR="0093184C" w:rsidRPr="0093184C">
        <w:rPr>
          <w:rFonts w:ascii="Arial" w:eastAsia="Arial" w:hAnsi="Arial" w:cs="Arial"/>
          <w:color w:val="FF0000"/>
        </w:rPr>
        <w:t>sessenta</w:t>
      </w:r>
      <w:r w:rsidRPr="0093184C">
        <w:rPr>
          <w:rFonts w:ascii="Arial" w:eastAsia="Arial" w:hAnsi="Arial" w:cs="Arial"/>
          <w:color w:val="FF0000"/>
        </w:rPr>
        <w:t>)</w:t>
      </w:r>
      <w:r w:rsidRPr="00A85821">
        <w:rPr>
          <w:rFonts w:ascii="Arial" w:eastAsia="Arial" w:hAnsi="Arial" w:cs="Arial"/>
          <w:color w:val="000000"/>
        </w:rPr>
        <w:t xml:space="preserve"> dias contados a partir da data do recebimento da respectiva Ordem de Fornecimento (OF) e Nota de Empenho (NE), </w:t>
      </w:r>
      <w:r w:rsidRPr="00A85821">
        <w:rPr>
          <w:rFonts w:ascii="Arial" w:eastAsia="Arial" w:hAnsi="Arial" w:cs="Arial"/>
          <w:b/>
          <w:color w:val="000000"/>
          <w:u w:val="single"/>
        </w:rPr>
        <w:t>em remessa única</w:t>
      </w:r>
      <w:r w:rsidRPr="00A85821">
        <w:rPr>
          <w:rFonts w:ascii="Arial" w:eastAsia="Arial" w:hAnsi="Arial" w:cs="Arial"/>
          <w:color w:val="000000"/>
        </w:rPr>
        <w:t>, no local de entrega indicado na Ordem de Fornecimento (OF), independentemente de ausência ou especificação de forma diversa na proposta.</w:t>
      </w:r>
    </w:p>
    <w:p w14:paraId="5483F992" w14:textId="77777777" w:rsidR="00621964" w:rsidRPr="00A85821" w:rsidRDefault="00621964" w:rsidP="00621964">
      <w:pPr>
        <w:pStyle w:val="Normal1"/>
        <w:pBdr>
          <w:between w:val="nil"/>
        </w:pBdr>
        <w:spacing w:after="120"/>
        <w:jc w:val="both"/>
        <w:rPr>
          <w:rFonts w:ascii="Arial" w:eastAsia="Arial" w:hAnsi="Arial" w:cs="Arial"/>
          <w:color w:val="000000"/>
        </w:rPr>
      </w:pPr>
    </w:p>
    <w:p w14:paraId="660A3EB6"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1.5 Das amostras</w:t>
      </w:r>
    </w:p>
    <w:p w14:paraId="3214C2CE" w14:textId="6302C66F"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1.5.1.</w:t>
      </w:r>
      <w:r w:rsidR="00E90D5F">
        <w:rPr>
          <w:rFonts w:ascii="Arial" w:eastAsia="Arial" w:hAnsi="Arial" w:cs="Arial"/>
          <w:b/>
          <w:color w:val="000000"/>
        </w:rPr>
        <w:t xml:space="preserve"> </w:t>
      </w:r>
      <w:r w:rsidR="0093184C" w:rsidRPr="0093184C">
        <w:rPr>
          <w:rFonts w:ascii="Arial" w:eastAsia="Arial" w:hAnsi="Arial" w:cs="Arial"/>
          <w:color w:val="000000"/>
        </w:rPr>
        <w:t>Por tratar-se de item de fabricação personalizada conforme projeto, não será exigido amostra, prova de conceito ou laudo técnico</w:t>
      </w:r>
      <w:r w:rsidRPr="00A85821">
        <w:rPr>
          <w:rFonts w:ascii="Arial" w:eastAsia="Arial" w:hAnsi="Arial" w:cs="Arial"/>
          <w:color w:val="000000"/>
        </w:rPr>
        <w:t>.</w:t>
      </w:r>
    </w:p>
    <w:p w14:paraId="618227E2" w14:textId="77777777" w:rsidR="00621964" w:rsidRPr="00A85821" w:rsidRDefault="00621964" w:rsidP="00621964">
      <w:pPr>
        <w:pStyle w:val="Normal1"/>
        <w:pBdr>
          <w:right w:val="none" w:sz="0" w:space="1" w:color="000000"/>
          <w:between w:val="nil"/>
        </w:pBdr>
        <w:spacing w:after="120"/>
        <w:jc w:val="both"/>
        <w:rPr>
          <w:rFonts w:ascii="Arial" w:eastAsia="Arial" w:hAnsi="Arial" w:cs="Arial"/>
          <w:color w:val="000000"/>
        </w:rPr>
      </w:pPr>
    </w:p>
    <w:p w14:paraId="5940FB24" w14:textId="77777777" w:rsidR="00621964" w:rsidRPr="00266E5B" w:rsidRDefault="00621964" w:rsidP="00621964">
      <w:pPr>
        <w:pStyle w:val="Normal1"/>
        <w:pBdr>
          <w:right w:val="none" w:sz="0" w:space="1" w:color="000000"/>
          <w:between w:val="nil"/>
        </w:pBdr>
        <w:spacing w:after="120"/>
        <w:jc w:val="both"/>
        <w:rPr>
          <w:rFonts w:ascii="Arial" w:eastAsia="Arial" w:hAnsi="Arial" w:cs="Arial"/>
        </w:rPr>
      </w:pPr>
      <w:r w:rsidRPr="00266E5B">
        <w:rPr>
          <w:rFonts w:ascii="Arial" w:eastAsia="Arial" w:hAnsi="Arial" w:cs="Arial"/>
          <w:b/>
        </w:rPr>
        <w:t>2 DA JUSTIFICATIVA E DO OBJETIVO DA CONTRATAÇÃO</w:t>
      </w:r>
    </w:p>
    <w:p w14:paraId="2CEF7F74" w14:textId="1B2D986B" w:rsidR="008534C6" w:rsidRPr="00266E5B" w:rsidRDefault="00621964" w:rsidP="00491DF3">
      <w:pPr>
        <w:pStyle w:val="Normal1"/>
        <w:spacing w:after="120"/>
        <w:jc w:val="both"/>
        <w:rPr>
          <w:rFonts w:ascii="Arial" w:eastAsia="Arial" w:hAnsi="Arial"/>
          <w:bCs/>
        </w:rPr>
      </w:pPr>
      <w:r w:rsidRPr="00266E5B">
        <w:rPr>
          <w:rFonts w:ascii="Arial" w:eastAsia="Arial" w:hAnsi="Arial" w:cs="Arial"/>
          <w:b/>
          <w:highlight w:val="white"/>
        </w:rPr>
        <w:t>2.1</w:t>
      </w:r>
      <w:r w:rsidR="00491DF3">
        <w:rPr>
          <w:rFonts w:ascii="Arial" w:eastAsia="Arial" w:hAnsi="Arial" w:cs="Arial"/>
          <w:b/>
        </w:rPr>
        <w:t xml:space="preserve"> </w:t>
      </w:r>
      <w:r w:rsidR="008534C6" w:rsidRPr="00266E5B">
        <w:rPr>
          <w:rFonts w:ascii="Arial" w:eastAsia="Arial" w:hAnsi="Arial"/>
          <w:bCs/>
        </w:rPr>
        <w:t>A Diretoria de Análises Clínicas e Farmácia Hospitalar – DAF, organiza, coordena e controla as atividades relativas à aquisição e distribuição de material e contratações de serviços, necessários para o bom funcionamento das atividades do Hospital Universitário Regional de Maringá - HUM, trazendo grandes benefícios à comunidade universitária.</w:t>
      </w:r>
    </w:p>
    <w:p w14:paraId="7AF943C7" w14:textId="77777777" w:rsidR="008534C6" w:rsidRPr="00266E5B" w:rsidRDefault="008534C6" w:rsidP="00491DF3">
      <w:pPr>
        <w:pStyle w:val="Normal1"/>
        <w:spacing w:after="120"/>
        <w:jc w:val="both"/>
        <w:rPr>
          <w:rFonts w:ascii="Arial" w:eastAsia="Arial" w:hAnsi="Arial"/>
          <w:bCs/>
        </w:rPr>
      </w:pPr>
      <w:r w:rsidRPr="00266E5B">
        <w:rPr>
          <w:rFonts w:ascii="Arial" w:eastAsia="Arial" w:hAnsi="Arial"/>
          <w:bCs/>
        </w:rPr>
        <w:t>De forma a otimizar a distribuição e estocagem de medicamentos, utiliza-se a distribuição dos itens em farmácias satélites dentro da unidade hospitalar, de forma a atender de forma mais rápida às enfermarias e serviços que demandam um maior volume de medicações diariamente.</w:t>
      </w:r>
    </w:p>
    <w:p w14:paraId="47AA23CD" w14:textId="77777777" w:rsidR="008534C6" w:rsidRPr="00266E5B" w:rsidRDefault="008534C6" w:rsidP="00491DF3">
      <w:pPr>
        <w:pStyle w:val="Normal1"/>
        <w:spacing w:after="120"/>
        <w:jc w:val="both"/>
        <w:rPr>
          <w:rFonts w:ascii="Arial" w:eastAsia="Arial" w:hAnsi="Arial"/>
          <w:bCs/>
        </w:rPr>
      </w:pPr>
      <w:r w:rsidRPr="00266E5B">
        <w:rPr>
          <w:rFonts w:ascii="Arial" w:eastAsia="Arial" w:hAnsi="Arial"/>
          <w:bCs/>
        </w:rPr>
        <w:t>A farmácia satélite que atende o Pronto Atendimento está em funcionamento desde o ano de 2003, tendo o início de suas atividades juntamente com a abertura do bloco SO5 - do Pronto Atendimento em urgência e emergência.</w:t>
      </w:r>
    </w:p>
    <w:p w14:paraId="652C48B6" w14:textId="77777777" w:rsidR="008534C6" w:rsidRPr="00266E5B" w:rsidRDefault="008534C6" w:rsidP="00491DF3">
      <w:pPr>
        <w:pStyle w:val="Normal1"/>
        <w:spacing w:after="120"/>
        <w:jc w:val="both"/>
        <w:rPr>
          <w:rFonts w:ascii="Arial" w:eastAsia="Arial" w:hAnsi="Arial"/>
          <w:bCs/>
        </w:rPr>
      </w:pPr>
      <w:r w:rsidRPr="00266E5B">
        <w:rPr>
          <w:rFonts w:ascii="Arial" w:eastAsia="Arial" w:hAnsi="Arial"/>
          <w:bCs/>
        </w:rPr>
        <w:t>Esta unidade satélite tem uma estrutura de 57,52 m² em um único pavimento térreo e é destinada ao atendimento das salas de emergência, sutura e medicação dos pacientes do Pronto Atendimento do HUM. É ocupada normalmente por três servidores da Divisão de Farmácia Hospitalar - FHO por período, além de alunos de residência e do curso de graduação em farmácia.</w:t>
      </w:r>
    </w:p>
    <w:p w14:paraId="6EEE54C4" w14:textId="77777777" w:rsidR="008534C6" w:rsidRPr="00266E5B" w:rsidRDefault="008534C6" w:rsidP="00491DF3">
      <w:pPr>
        <w:pStyle w:val="Normal1"/>
        <w:spacing w:after="120"/>
        <w:jc w:val="both"/>
        <w:rPr>
          <w:rFonts w:ascii="Arial" w:eastAsia="Arial" w:hAnsi="Arial"/>
          <w:bCs/>
        </w:rPr>
      </w:pPr>
      <w:r w:rsidRPr="00266E5B">
        <w:rPr>
          <w:rFonts w:ascii="Arial" w:eastAsia="Arial" w:hAnsi="Arial"/>
          <w:bCs/>
        </w:rPr>
        <w:t>Com o passar dos 22 anos desde a sua inauguração, a farmácia ainda conta com os mesmos móveis e faz-se necessária a aquisição de mobiliário novo, dentre eles: mesas, armários, bancadas e estantes/prateleiras.</w:t>
      </w:r>
    </w:p>
    <w:p w14:paraId="4836DD90" w14:textId="77777777" w:rsidR="008534C6" w:rsidRPr="00266E5B" w:rsidRDefault="008534C6" w:rsidP="00491DF3">
      <w:pPr>
        <w:pStyle w:val="Normal1"/>
        <w:spacing w:after="120"/>
        <w:jc w:val="both"/>
        <w:rPr>
          <w:rFonts w:ascii="Arial" w:eastAsia="Arial" w:hAnsi="Arial"/>
          <w:bCs/>
        </w:rPr>
      </w:pPr>
      <w:r w:rsidRPr="00266E5B">
        <w:rPr>
          <w:rFonts w:ascii="Arial" w:eastAsia="Arial" w:hAnsi="Arial"/>
          <w:bCs/>
        </w:rPr>
        <w:t>No decorrer deste tempo, várias rotinas e disponibilidade de itens variados foram agregadas a rotina de funcionamento desta unidade satélite, necessitando de rearranjos em sua estrutura. Além disto, devido a dificuldades estruturais, durante chuvas ocorrem vazamentos de água proveniente do telhado, que danifica as estruturas, embalagens e equipamentos que ficam no local.</w:t>
      </w:r>
    </w:p>
    <w:p w14:paraId="7BDEA89D" w14:textId="77777777" w:rsidR="008534C6" w:rsidRPr="00266E5B" w:rsidRDefault="008534C6" w:rsidP="00491DF3">
      <w:pPr>
        <w:pStyle w:val="Normal1"/>
        <w:spacing w:after="120"/>
        <w:jc w:val="both"/>
        <w:rPr>
          <w:rFonts w:ascii="Arial" w:eastAsia="Arial" w:hAnsi="Arial"/>
          <w:bCs/>
        </w:rPr>
      </w:pPr>
      <w:r w:rsidRPr="00266E5B">
        <w:rPr>
          <w:rFonts w:ascii="Arial" w:eastAsia="Arial" w:hAnsi="Arial"/>
          <w:bCs/>
        </w:rPr>
        <w:t>Desta forma, visando à troca de mobiliário danificado e reorganização do setor, faz-se necessária a aquisição de novos mobiliários adequados ao espaço disponível da farmácia hospitalar que atende a demanda geral do Pronto Atendimento do HUM.</w:t>
      </w:r>
    </w:p>
    <w:p w14:paraId="27F77DEE" w14:textId="77777777" w:rsidR="008534C6" w:rsidRPr="00266E5B" w:rsidRDefault="008534C6" w:rsidP="00491DF3">
      <w:pPr>
        <w:pStyle w:val="Normal1"/>
        <w:spacing w:after="120"/>
        <w:jc w:val="both"/>
        <w:rPr>
          <w:rFonts w:ascii="Arial" w:eastAsia="Arial" w:hAnsi="Arial"/>
          <w:bCs/>
        </w:rPr>
      </w:pPr>
      <w:r w:rsidRPr="00266E5B">
        <w:rPr>
          <w:rFonts w:ascii="Arial" w:eastAsia="Arial" w:hAnsi="Arial"/>
          <w:bCs/>
        </w:rPr>
        <w:t xml:space="preserve">O objetivo é que sejam executadas soluções padronizadas sob critérios de otimização das matérias-primas, portanto, peças desenvolvidas com economia e qualidade, pautadas em desenhos que carregam conceitos de funcionalidade, ergonomia e durabilidade. </w:t>
      </w:r>
    </w:p>
    <w:p w14:paraId="5CA6E6B4" w14:textId="77777777" w:rsidR="008534C6" w:rsidRPr="00266E5B" w:rsidRDefault="008534C6" w:rsidP="00491DF3">
      <w:pPr>
        <w:pStyle w:val="Normal1"/>
        <w:spacing w:after="120"/>
        <w:jc w:val="both"/>
        <w:rPr>
          <w:rFonts w:ascii="Arial" w:eastAsia="Arial" w:hAnsi="Arial"/>
          <w:bCs/>
        </w:rPr>
      </w:pPr>
      <w:r w:rsidRPr="00266E5B">
        <w:rPr>
          <w:rFonts w:ascii="Arial" w:eastAsia="Arial" w:hAnsi="Arial"/>
          <w:bCs/>
        </w:rPr>
        <w:t>As especificações dos objetos móveis de que trata a aquisição devem seguir a padronização apresentada no Caderno de Mobília elaborado pela Diretoria de Obras e Projetos (DOP) da PCU.</w:t>
      </w:r>
    </w:p>
    <w:p w14:paraId="09ED8007" w14:textId="77777777" w:rsidR="008534C6" w:rsidRPr="00266E5B" w:rsidRDefault="008534C6" w:rsidP="00491DF3">
      <w:pPr>
        <w:pStyle w:val="Normal1"/>
        <w:spacing w:after="120"/>
        <w:jc w:val="both"/>
        <w:rPr>
          <w:rFonts w:ascii="Arial" w:eastAsia="Arial" w:hAnsi="Arial"/>
          <w:bCs/>
        </w:rPr>
      </w:pPr>
      <w:r w:rsidRPr="00266E5B">
        <w:rPr>
          <w:rFonts w:ascii="Arial" w:eastAsia="Arial" w:hAnsi="Arial"/>
          <w:bCs/>
        </w:rPr>
        <w:t>A presente demanda visa a aquisição dos seguintes itens:</w:t>
      </w:r>
    </w:p>
    <w:p w14:paraId="775550F3" w14:textId="77777777" w:rsidR="008534C6" w:rsidRPr="00266E5B" w:rsidRDefault="008534C6" w:rsidP="00491DF3">
      <w:pPr>
        <w:pStyle w:val="Normal1"/>
        <w:numPr>
          <w:ilvl w:val="0"/>
          <w:numId w:val="28"/>
        </w:numPr>
        <w:spacing w:after="120"/>
        <w:jc w:val="both"/>
        <w:rPr>
          <w:rFonts w:ascii="Arial" w:eastAsia="Arial" w:hAnsi="Arial"/>
        </w:rPr>
      </w:pPr>
      <w:r w:rsidRPr="00266E5B">
        <w:rPr>
          <w:rFonts w:ascii="Arial" w:eastAsia="Arial" w:hAnsi="Arial"/>
        </w:rPr>
        <w:t>Um armário suspenso (mobiliário 01);</w:t>
      </w:r>
    </w:p>
    <w:p w14:paraId="1F0F7443" w14:textId="77777777" w:rsidR="008534C6" w:rsidRPr="00266E5B" w:rsidRDefault="008534C6" w:rsidP="008534C6">
      <w:pPr>
        <w:pStyle w:val="Normal1"/>
        <w:numPr>
          <w:ilvl w:val="0"/>
          <w:numId w:val="28"/>
        </w:numPr>
        <w:spacing w:after="120"/>
        <w:rPr>
          <w:rFonts w:ascii="Arial" w:eastAsia="Arial" w:hAnsi="Arial"/>
        </w:rPr>
      </w:pPr>
      <w:r w:rsidRPr="00266E5B">
        <w:rPr>
          <w:rFonts w:ascii="Arial" w:eastAsia="Arial" w:hAnsi="Arial"/>
        </w:rPr>
        <w:t>Um nicho de distribuição (mobiliário 02)</w:t>
      </w:r>
    </w:p>
    <w:p w14:paraId="2EEBFD17" w14:textId="77777777" w:rsidR="008534C6" w:rsidRPr="00266E5B" w:rsidRDefault="008534C6" w:rsidP="008534C6">
      <w:pPr>
        <w:pStyle w:val="Normal1"/>
        <w:numPr>
          <w:ilvl w:val="0"/>
          <w:numId w:val="28"/>
        </w:numPr>
        <w:spacing w:after="120"/>
        <w:rPr>
          <w:rFonts w:ascii="Arial" w:eastAsia="Arial" w:hAnsi="Arial"/>
        </w:rPr>
      </w:pPr>
      <w:r w:rsidRPr="00266E5B">
        <w:rPr>
          <w:rFonts w:ascii="Arial" w:eastAsia="Arial" w:hAnsi="Arial"/>
        </w:rPr>
        <w:t>Uma bancada de trabalho com nicho inferior (mobiliário 03);</w:t>
      </w:r>
    </w:p>
    <w:p w14:paraId="2E593186" w14:textId="77777777" w:rsidR="008534C6" w:rsidRPr="00266E5B" w:rsidRDefault="008534C6" w:rsidP="008534C6">
      <w:pPr>
        <w:pStyle w:val="Normal1"/>
        <w:numPr>
          <w:ilvl w:val="0"/>
          <w:numId w:val="28"/>
        </w:numPr>
        <w:spacing w:after="120"/>
        <w:rPr>
          <w:rFonts w:ascii="Arial" w:eastAsia="Arial" w:hAnsi="Arial"/>
        </w:rPr>
      </w:pPr>
      <w:r w:rsidRPr="00266E5B">
        <w:rPr>
          <w:rFonts w:ascii="Arial" w:eastAsia="Arial" w:hAnsi="Arial"/>
        </w:rPr>
        <w:t>Uma bancada de trabalho com nicho inferior, tampo de granito e pia em louça (mobiliário 04);</w:t>
      </w:r>
    </w:p>
    <w:p w14:paraId="2ECDB72D" w14:textId="77777777" w:rsidR="008534C6" w:rsidRPr="00266E5B" w:rsidRDefault="008534C6" w:rsidP="008534C6">
      <w:pPr>
        <w:pStyle w:val="Normal1"/>
        <w:numPr>
          <w:ilvl w:val="0"/>
          <w:numId w:val="28"/>
        </w:numPr>
        <w:spacing w:after="120"/>
        <w:rPr>
          <w:rFonts w:ascii="Arial" w:eastAsia="Arial" w:hAnsi="Arial"/>
        </w:rPr>
      </w:pPr>
      <w:r w:rsidRPr="00266E5B">
        <w:rPr>
          <w:rFonts w:ascii="Arial" w:eastAsia="Arial" w:hAnsi="Arial"/>
        </w:rPr>
        <w:t>Uma bancada de trabalho com nicho inferior (mobiliário 05.1);</w:t>
      </w:r>
    </w:p>
    <w:p w14:paraId="24F8F67E" w14:textId="77777777" w:rsidR="008534C6" w:rsidRPr="00266E5B" w:rsidRDefault="008534C6" w:rsidP="008534C6">
      <w:pPr>
        <w:pStyle w:val="Normal1"/>
        <w:numPr>
          <w:ilvl w:val="0"/>
          <w:numId w:val="28"/>
        </w:numPr>
        <w:spacing w:after="120"/>
        <w:rPr>
          <w:rFonts w:ascii="Arial" w:eastAsia="Arial" w:hAnsi="Arial"/>
        </w:rPr>
      </w:pPr>
      <w:r w:rsidRPr="00266E5B">
        <w:rPr>
          <w:rFonts w:ascii="Arial" w:eastAsia="Arial" w:hAnsi="Arial"/>
        </w:rPr>
        <w:t>Uma bancada de trabalho com armário inferior (mobiliário 05.2);</w:t>
      </w:r>
    </w:p>
    <w:p w14:paraId="7E14FBA3" w14:textId="77777777" w:rsidR="008534C6" w:rsidRPr="00266E5B" w:rsidRDefault="008534C6" w:rsidP="008534C6">
      <w:pPr>
        <w:pStyle w:val="Normal1"/>
        <w:numPr>
          <w:ilvl w:val="0"/>
          <w:numId w:val="28"/>
        </w:numPr>
        <w:spacing w:after="120"/>
        <w:rPr>
          <w:rFonts w:ascii="Arial" w:eastAsia="Arial" w:hAnsi="Arial"/>
        </w:rPr>
      </w:pPr>
      <w:r w:rsidRPr="00266E5B">
        <w:rPr>
          <w:rFonts w:ascii="Arial" w:eastAsia="Arial" w:hAnsi="Arial"/>
        </w:rPr>
        <w:lastRenderedPageBreak/>
        <w:t>Uma bancada de trabalho com armário inferior (mobiliário 05.3);</w:t>
      </w:r>
    </w:p>
    <w:p w14:paraId="0606A171" w14:textId="77777777" w:rsidR="008534C6" w:rsidRPr="00266E5B" w:rsidRDefault="008534C6" w:rsidP="008534C6">
      <w:pPr>
        <w:pStyle w:val="Normal1"/>
        <w:numPr>
          <w:ilvl w:val="0"/>
          <w:numId w:val="28"/>
        </w:numPr>
        <w:spacing w:after="120"/>
        <w:rPr>
          <w:rFonts w:ascii="Arial" w:eastAsia="Arial" w:hAnsi="Arial"/>
        </w:rPr>
      </w:pPr>
      <w:r w:rsidRPr="00266E5B">
        <w:rPr>
          <w:rFonts w:ascii="Arial" w:eastAsia="Arial" w:hAnsi="Arial"/>
        </w:rPr>
        <w:t>Uma estante de armazenamento com bancada, armário inferior com chave, gaveteiro com chave e armário suspenso (mobiliário 06);</w:t>
      </w:r>
    </w:p>
    <w:p w14:paraId="476C1E07" w14:textId="77777777" w:rsidR="008534C6" w:rsidRPr="00266E5B" w:rsidRDefault="008534C6" w:rsidP="008534C6">
      <w:pPr>
        <w:pStyle w:val="Normal1"/>
        <w:numPr>
          <w:ilvl w:val="0"/>
          <w:numId w:val="28"/>
        </w:numPr>
        <w:spacing w:after="120"/>
        <w:rPr>
          <w:rFonts w:ascii="Arial" w:eastAsia="Arial" w:hAnsi="Arial"/>
        </w:rPr>
      </w:pPr>
      <w:r w:rsidRPr="00266E5B">
        <w:rPr>
          <w:rFonts w:ascii="Arial" w:eastAsia="Arial" w:hAnsi="Arial"/>
        </w:rPr>
        <w:t>Uma bancada de trabalho em L (mobiliário 07);</w:t>
      </w:r>
    </w:p>
    <w:p w14:paraId="19C8D24E" w14:textId="77777777" w:rsidR="008534C6" w:rsidRPr="00266E5B" w:rsidRDefault="008534C6" w:rsidP="008534C6">
      <w:pPr>
        <w:pStyle w:val="Normal1"/>
        <w:numPr>
          <w:ilvl w:val="0"/>
          <w:numId w:val="28"/>
        </w:numPr>
        <w:spacing w:after="120"/>
        <w:rPr>
          <w:rFonts w:ascii="Arial" w:eastAsia="Arial" w:hAnsi="Arial"/>
        </w:rPr>
      </w:pPr>
      <w:r w:rsidRPr="00266E5B">
        <w:rPr>
          <w:rFonts w:ascii="Arial" w:eastAsia="Arial" w:hAnsi="Arial"/>
        </w:rPr>
        <w:t>Um armário com duas portas e 04 gavetas (mobiliário 08);</w:t>
      </w:r>
    </w:p>
    <w:p w14:paraId="4838B30E" w14:textId="77777777" w:rsidR="008534C6" w:rsidRPr="00266E5B" w:rsidRDefault="008534C6" w:rsidP="008534C6">
      <w:pPr>
        <w:pStyle w:val="Normal1"/>
        <w:numPr>
          <w:ilvl w:val="0"/>
          <w:numId w:val="28"/>
        </w:numPr>
        <w:spacing w:after="120"/>
        <w:rPr>
          <w:rFonts w:ascii="Arial" w:eastAsia="Arial" w:hAnsi="Arial"/>
        </w:rPr>
      </w:pPr>
      <w:r w:rsidRPr="00266E5B">
        <w:rPr>
          <w:rFonts w:ascii="Arial" w:eastAsia="Arial" w:hAnsi="Arial"/>
        </w:rPr>
        <w:t>Um gaveteiro com 04 gavetas (mobiliário 09).</w:t>
      </w:r>
    </w:p>
    <w:p w14:paraId="423A0D2F" w14:textId="77777777" w:rsidR="008534C6" w:rsidRPr="00266E5B" w:rsidRDefault="008534C6" w:rsidP="008534C6">
      <w:pPr>
        <w:pStyle w:val="Normal1"/>
        <w:spacing w:after="120"/>
        <w:rPr>
          <w:rFonts w:ascii="Arial" w:eastAsia="Arial" w:hAnsi="Arial"/>
        </w:rPr>
      </w:pPr>
    </w:p>
    <w:p w14:paraId="48188988" w14:textId="77777777" w:rsidR="008534C6" w:rsidRPr="00266E5B" w:rsidRDefault="008534C6" w:rsidP="00491DF3">
      <w:pPr>
        <w:pStyle w:val="Normal1"/>
        <w:spacing w:after="120"/>
        <w:jc w:val="both"/>
        <w:rPr>
          <w:rFonts w:ascii="Arial" w:eastAsia="Arial" w:hAnsi="Arial"/>
        </w:rPr>
      </w:pPr>
      <w:r w:rsidRPr="00266E5B">
        <w:rPr>
          <w:rFonts w:ascii="Arial" w:eastAsia="Arial" w:hAnsi="Arial"/>
        </w:rPr>
        <w:t>A fabricação deverá ser em MDF, material versátil, econômico e principalmente sustentável, uma bancada em granito e uma pia em louça.</w:t>
      </w:r>
    </w:p>
    <w:p w14:paraId="70610EDB" w14:textId="77777777" w:rsidR="008534C6" w:rsidRPr="00266E5B" w:rsidRDefault="008534C6" w:rsidP="00491DF3">
      <w:pPr>
        <w:pStyle w:val="Normal1"/>
        <w:spacing w:after="120"/>
        <w:jc w:val="both"/>
        <w:rPr>
          <w:rFonts w:ascii="Arial" w:eastAsia="Arial" w:hAnsi="Arial"/>
        </w:rPr>
      </w:pPr>
      <w:r w:rsidRPr="00266E5B">
        <w:rPr>
          <w:rFonts w:ascii="Arial" w:eastAsia="Arial" w:hAnsi="Arial"/>
        </w:rPr>
        <w:t>O MDF em sua composição possui fibras de madeira de reflorestamento – ou madeira reciclada. Isso faz com que o material seja considerado sustentável, já que evita o desmatamento e o uso indiscriminado de madeira, bem como a opção mais econômica capaz de atender à demanda.</w:t>
      </w:r>
    </w:p>
    <w:p w14:paraId="5683C957" w14:textId="77777777" w:rsidR="007C7015" w:rsidRPr="00266E5B" w:rsidRDefault="007C7015" w:rsidP="00491DF3">
      <w:pPr>
        <w:pStyle w:val="Normal1"/>
        <w:spacing w:after="120"/>
        <w:jc w:val="both"/>
      </w:pPr>
      <w:r w:rsidRPr="00266E5B">
        <w:rPr>
          <w:rFonts w:ascii="Arial" w:eastAsia="Arial" w:hAnsi="Arial"/>
        </w:rPr>
        <w:t xml:space="preserve">A futura contratação está prevista no Plano de Contratação Anual do Estado do Paraná – PCA-E 2026 atualizado, disponibilizado no endereço eletrônico: </w:t>
      </w:r>
      <w:hyperlink r:id="rId15" w:history="1">
        <w:r w:rsidRPr="00266E5B">
          <w:rPr>
            <w:rStyle w:val="Hyperlink"/>
            <w:rFonts w:ascii="Arial" w:eastAsia="Arial" w:hAnsi="Arial"/>
            <w:color w:val="auto"/>
          </w:rPr>
          <w:t>https://www.planejamento.pr.gov.br/Pagina/Plano-de-Contratacoes-Anual-do-Estado-PCA-E-2026</w:t>
        </w:r>
      </w:hyperlink>
    </w:p>
    <w:tbl>
      <w:tblPr>
        <w:tblW w:w="74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3"/>
        <w:gridCol w:w="850"/>
        <w:gridCol w:w="4936"/>
        <w:gridCol w:w="876"/>
      </w:tblGrid>
      <w:tr w:rsidR="00FE642F" w:rsidRPr="00266E5B" w14:paraId="11AC53D6" w14:textId="77777777" w:rsidTr="00EA18C1">
        <w:trPr>
          <w:trHeight w:val="300"/>
          <w:jc w:val="center"/>
        </w:trPr>
        <w:tc>
          <w:tcPr>
            <w:tcW w:w="763" w:type="dxa"/>
            <w:vAlign w:val="center"/>
          </w:tcPr>
          <w:p w14:paraId="18CFEA18" w14:textId="77777777" w:rsidR="00FE642F" w:rsidRPr="00266E5B" w:rsidRDefault="00FE642F" w:rsidP="00EA18C1">
            <w:pPr>
              <w:jc w:val="center"/>
              <w:rPr>
                <w:rFonts w:ascii="Arial" w:eastAsia="Arial" w:hAnsi="Arial"/>
                <w:b/>
                <w:sz w:val="16"/>
                <w:szCs w:val="16"/>
              </w:rPr>
            </w:pPr>
            <w:r w:rsidRPr="00266E5B">
              <w:rPr>
                <w:rFonts w:ascii="Arial" w:eastAsia="Arial" w:hAnsi="Arial"/>
                <w:b/>
                <w:sz w:val="16"/>
                <w:szCs w:val="16"/>
              </w:rPr>
              <w:t>Lote</w:t>
            </w:r>
          </w:p>
        </w:tc>
        <w:tc>
          <w:tcPr>
            <w:tcW w:w="850" w:type="dxa"/>
            <w:vAlign w:val="center"/>
          </w:tcPr>
          <w:p w14:paraId="7B546C3D" w14:textId="77777777" w:rsidR="00FE642F" w:rsidRPr="00266E5B" w:rsidRDefault="00FE642F" w:rsidP="00EA18C1">
            <w:pPr>
              <w:jc w:val="center"/>
              <w:rPr>
                <w:rFonts w:ascii="Arial" w:eastAsia="Arial" w:hAnsi="Arial"/>
                <w:b/>
                <w:sz w:val="16"/>
                <w:szCs w:val="16"/>
              </w:rPr>
            </w:pPr>
            <w:r w:rsidRPr="00266E5B">
              <w:rPr>
                <w:rFonts w:ascii="Arial" w:eastAsia="Arial" w:hAnsi="Arial"/>
                <w:b/>
                <w:sz w:val="16"/>
                <w:szCs w:val="16"/>
              </w:rPr>
              <w:t>Item</w:t>
            </w:r>
          </w:p>
        </w:tc>
        <w:tc>
          <w:tcPr>
            <w:tcW w:w="4936" w:type="dxa"/>
            <w:vAlign w:val="center"/>
          </w:tcPr>
          <w:p w14:paraId="70C951F9" w14:textId="77777777" w:rsidR="00FE642F" w:rsidRPr="00266E5B" w:rsidRDefault="00FE642F" w:rsidP="00EA18C1">
            <w:pPr>
              <w:jc w:val="center"/>
              <w:rPr>
                <w:rFonts w:ascii="Arial" w:eastAsia="Arial" w:hAnsi="Arial"/>
                <w:b/>
                <w:sz w:val="16"/>
                <w:szCs w:val="16"/>
              </w:rPr>
            </w:pPr>
            <w:r w:rsidRPr="00266E5B">
              <w:rPr>
                <w:rFonts w:ascii="Arial" w:eastAsia="Arial" w:hAnsi="Arial"/>
                <w:b/>
                <w:sz w:val="16"/>
                <w:szCs w:val="16"/>
              </w:rPr>
              <w:t>Descrição resumida do produto</w:t>
            </w:r>
          </w:p>
        </w:tc>
        <w:tc>
          <w:tcPr>
            <w:tcW w:w="876" w:type="dxa"/>
            <w:vAlign w:val="center"/>
          </w:tcPr>
          <w:p w14:paraId="765ABA5C" w14:textId="77777777" w:rsidR="00FE642F" w:rsidRPr="00266E5B" w:rsidRDefault="00FE642F" w:rsidP="00EA18C1">
            <w:pPr>
              <w:jc w:val="center"/>
              <w:rPr>
                <w:rFonts w:ascii="Arial" w:eastAsia="Arial" w:hAnsi="Arial"/>
                <w:b/>
                <w:sz w:val="16"/>
                <w:szCs w:val="16"/>
              </w:rPr>
            </w:pPr>
            <w:r w:rsidRPr="00266E5B">
              <w:rPr>
                <w:rFonts w:ascii="Arial" w:eastAsia="Arial" w:hAnsi="Arial"/>
                <w:b/>
                <w:sz w:val="16"/>
                <w:szCs w:val="16"/>
              </w:rPr>
              <w:t>Número do item no PCA</w:t>
            </w:r>
          </w:p>
        </w:tc>
      </w:tr>
      <w:tr w:rsidR="00FE642F" w:rsidRPr="00266E5B" w14:paraId="510BF13A" w14:textId="77777777" w:rsidTr="00EA18C1">
        <w:trPr>
          <w:trHeight w:val="680"/>
          <w:jc w:val="center"/>
        </w:trPr>
        <w:tc>
          <w:tcPr>
            <w:tcW w:w="763" w:type="dxa"/>
            <w:vMerge w:val="restart"/>
            <w:vAlign w:val="center"/>
          </w:tcPr>
          <w:p w14:paraId="1B18E853" w14:textId="77777777" w:rsidR="00FE642F" w:rsidRPr="00266E5B" w:rsidRDefault="00FE642F" w:rsidP="00EA18C1">
            <w:pPr>
              <w:jc w:val="center"/>
              <w:rPr>
                <w:rFonts w:ascii="Arial" w:eastAsia="Arial" w:hAnsi="Arial"/>
                <w:b/>
                <w:sz w:val="16"/>
                <w:szCs w:val="16"/>
              </w:rPr>
            </w:pPr>
            <w:r w:rsidRPr="00266E5B">
              <w:rPr>
                <w:rFonts w:ascii="Arial" w:eastAsia="Arial" w:hAnsi="Arial"/>
                <w:b/>
                <w:sz w:val="16"/>
                <w:szCs w:val="16"/>
              </w:rPr>
              <w:t>1</w:t>
            </w:r>
          </w:p>
        </w:tc>
        <w:tc>
          <w:tcPr>
            <w:tcW w:w="850" w:type="dxa"/>
            <w:vAlign w:val="center"/>
          </w:tcPr>
          <w:p w14:paraId="259578BE"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w:t>
            </w:r>
          </w:p>
        </w:tc>
        <w:tc>
          <w:tcPr>
            <w:tcW w:w="4936" w:type="dxa"/>
            <w:vAlign w:val="center"/>
          </w:tcPr>
          <w:p w14:paraId="7245DA86" w14:textId="77777777" w:rsidR="00FE642F" w:rsidRPr="00266E5B" w:rsidRDefault="00FE642F" w:rsidP="00EA18C1">
            <w:pPr>
              <w:rPr>
                <w:rFonts w:ascii="Arial" w:hAnsi="Arial"/>
                <w:sz w:val="16"/>
                <w:szCs w:val="16"/>
              </w:rPr>
            </w:pPr>
            <w:r w:rsidRPr="00266E5B">
              <w:rPr>
                <w:rFonts w:ascii="Arial" w:hAnsi="Arial"/>
                <w:sz w:val="16"/>
                <w:szCs w:val="16"/>
              </w:rPr>
              <w:t>MOBILIÁRIO 01 - ARMÁRIO SUSPENSO COM PORTAS DE CORRER E PRATELEIRAS (MDF)</w:t>
            </w:r>
          </w:p>
        </w:tc>
        <w:tc>
          <w:tcPr>
            <w:tcW w:w="876" w:type="dxa"/>
            <w:vAlign w:val="center"/>
          </w:tcPr>
          <w:p w14:paraId="7CDD4E26"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10683</w:t>
            </w:r>
          </w:p>
        </w:tc>
      </w:tr>
      <w:tr w:rsidR="00FE642F" w:rsidRPr="00266E5B" w14:paraId="3BEE3AAB" w14:textId="77777777" w:rsidTr="00EA18C1">
        <w:trPr>
          <w:trHeight w:val="300"/>
          <w:jc w:val="center"/>
        </w:trPr>
        <w:tc>
          <w:tcPr>
            <w:tcW w:w="763" w:type="dxa"/>
            <w:vMerge/>
            <w:vAlign w:val="center"/>
          </w:tcPr>
          <w:p w14:paraId="52322DCA" w14:textId="77777777" w:rsidR="00FE642F" w:rsidRPr="00266E5B" w:rsidRDefault="00FE642F" w:rsidP="00EA18C1">
            <w:pPr>
              <w:jc w:val="center"/>
              <w:rPr>
                <w:rFonts w:ascii="Arial" w:eastAsia="Arial" w:hAnsi="Arial"/>
                <w:b/>
                <w:sz w:val="16"/>
                <w:szCs w:val="16"/>
              </w:rPr>
            </w:pPr>
          </w:p>
        </w:tc>
        <w:tc>
          <w:tcPr>
            <w:tcW w:w="850" w:type="dxa"/>
            <w:vAlign w:val="center"/>
          </w:tcPr>
          <w:p w14:paraId="6A13718D"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2</w:t>
            </w:r>
          </w:p>
        </w:tc>
        <w:tc>
          <w:tcPr>
            <w:tcW w:w="4936" w:type="dxa"/>
            <w:vAlign w:val="center"/>
          </w:tcPr>
          <w:p w14:paraId="06F81FE5" w14:textId="77777777" w:rsidR="00FE642F" w:rsidRPr="00266E5B" w:rsidRDefault="00FE642F" w:rsidP="00EA18C1">
            <w:pPr>
              <w:jc w:val="center"/>
              <w:rPr>
                <w:rFonts w:ascii="Arial" w:hAnsi="Arial"/>
                <w:sz w:val="16"/>
                <w:szCs w:val="16"/>
              </w:rPr>
            </w:pPr>
            <w:r w:rsidRPr="00266E5B">
              <w:rPr>
                <w:rFonts w:ascii="Arial" w:hAnsi="Arial"/>
                <w:sz w:val="16"/>
                <w:szCs w:val="16"/>
              </w:rPr>
              <w:t>MOBILIÁRIO 02 - NICHO DE DISTRIBUIÇÃO (MDF)</w:t>
            </w:r>
          </w:p>
        </w:tc>
        <w:tc>
          <w:tcPr>
            <w:tcW w:w="876" w:type="dxa"/>
            <w:vAlign w:val="center"/>
          </w:tcPr>
          <w:p w14:paraId="77EC365B"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10684</w:t>
            </w:r>
          </w:p>
        </w:tc>
      </w:tr>
      <w:tr w:rsidR="00FE642F" w:rsidRPr="00266E5B" w14:paraId="52DF6BA2" w14:textId="77777777" w:rsidTr="00EA18C1">
        <w:trPr>
          <w:trHeight w:val="300"/>
          <w:jc w:val="center"/>
        </w:trPr>
        <w:tc>
          <w:tcPr>
            <w:tcW w:w="763" w:type="dxa"/>
            <w:vMerge/>
            <w:vAlign w:val="center"/>
          </w:tcPr>
          <w:p w14:paraId="3D4D8478" w14:textId="77777777" w:rsidR="00FE642F" w:rsidRPr="00266E5B" w:rsidRDefault="00FE642F" w:rsidP="00EA18C1">
            <w:pPr>
              <w:jc w:val="center"/>
              <w:rPr>
                <w:rFonts w:ascii="Arial" w:eastAsia="Arial" w:hAnsi="Arial"/>
                <w:b/>
                <w:sz w:val="16"/>
                <w:szCs w:val="16"/>
              </w:rPr>
            </w:pPr>
          </w:p>
        </w:tc>
        <w:tc>
          <w:tcPr>
            <w:tcW w:w="850" w:type="dxa"/>
            <w:vAlign w:val="center"/>
          </w:tcPr>
          <w:p w14:paraId="61DFBAF8"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3</w:t>
            </w:r>
          </w:p>
        </w:tc>
        <w:tc>
          <w:tcPr>
            <w:tcW w:w="4936" w:type="dxa"/>
            <w:vAlign w:val="center"/>
          </w:tcPr>
          <w:p w14:paraId="5F14B1F4" w14:textId="77777777" w:rsidR="00FE642F" w:rsidRPr="00266E5B" w:rsidRDefault="00FE642F" w:rsidP="00EA18C1">
            <w:pPr>
              <w:rPr>
                <w:rFonts w:ascii="Arial" w:hAnsi="Arial"/>
                <w:sz w:val="16"/>
                <w:szCs w:val="16"/>
              </w:rPr>
            </w:pPr>
            <w:r w:rsidRPr="00266E5B">
              <w:rPr>
                <w:rFonts w:ascii="Arial" w:hAnsi="Arial"/>
                <w:sz w:val="16"/>
                <w:szCs w:val="16"/>
              </w:rPr>
              <w:t>MOBILIÁRIO 03 - BANCADA DE TRABALHO COM NICHO INFERIOR (MDF)</w:t>
            </w:r>
          </w:p>
        </w:tc>
        <w:tc>
          <w:tcPr>
            <w:tcW w:w="876" w:type="dxa"/>
            <w:vAlign w:val="center"/>
          </w:tcPr>
          <w:p w14:paraId="37FBD321"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10685</w:t>
            </w:r>
          </w:p>
        </w:tc>
      </w:tr>
      <w:tr w:rsidR="00FE642F" w:rsidRPr="00266E5B" w14:paraId="684BDC40" w14:textId="77777777" w:rsidTr="00EA18C1">
        <w:trPr>
          <w:trHeight w:val="300"/>
          <w:jc w:val="center"/>
        </w:trPr>
        <w:tc>
          <w:tcPr>
            <w:tcW w:w="763" w:type="dxa"/>
            <w:vMerge/>
            <w:vAlign w:val="center"/>
          </w:tcPr>
          <w:p w14:paraId="60310D1A" w14:textId="77777777" w:rsidR="00FE642F" w:rsidRPr="00266E5B" w:rsidRDefault="00FE642F" w:rsidP="00EA18C1">
            <w:pPr>
              <w:jc w:val="center"/>
              <w:rPr>
                <w:rFonts w:ascii="Arial" w:eastAsia="Arial" w:hAnsi="Arial"/>
                <w:b/>
                <w:sz w:val="16"/>
                <w:szCs w:val="16"/>
              </w:rPr>
            </w:pPr>
          </w:p>
        </w:tc>
        <w:tc>
          <w:tcPr>
            <w:tcW w:w="850" w:type="dxa"/>
            <w:vAlign w:val="center"/>
          </w:tcPr>
          <w:p w14:paraId="54D083D3"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4</w:t>
            </w:r>
          </w:p>
        </w:tc>
        <w:tc>
          <w:tcPr>
            <w:tcW w:w="4936" w:type="dxa"/>
            <w:vAlign w:val="center"/>
          </w:tcPr>
          <w:p w14:paraId="5E5E0646" w14:textId="77777777" w:rsidR="00FE642F" w:rsidRPr="00266E5B" w:rsidRDefault="00FE642F" w:rsidP="00EA18C1">
            <w:pPr>
              <w:rPr>
                <w:rFonts w:ascii="Arial" w:hAnsi="Arial"/>
                <w:sz w:val="16"/>
                <w:szCs w:val="16"/>
              </w:rPr>
            </w:pPr>
            <w:r w:rsidRPr="00266E5B">
              <w:rPr>
                <w:rFonts w:ascii="Arial" w:hAnsi="Arial"/>
                <w:sz w:val="16"/>
                <w:szCs w:val="16"/>
              </w:rPr>
              <w:t>MOBILIÁRIO 04 - BANCADA DE TRABALHO COM ARMÁRIO INFERIOR COM PRATELEIRAS, TAMPO DE GRANITO E PIA EM LOUÇA.</w:t>
            </w:r>
          </w:p>
        </w:tc>
        <w:tc>
          <w:tcPr>
            <w:tcW w:w="876" w:type="dxa"/>
            <w:vAlign w:val="center"/>
          </w:tcPr>
          <w:p w14:paraId="5823965A"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10686</w:t>
            </w:r>
          </w:p>
        </w:tc>
      </w:tr>
      <w:tr w:rsidR="00FE642F" w:rsidRPr="00266E5B" w14:paraId="7AE73F32" w14:textId="77777777" w:rsidTr="00EA18C1">
        <w:trPr>
          <w:trHeight w:val="300"/>
          <w:jc w:val="center"/>
        </w:trPr>
        <w:tc>
          <w:tcPr>
            <w:tcW w:w="763" w:type="dxa"/>
            <w:vMerge/>
            <w:vAlign w:val="center"/>
          </w:tcPr>
          <w:p w14:paraId="414D701F" w14:textId="77777777" w:rsidR="00FE642F" w:rsidRPr="00266E5B" w:rsidRDefault="00FE642F" w:rsidP="00EA18C1">
            <w:pPr>
              <w:jc w:val="center"/>
              <w:rPr>
                <w:rFonts w:ascii="Arial" w:eastAsia="Arial" w:hAnsi="Arial"/>
                <w:b/>
                <w:sz w:val="16"/>
                <w:szCs w:val="16"/>
              </w:rPr>
            </w:pPr>
          </w:p>
        </w:tc>
        <w:tc>
          <w:tcPr>
            <w:tcW w:w="850" w:type="dxa"/>
            <w:vAlign w:val="center"/>
          </w:tcPr>
          <w:p w14:paraId="52D32C2D"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5</w:t>
            </w:r>
          </w:p>
        </w:tc>
        <w:tc>
          <w:tcPr>
            <w:tcW w:w="4936" w:type="dxa"/>
            <w:vAlign w:val="center"/>
          </w:tcPr>
          <w:p w14:paraId="0A52AF2A" w14:textId="77777777" w:rsidR="00FE642F" w:rsidRPr="00266E5B" w:rsidRDefault="00FE642F" w:rsidP="00EA18C1">
            <w:pPr>
              <w:rPr>
                <w:rFonts w:ascii="Arial" w:hAnsi="Arial"/>
                <w:sz w:val="16"/>
                <w:szCs w:val="16"/>
              </w:rPr>
            </w:pPr>
            <w:r w:rsidRPr="00266E5B">
              <w:rPr>
                <w:rFonts w:ascii="Arial" w:hAnsi="Arial"/>
                <w:sz w:val="16"/>
                <w:szCs w:val="16"/>
              </w:rPr>
              <w:t>MOBILIÁRIO 05.1 - BANCADA DE TRABALHO COM NICHO INFERIOR (MDF)</w:t>
            </w:r>
          </w:p>
        </w:tc>
        <w:tc>
          <w:tcPr>
            <w:tcW w:w="876" w:type="dxa"/>
            <w:vAlign w:val="center"/>
          </w:tcPr>
          <w:p w14:paraId="2116988E"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10687</w:t>
            </w:r>
          </w:p>
        </w:tc>
      </w:tr>
      <w:tr w:rsidR="00FE642F" w:rsidRPr="00266E5B" w14:paraId="047C51AA" w14:textId="77777777" w:rsidTr="00EA18C1">
        <w:trPr>
          <w:trHeight w:val="300"/>
          <w:jc w:val="center"/>
        </w:trPr>
        <w:tc>
          <w:tcPr>
            <w:tcW w:w="763" w:type="dxa"/>
            <w:vMerge/>
            <w:vAlign w:val="center"/>
          </w:tcPr>
          <w:p w14:paraId="14706989" w14:textId="77777777" w:rsidR="00FE642F" w:rsidRPr="00266E5B" w:rsidRDefault="00FE642F" w:rsidP="00EA18C1">
            <w:pPr>
              <w:jc w:val="center"/>
              <w:rPr>
                <w:rFonts w:ascii="Arial" w:eastAsia="Arial" w:hAnsi="Arial"/>
                <w:b/>
                <w:sz w:val="16"/>
                <w:szCs w:val="16"/>
              </w:rPr>
            </w:pPr>
          </w:p>
        </w:tc>
        <w:tc>
          <w:tcPr>
            <w:tcW w:w="850" w:type="dxa"/>
            <w:vAlign w:val="center"/>
          </w:tcPr>
          <w:p w14:paraId="378D76B9"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6</w:t>
            </w:r>
          </w:p>
        </w:tc>
        <w:tc>
          <w:tcPr>
            <w:tcW w:w="4936" w:type="dxa"/>
            <w:vAlign w:val="center"/>
          </w:tcPr>
          <w:p w14:paraId="49107BC3" w14:textId="77777777" w:rsidR="00FE642F" w:rsidRPr="00266E5B" w:rsidRDefault="00FE642F" w:rsidP="00EA18C1">
            <w:pPr>
              <w:rPr>
                <w:rFonts w:ascii="Arial" w:hAnsi="Arial"/>
                <w:sz w:val="16"/>
                <w:szCs w:val="16"/>
              </w:rPr>
            </w:pPr>
            <w:r w:rsidRPr="00266E5B">
              <w:rPr>
                <w:rFonts w:ascii="Arial" w:hAnsi="Arial"/>
                <w:sz w:val="16"/>
                <w:szCs w:val="16"/>
              </w:rPr>
              <w:t>MOBILIÁRIO 05.2 - BANCADA DE TRABALHO COM ARMÁRIO INFERIOR COM DIVISÓRIAS (MDF)</w:t>
            </w:r>
          </w:p>
        </w:tc>
        <w:tc>
          <w:tcPr>
            <w:tcW w:w="876" w:type="dxa"/>
            <w:vAlign w:val="center"/>
          </w:tcPr>
          <w:p w14:paraId="1868B88A"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10688</w:t>
            </w:r>
          </w:p>
        </w:tc>
      </w:tr>
      <w:tr w:rsidR="00FE642F" w:rsidRPr="00266E5B" w14:paraId="4AEDBF65" w14:textId="77777777" w:rsidTr="00EA18C1">
        <w:trPr>
          <w:trHeight w:val="300"/>
          <w:jc w:val="center"/>
        </w:trPr>
        <w:tc>
          <w:tcPr>
            <w:tcW w:w="763" w:type="dxa"/>
            <w:vMerge/>
            <w:vAlign w:val="center"/>
          </w:tcPr>
          <w:p w14:paraId="30559DD5" w14:textId="77777777" w:rsidR="00FE642F" w:rsidRPr="00266E5B" w:rsidRDefault="00FE642F" w:rsidP="00EA18C1">
            <w:pPr>
              <w:jc w:val="center"/>
              <w:rPr>
                <w:rFonts w:ascii="Arial" w:eastAsia="Arial" w:hAnsi="Arial"/>
                <w:b/>
                <w:sz w:val="16"/>
                <w:szCs w:val="16"/>
              </w:rPr>
            </w:pPr>
          </w:p>
        </w:tc>
        <w:tc>
          <w:tcPr>
            <w:tcW w:w="850" w:type="dxa"/>
            <w:vAlign w:val="center"/>
          </w:tcPr>
          <w:p w14:paraId="5F94BB42"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7</w:t>
            </w:r>
          </w:p>
        </w:tc>
        <w:tc>
          <w:tcPr>
            <w:tcW w:w="4936" w:type="dxa"/>
            <w:vAlign w:val="center"/>
          </w:tcPr>
          <w:p w14:paraId="67E0CCBC" w14:textId="77777777" w:rsidR="00FE642F" w:rsidRPr="00266E5B" w:rsidRDefault="00FE642F" w:rsidP="00EA18C1">
            <w:pPr>
              <w:rPr>
                <w:rFonts w:ascii="Arial" w:hAnsi="Arial"/>
                <w:sz w:val="16"/>
                <w:szCs w:val="16"/>
              </w:rPr>
            </w:pPr>
            <w:r w:rsidRPr="00266E5B">
              <w:rPr>
                <w:rFonts w:ascii="Arial" w:hAnsi="Arial"/>
                <w:sz w:val="16"/>
                <w:szCs w:val="16"/>
              </w:rPr>
              <w:t>MOBILIÁRIO 05.3 - BANCADA DE TRABALHO COM ARMÁRIO INFERIOR COM DIVISÓRIAS (MDF)</w:t>
            </w:r>
          </w:p>
        </w:tc>
        <w:tc>
          <w:tcPr>
            <w:tcW w:w="876" w:type="dxa"/>
            <w:vAlign w:val="center"/>
          </w:tcPr>
          <w:p w14:paraId="361B2881"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10689</w:t>
            </w:r>
          </w:p>
        </w:tc>
      </w:tr>
      <w:tr w:rsidR="00FE642F" w:rsidRPr="00266E5B" w14:paraId="7E489ACA" w14:textId="77777777" w:rsidTr="00EA18C1">
        <w:trPr>
          <w:trHeight w:val="300"/>
          <w:jc w:val="center"/>
        </w:trPr>
        <w:tc>
          <w:tcPr>
            <w:tcW w:w="763" w:type="dxa"/>
            <w:vMerge/>
            <w:vAlign w:val="center"/>
          </w:tcPr>
          <w:p w14:paraId="1DD45A10" w14:textId="77777777" w:rsidR="00FE642F" w:rsidRPr="00266E5B" w:rsidRDefault="00FE642F" w:rsidP="00EA18C1">
            <w:pPr>
              <w:jc w:val="center"/>
              <w:rPr>
                <w:rFonts w:ascii="Arial" w:eastAsia="Arial" w:hAnsi="Arial"/>
                <w:b/>
                <w:sz w:val="16"/>
                <w:szCs w:val="16"/>
              </w:rPr>
            </w:pPr>
          </w:p>
        </w:tc>
        <w:tc>
          <w:tcPr>
            <w:tcW w:w="850" w:type="dxa"/>
            <w:vAlign w:val="center"/>
          </w:tcPr>
          <w:p w14:paraId="768FDF84"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8</w:t>
            </w:r>
          </w:p>
        </w:tc>
        <w:tc>
          <w:tcPr>
            <w:tcW w:w="4936" w:type="dxa"/>
            <w:vAlign w:val="center"/>
          </w:tcPr>
          <w:p w14:paraId="087EC4A4" w14:textId="77777777" w:rsidR="00FE642F" w:rsidRPr="00266E5B" w:rsidRDefault="00FE642F" w:rsidP="00EA18C1">
            <w:pPr>
              <w:rPr>
                <w:rFonts w:ascii="Arial" w:hAnsi="Arial"/>
                <w:sz w:val="16"/>
                <w:szCs w:val="16"/>
              </w:rPr>
            </w:pPr>
            <w:r w:rsidRPr="00266E5B">
              <w:rPr>
                <w:rFonts w:ascii="Arial" w:hAnsi="Arial"/>
                <w:sz w:val="16"/>
                <w:szCs w:val="16"/>
              </w:rPr>
              <w:t>MOBILIÁRIO 06 - ESTANTE DE ARMAZENAMENTO COM BANCADA, ARMÁRIO INFERIOR COM CHAVE, GAVETEIRO COM CHAVE E ARMÁRIO SUSPENSO COM PRATELEIRAS (MDF)</w:t>
            </w:r>
          </w:p>
        </w:tc>
        <w:tc>
          <w:tcPr>
            <w:tcW w:w="876" w:type="dxa"/>
            <w:vAlign w:val="center"/>
          </w:tcPr>
          <w:p w14:paraId="024A7A75"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10690</w:t>
            </w:r>
          </w:p>
        </w:tc>
      </w:tr>
      <w:tr w:rsidR="00FE642F" w:rsidRPr="00266E5B" w14:paraId="656D5652" w14:textId="77777777" w:rsidTr="00EA18C1">
        <w:trPr>
          <w:trHeight w:val="300"/>
          <w:jc w:val="center"/>
        </w:trPr>
        <w:tc>
          <w:tcPr>
            <w:tcW w:w="763" w:type="dxa"/>
            <w:vMerge/>
            <w:vAlign w:val="center"/>
          </w:tcPr>
          <w:p w14:paraId="426731BE" w14:textId="77777777" w:rsidR="00FE642F" w:rsidRPr="00266E5B" w:rsidRDefault="00FE642F" w:rsidP="00EA18C1">
            <w:pPr>
              <w:jc w:val="center"/>
              <w:rPr>
                <w:rFonts w:ascii="Arial" w:eastAsia="Arial" w:hAnsi="Arial"/>
                <w:b/>
                <w:sz w:val="16"/>
                <w:szCs w:val="16"/>
              </w:rPr>
            </w:pPr>
          </w:p>
        </w:tc>
        <w:tc>
          <w:tcPr>
            <w:tcW w:w="850" w:type="dxa"/>
            <w:vAlign w:val="center"/>
          </w:tcPr>
          <w:p w14:paraId="0BEC2842"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9</w:t>
            </w:r>
          </w:p>
        </w:tc>
        <w:tc>
          <w:tcPr>
            <w:tcW w:w="4936" w:type="dxa"/>
            <w:vAlign w:val="center"/>
          </w:tcPr>
          <w:p w14:paraId="7DD12478" w14:textId="77777777" w:rsidR="00FE642F" w:rsidRPr="00266E5B" w:rsidRDefault="00FE642F" w:rsidP="00EA18C1">
            <w:pPr>
              <w:jc w:val="center"/>
              <w:rPr>
                <w:rFonts w:ascii="Arial" w:hAnsi="Arial"/>
                <w:sz w:val="16"/>
                <w:szCs w:val="16"/>
              </w:rPr>
            </w:pPr>
            <w:r w:rsidRPr="00266E5B">
              <w:rPr>
                <w:rFonts w:ascii="Arial" w:hAnsi="Arial"/>
                <w:sz w:val="16"/>
                <w:szCs w:val="16"/>
              </w:rPr>
              <w:t>MOBILIÁRIO 07 - BANCADA DE TRABALHO EM L (MDF)</w:t>
            </w:r>
          </w:p>
          <w:p w14:paraId="5B710E25" w14:textId="77777777" w:rsidR="00FE642F" w:rsidRPr="00266E5B" w:rsidRDefault="00FE642F" w:rsidP="00EA18C1">
            <w:pPr>
              <w:jc w:val="center"/>
              <w:rPr>
                <w:rFonts w:ascii="Arial" w:hAnsi="Arial"/>
                <w:sz w:val="16"/>
                <w:szCs w:val="16"/>
              </w:rPr>
            </w:pPr>
          </w:p>
        </w:tc>
        <w:tc>
          <w:tcPr>
            <w:tcW w:w="876" w:type="dxa"/>
            <w:vAlign w:val="center"/>
          </w:tcPr>
          <w:p w14:paraId="1B3899B4"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10691</w:t>
            </w:r>
          </w:p>
        </w:tc>
      </w:tr>
      <w:tr w:rsidR="00FE642F" w:rsidRPr="00266E5B" w14:paraId="57D250FC" w14:textId="77777777" w:rsidTr="00EA18C1">
        <w:trPr>
          <w:trHeight w:val="300"/>
          <w:jc w:val="center"/>
        </w:trPr>
        <w:tc>
          <w:tcPr>
            <w:tcW w:w="763" w:type="dxa"/>
            <w:vMerge/>
            <w:vAlign w:val="center"/>
          </w:tcPr>
          <w:p w14:paraId="2E957004" w14:textId="77777777" w:rsidR="00FE642F" w:rsidRPr="00266E5B" w:rsidRDefault="00FE642F" w:rsidP="00EA18C1">
            <w:pPr>
              <w:jc w:val="center"/>
              <w:rPr>
                <w:rFonts w:ascii="Arial" w:eastAsia="Arial" w:hAnsi="Arial"/>
                <w:b/>
                <w:sz w:val="16"/>
                <w:szCs w:val="16"/>
              </w:rPr>
            </w:pPr>
          </w:p>
        </w:tc>
        <w:tc>
          <w:tcPr>
            <w:tcW w:w="850" w:type="dxa"/>
            <w:vAlign w:val="center"/>
          </w:tcPr>
          <w:p w14:paraId="35F71655"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w:t>
            </w:r>
          </w:p>
        </w:tc>
        <w:tc>
          <w:tcPr>
            <w:tcW w:w="4936" w:type="dxa"/>
            <w:vAlign w:val="center"/>
          </w:tcPr>
          <w:p w14:paraId="63207C4A" w14:textId="77777777" w:rsidR="00FE642F" w:rsidRPr="00266E5B" w:rsidRDefault="00FE642F" w:rsidP="00EA18C1">
            <w:pPr>
              <w:rPr>
                <w:rFonts w:ascii="Arial" w:hAnsi="Arial"/>
                <w:sz w:val="16"/>
                <w:szCs w:val="16"/>
              </w:rPr>
            </w:pPr>
            <w:r w:rsidRPr="00266E5B">
              <w:rPr>
                <w:rFonts w:ascii="Arial" w:hAnsi="Arial"/>
                <w:sz w:val="16"/>
                <w:szCs w:val="16"/>
              </w:rPr>
              <w:t>MOBILIÁRIO 08 - ARMÁRIO COM DUAS PORTAS COM PRATELEIRAS E 04 GAVETAS</w:t>
            </w:r>
          </w:p>
        </w:tc>
        <w:tc>
          <w:tcPr>
            <w:tcW w:w="876" w:type="dxa"/>
            <w:vAlign w:val="center"/>
          </w:tcPr>
          <w:p w14:paraId="704D12AC"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10692</w:t>
            </w:r>
          </w:p>
        </w:tc>
      </w:tr>
      <w:tr w:rsidR="00FE642F" w:rsidRPr="00266E5B" w14:paraId="4E2EAACF" w14:textId="77777777" w:rsidTr="00EA18C1">
        <w:trPr>
          <w:trHeight w:val="300"/>
          <w:jc w:val="center"/>
        </w:trPr>
        <w:tc>
          <w:tcPr>
            <w:tcW w:w="763" w:type="dxa"/>
            <w:vMerge/>
            <w:vAlign w:val="center"/>
          </w:tcPr>
          <w:p w14:paraId="3A79C12B" w14:textId="77777777" w:rsidR="00FE642F" w:rsidRPr="00266E5B" w:rsidRDefault="00FE642F" w:rsidP="00EA18C1">
            <w:pPr>
              <w:jc w:val="center"/>
              <w:rPr>
                <w:rFonts w:ascii="Arial" w:eastAsia="Arial" w:hAnsi="Arial"/>
                <w:b/>
                <w:sz w:val="16"/>
                <w:szCs w:val="16"/>
              </w:rPr>
            </w:pPr>
          </w:p>
        </w:tc>
        <w:tc>
          <w:tcPr>
            <w:tcW w:w="850" w:type="dxa"/>
            <w:vAlign w:val="center"/>
          </w:tcPr>
          <w:p w14:paraId="6BF45E7E"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11</w:t>
            </w:r>
          </w:p>
        </w:tc>
        <w:tc>
          <w:tcPr>
            <w:tcW w:w="4936" w:type="dxa"/>
            <w:vAlign w:val="center"/>
          </w:tcPr>
          <w:p w14:paraId="18D9F9BE" w14:textId="77777777" w:rsidR="00FE642F" w:rsidRPr="00266E5B" w:rsidRDefault="00FE642F" w:rsidP="00EA18C1">
            <w:pPr>
              <w:jc w:val="center"/>
              <w:rPr>
                <w:rFonts w:ascii="Arial" w:hAnsi="Arial"/>
                <w:sz w:val="16"/>
                <w:szCs w:val="16"/>
              </w:rPr>
            </w:pPr>
            <w:r w:rsidRPr="00266E5B">
              <w:rPr>
                <w:rFonts w:ascii="Arial" w:hAnsi="Arial"/>
                <w:sz w:val="16"/>
                <w:szCs w:val="16"/>
              </w:rPr>
              <w:t>MOBILIÁRIO 09 - GAVETEIRO COM 04 GAVETAS</w:t>
            </w:r>
          </w:p>
        </w:tc>
        <w:tc>
          <w:tcPr>
            <w:tcW w:w="876" w:type="dxa"/>
            <w:vAlign w:val="center"/>
          </w:tcPr>
          <w:p w14:paraId="7D4EAC23" w14:textId="77777777" w:rsidR="00FE642F" w:rsidRPr="00266E5B" w:rsidRDefault="00FE642F" w:rsidP="00EA18C1">
            <w:pPr>
              <w:jc w:val="center"/>
              <w:rPr>
                <w:rFonts w:ascii="Arial" w:eastAsia="Arial" w:hAnsi="Arial"/>
                <w:sz w:val="16"/>
                <w:szCs w:val="16"/>
              </w:rPr>
            </w:pPr>
            <w:r w:rsidRPr="00266E5B">
              <w:rPr>
                <w:rFonts w:ascii="Arial" w:eastAsia="Arial" w:hAnsi="Arial"/>
                <w:sz w:val="16"/>
                <w:szCs w:val="16"/>
              </w:rPr>
              <w:t>10693</w:t>
            </w:r>
          </w:p>
        </w:tc>
      </w:tr>
    </w:tbl>
    <w:p w14:paraId="6F5B96D8" w14:textId="77777777" w:rsidR="00FE642F" w:rsidRPr="00266E5B" w:rsidRDefault="00FE642F" w:rsidP="007260BA">
      <w:pPr>
        <w:pStyle w:val="Normal1"/>
        <w:pBdr>
          <w:top w:val="nil"/>
          <w:left w:val="nil"/>
          <w:bottom w:val="nil"/>
          <w:right w:val="nil"/>
          <w:between w:val="nil"/>
        </w:pBdr>
        <w:spacing w:after="120"/>
        <w:jc w:val="center"/>
        <w:rPr>
          <w:rFonts w:ascii="Arial" w:eastAsia="Arial" w:hAnsi="Arial"/>
        </w:rPr>
      </w:pPr>
    </w:p>
    <w:p w14:paraId="27B6DFE5" w14:textId="77777777" w:rsidR="00621964" w:rsidRPr="00266E5B" w:rsidRDefault="00621964" w:rsidP="00621964">
      <w:pPr>
        <w:pStyle w:val="Normal1"/>
        <w:pBdr>
          <w:top w:val="nil"/>
          <w:left w:val="nil"/>
          <w:bottom w:val="nil"/>
          <w:right w:val="nil"/>
          <w:between w:val="nil"/>
        </w:pBdr>
        <w:spacing w:after="120"/>
        <w:jc w:val="both"/>
        <w:rPr>
          <w:rFonts w:ascii="Arial" w:eastAsia="Arial" w:hAnsi="Arial" w:cs="Arial"/>
          <w:b/>
        </w:rPr>
      </w:pPr>
      <w:r w:rsidRPr="00266E5B">
        <w:rPr>
          <w:rFonts w:ascii="Arial" w:eastAsia="Arial" w:hAnsi="Arial" w:cs="Arial"/>
          <w:b/>
        </w:rPr>
        <w:t>3. DESCRIÇÃO DA SOLUÇÃO:</w:t>
      </w:r>
    </w:p>
    <w:p w14:paraId="2DB81EBF" w14:textId="77777777" w:rsidR="00621964" w:rsidRPr="00266E5B" w:rsidRDefault="00621964" w:rsidP="00621964">
      <w:pPr>
        <w:pStyle w:val="Normal1"/>
        <w:pBdr>
          <w:between w:val="nil"/>
        </w:pBdr>
        <w:spacing w:after="120"/>
        <w:jc w:val="both"/>
        <w:rPr>
          <w:rFonts w:ascii="Arial" w:eastAsia="Arial" w:hAnsi="Arial" w:cs="Arial"/>
        </w:rPr>
      </w:pPr>
      <w:r w:rsidRPr="00266E5B">
        <w:rPr>
          <w:rFonts w:ascii="Arial" w:eastAsia="Arial" w:hAnsi="Arial" w:cs="Arial"/>
          <w:b/>
        </w:rPr>
        <w:t>3.1</w:t>
      </w:r>
      <w:r w:rsidRPr="00266E5B">
        <w:rPr>
          <w:rFonts w:ascii="Arial" w:eastAsia="Arial" w:hAnsi="Arial" w:cs="Arial"/>
        </w:rPr>
        <w:t xml:space="preserve"> Para esta categoria de materiais, a modalidade viável é a forma de compra única, devido à característica </w:t>
      </w:r>
      <w:r w:rsidR="00E0705D" w:rsidRPr="00266E5B">
        <w:rPr>
          <w:rFonts w:ascii="Arial" w:eastAsia="Arial" w:hAnsi="Arial" w:cs="Arial"/>
        </w:rPr>
        <w:t>personalizada do mobiliário</w:t>
      </w:r>
      <w:r w:rsidRPr="00266E5B">
        <w:rPr>
          <w:rFonts w:ascii="Arial" w:eastAsia="Arial" w:hAnsi="Arial" w:cs="Arial"/>
        </w:rPr>
        <w:t>. Desta forma, não se vislumbra outra modalidade de contratação que viabilize a utilização dos itens elencados neste processo.</w:t>
      </w:r>
    </w:p>
    <w:p w14:paraId="0B8054F7" w14:textId="77777777" w:rsidR="003F1B72" w:rsidRPr="00266E5B" w:rsidRDefault="003F1B72" w:rsidP="003F1B72">
      <w:pPr>
        <w:pStyle w:val="Normal1"/>
        <w:pBdr>
          <w:between w:val="nil"/>
        </w:pBdr>
        <w:spacing w:after="120"/>
        <w:jc w:val="both"/>
        <w:rPr>
          <w:rFonts w:ascii="Arial" w:eastAsia="Arial" w:hAnsi="Arial" w:cs="Arial"/>
        </w:rPr>
      </w:pPr>
      <w:r w:rsidRPr="00266E5B">
        <w:rPr>
          <w:rFonts w:ascii="Arial" w:eastAsia="Arial" w:hAnsi="Arial" w:cs="Arial"/>
        </w:rPr>
        <w:t xml:space="preserve">O objeto deste processo são itens de </w:t>
      </w:r>
      <w:r w:rsidR="00162723" w:rsidRPr="00266E5B">
        <w:rPr>
          <w:rFonts w:ascii="Arial" w:eastAsia="Arial" w:hAnsi="Arial" w:cs="Arial"/>
        </w:rPr>
        <w:t>mobiliário destinados à otimização do espaço da farmácia satélite do pronto atendimento da unidade hospitalar</w:t>
      </w:r>
      <w:r w:rsidRPr="00266E5B">
        <w:rPr>
          <w:rFonts w:ascii="Arial" w:eastAsia="Arial" w:hAnsi="Arial" w:cs="Arial"/>
        </w:rPr>
        <w:t xml:space="preserve"> e se classificam como bens comuns, pelo fato de que estão aptos a satisfazer as necessidades </w:t>
      </w:r>
      <w:r w:rsidR="00162723" w:rsidRPr="00266E5B">
        <w:rPr>
          <w:rFonts w:ascii="Arial" w:eastAsia="Arial" w:hAnsi="Arial" w:cs="Arial"/>
        </w:rPr>
        <w:t xml:space="preserve">do </w:t>
      </w:r>
      <w:r w:rsidRPr="00266E5B">
        <w:rPr>
          <w:rFonts w:ascii="Arial" w:eastAsia="Arial" w:hAnsi="Arial" w:cs="Arial"/>
        </w:rPr>
        <w:t>setor, precisando conter características peculiares para atingir seus fins. Os atributos essenciais dos objetos possuem forma objetivas e uniformes</w:t>
      </w:r>
      <w:r w:rsidR="00FA6805" w:rsidRPr="00266E5B">
        <w:rPr>
          <w:rFonts w:ascii="Arial" w:eastAsia="Arial" w:hAnsi="Arial" w:cs="Arial"/>
        </w:rPr>
        <w:t>,</w:t>
      </w:r>
      <w:r w:rsidRPr="00266E5B">
        <w:rPr>
          <w:rFonts w:ascii="Arial" w:eastAsia="Arial" w:hAnsi="Arial" w:cs="Arial"/>
        </w:rPr>
        <w:t xml:space="preserve"> cujas características tendem a padronização e invariáveis ou então, sujeitas a diferenças mínimas.</w:t>
      </w:r>
    </w:p>
    <w:p w14:paraId="55483775" w14:textId="77777777" w:rsidR="003F1B72" w:rsidRPr="00266E5B" w:rsidRDefault="003F1B72" w:rsidP="003F1B72">
      <w:pPr>
        <w:pStyle w:val="Normal1"/>
        <w:pBdr>
          <w:between w:val="nil"/>
        </w:pBdr>
        <w:spacing w:after="120"/>
        <w:jc w:val="both"/>
        <w:rPr>
          <w:rFonts w:ascii="Arial" w:eastAsia="Arial" w:hAnsi="Arial" w:cs="Arial"/>
        </w:rPr>
      </w:pPr>
      <w:r w:rsidRPr="00266E5B">
        <w:rPr>
          <w:rFonts w:ascii="Arial" w:eastAsia="Arial" w:hAnsi="Arial" w:cs="Arial"/>
        </w:rPr>
        <w:t>A modalidade de compra escolhida é o pregão eletrônico com entrega única – menor preço devido à quant</w:t>
      </w:r>
      <w:r w:rsidR="007C21FF" w:rsidRPr="00266E5B">
        <w:rPr>
          <w:rFonts w:ascii="Arial" w:eastAsia="Arial" w:hAnsi="Arial" w:cs="Arial"/>
        </w:rPr>
        <w:t>idade dos itens e ao seu volume</w:t>
      </w:r>
      <w:r w:rsidRPr="00266E5B">
        <w:rPr>
          <w:rFonts w:ascii="Arial" w:eastAsia="Arial" w:hAnsi="Arial" w:cs="Arial"/>
        </w:rPr>
        <w:t xml:space="preserve">, que permitem o </w:t>
      </w:r>
      <w:r w:rsidR="007C21FF" w:rsidRPr="00266E5B">
        <w:rPr>
          <w:rFonts w:ascii="Arial" w:eastAsia="Arial" w:hAnsi="Arial" w:cs="Arial"/>
        </w:rPr>
        <w:t xml:space="preserve">recebimento e o </w:t>
      </w:r>
      <w:r w:rsidRPr="00266E5B">
        <w:rPr>
          <w:rFonts w:ascii="Arial" w:eastAsia="Arial" w:hAnsi="Arial" w:cs="Arial"/>
        </w:rPr>
        <w:t>armazenamento</w:t>
      </w:r>
      <w:r w:rsidR="007C21FF" w:rsidRPr="00266E5B">
        <w:rPr>
          <w:rFonts w:ascii="Arial" w:eastAsia="Arial" w:hAnsi="Arial" w:cs="Arial"/>
        </w:rPr>
        <w:t xml:space="preserve"> temporário</w:t>
      </w:r>
      <w:r w:rsidRPr="00266E5B">
        <w:rPr>
          <w:rFonts w:ascii="Arial" w:eastAsia="Arial" w:hAnsi="Arial" w:cs="Arial"/>
        </w:rPr>
        <w:t xml:space="preserve"> de todo o quantitativo na unidade hospitalar, a urgência no atendimento da demanda, a assertividade na definição de quantitativos, e a modalidade de entrega única garantem a satisfação da necessidade em tempo hábil, considerando ainda, que os materiais relacionados possuem validade indeterminada.</w:t>
      </w:r>
    </w:p>
    <w:p w14:paraId="4E847864" w14:textId="77777777" w:rsidR="003F1B72" w:rsidRPr="00266E5B" w:rsidRDefault="003F1B72" w:rsidP="003F1B72">
      <w:pPr>
        <w:pStyle w:val="Normal1"/>
        <w:pBdr>
          <w:between w:val="nil"/>
        </w:pBdr>
        <w:spacing w:after="120"/>
        <w:jc w:val="both"/>
        <w:rPr>
          <w:rFonts w:ascii="Arial" w:eastAsia="Arial" w:hAnsi="Arial" w:cs="Arial"/>
        </w:rPr>
      </w:pPr>
      <w:r w:rsidRPr="00266E5B">
        <w:rPr>
          <w:rFonts w:ascii="Arial" w:eastAsia="Arial" w:hAnsi="Arial" w:cs="Arial"/>
        </w:rPr>
        <w:lastRenderedPageBreak/>
        <w:t xml:space="preserve">Ainda, a escolha do pregão eletrônico para entrega única está conforme posicionamentos da PGE-PR em processos de ARP, </w:t>
      </w:r>
      <w:r w:rsidRPr="00266E5B">
        <w:rPr>
          <w:rFonts w:ascii="Arial" w:eastAsia="Arial" w:hAnsi="Arial" w:cs="Arial"/>
          <w:i/>
        </w:rPr>
        <w:t>“A Administração Pública deve atentar-se para o fato de que não pode haver o esgotamento do item registrado na primeira aquisição, sob pena de desvirtuação da utilização do SRP.”</w:t>
      </w:r>
    </w:p>
    <w:p w14:paraId="4B0B7BF4" w14:textId="77777777" w:rsidR="00621964" w:rsidRPr="00266E5B" w:rsidRDefault="00621964" w:rsidP="00621964">
      <w:pPr>
        <w:pStyle w:val="Normal1"/>
        <w:pBdr>
          <w:between w:val="nil"/>
        </w:pBdr>
        <w:spacing w:after="120"/>
        <w:jc w:val="both"/>
        <w:rPr>
          <w:rFonts w:ascii="Arial" w:eastAsia="Arial" w:hAnsi="Arial" w:cs="Arial"/>
        </w:rPr>
      </w:pPr>
    </w:p>
    <w:p w14:paraId="129F2180" w14:textId="25F00CB5" w:rsidR="00621964" w:rsidRPr="00266E5B" w:rsidRDefault="00621964" w:rsidP="00621964">
      <w:pPr>
        <w:pStyle w:val="Normal1"/>
        <w:pBdr>
          <w:between w:val="nil"/>
        </w:pBdr>
        <w:spacing w:after="120"/>
        <w:jc w:val="both"/>
        <w:rPr>
          <w:rFonts w:ascii="Arial" w:eastAsia="Arial" w:hAnsi="Arial" w:cs="Arial"/>
        </w:rPr>
      </w:pPr>
      <w:r w:rsidRPr="00266E5B">
        <w:rPr>
          <w:rFonts w:ascii="Arial" w:eastAsia="Arial" w:hAnsi="Arial" w:cs="Arial"/>
          <w:b/>
        </w:rPr>
        <w:t>4</w:t>
      </w:r>
      <w:r w:rsidR="009561FB">
        <w:rPr>
          <w:rFonts w:ascii="Arial" w:eastAsia="Arial" w:hAnsi="Arial" w:cs="Arial"/>
          <w:b/>
        </w:rPr>
        <w:t>.</w:t>
      </w:r>
      <w:r w:rsidRPr="00266E5B">
        <w:rPr>
          <w:rFonts w:ascii="Arial" w:eastAsia="Arial" w:hAnsi="Arial" w:cs="Arial"/>
          <w:b/>
        </w:rPr>
        <w:t xml:space="preserve"> PESQUISA DE PREÇOS</w:t>
      </w:r>
    </w:p>
    <w:p w14:paraId="7DD4E784" w14:textId="3C4BD511" w:rsidR="00B8684E" w:rsidRPr="00266E5B" w:rsidRDefault="00B8684E" w:rsidP="00AB3031">
      <w:pPr>
        <w:pStyle w:val="Normal1"/>
        <w:spacing w:after="120"/>
        <w:jc w:val="both"/>
        <w:rPr>
          <w:rFonts w:ascii="Arial" w:eastAsia="Arial" w:hAnsi="Arial"/>
        </w:rPr>
      </w:pPr>
      <w:r w:rsidRPr="00266E5B">
        <w:rPr>
          <w:rFonts w:ascii="Arial" w:eastAsia="Arial" w:hAnsi="Arial" w:cs="Arial"/>
          <w:b/>
          <w:highlight w:val="white"/>
        </w:rPr>
        <w:t>4.1</w:t>
      </w:r>
      <w:r w:rsidR="0004290E">
        <w:rPr>
          <w:rFonts w:ascii="Arial" w:eastAsia="Arial" w:hAnsi="Arial" w:cs="Arial"/>
          <w:b/>
        </w:rPr>
        <w:t xml:space="preserve"> </w:t>
      </w:r>
      <w:r w:rsidRPr="00266E5B">
        <w:rPr>
          <w:rFonts w:ascii="Arial" w:eastAsia="Arial" w:hAnsi="Arial" w:cs="Arial"/>
        </w:rPr>
        <w:t xml:space="preserve">ATESTAMOS </w:t>
      </w:r>
      <w:bookmarkStart w:id="6" w:name="_heading=h.gjdgxs" w:colFirst="0" w:colLast="0"/>
      <w:bookmarkEnd w:id="6"/>
      <w:r w:rsidRPr="00266E5B">
        <w:rPr>
          <w:rFonts w:ascii="Arial" w:eastAsia="Arial" w:hAnsi="Arial"/>
        </w:rPr>
        <w:t>que a pesquisa de preço foi realizada em conformidade ao art. 296 do Decreto Estadual nº 10.086/2022 e art. 23 da Lei Federal nº 14.133/2021. Os meios utilizados para a pesquisa de preço de mercado, visando maior amplitude, foram:</w:t>
      </w:r>
    </w:p>
    <w:p w14:paraId="6BC29FBF" w14:textId="77777777" w:rsidR="00B8684E" w:rsidRPr="00266E5B" w:rsidRDefault="00B8684E" w:rsidP="00B8684E">
      <w:pPr>
        <w:pStyle w:val="Normal1"/>
        <w:spacing w:after="120"/>
        <w:jc w:val="both"/>
        <w:rPr>
          <w:rFonts w:ascii="Arial" w:eastAsia="Arial" w:hAnsi="Arial"/>
          <w:b/>
          <w:bCs/>
        </w:rPr>
      </w:pPr>
    </w:p>
    <w:p w14:paraId="247758B3" w14:textId="77777777" w:rsidR="00636C1C" w:rsidRPr="00A8590F" w:rsidRDefault="00636C1C" w:rsidP="00636C1C">
      <w:pPr>
        <w:pStyle w:val="Default"/>
        <w:numPr>
          <w:ilvl w:val="0"/>
          <w:numId w:val="8"/>
        </w:numPr>
        <w:spacing w:line="360" w:lineRule="auto"/>
        <w:jc w:val="both"/>
        <w:rPr>
          <w:color w:val="auto"/>
          <w:sz w:val="20"/>
          <w:szCs w:val="20"/>
        </w:rPr>
      </w:pPr>
      <w:r w:rsidRPr="00266E5B">
        <w:rPr>
          <w:b/>
          <w:color w:val="auto"/>
          <w:sz w:val="20"/>
          <w:szCs w:val="20"/>
        </w:rPr>
        <w:t>Pesquisa com os fornecedores em potencial</w:t>
      </w:r>
      <w:r w:rsidRPr="00266E5B">
        <w:rPr>
          <w:color w:val="auto"/>
          <w:sz w:val="20"/>
          <w:szCs w:val="20"/>
        </w:rPr>
        <w:t xml:space="preserve"> (Solicitação de cotação de preço via e-mail para fornecedores em potencial, conforme certames anteriores, fornecedores do mesmo serviço em outros órgãos, e conforme relatório de fornecedor x linha de fornecimento do GMS - 7701- Mobiliário para escritório, totalizando 262 contatos) por </w:t>
      </w:r>
      <w:proofErr w:type="spellStart"/>
      <w:r w:rsidRPr="00266E5B">
        <w:rPr>
          <w:color w:val="auto"/>
          <w:sz w:val="20"/>
          <w:szCs w:val="20"/>
        </w:rPr>
        <w:t>email</w:t>
      </w:r>
      <w:proofErr w:type="spellEnd"/>
      <w:r w:rsidRPr="00266E5B">
        <w:rPr>
          <w:color w:val="auto"/>
          <w:sz w:val="20"/>
          <w:szCs w:val="20"/>
        </w:rPr>
        <w:t>, com anexo contendo a quantidade de cada item, bem como seu descritivo e local de entrega, e quantidade total dos itens, com prazo de retorno de 5</w:t>
      </w:r>
      <w:r>
        <w:rPr>
          <w:color w:val="auto"/>
          <w:sz w:val="20"/>
          <w:szCs w:val="20"/>
        </w:rPr>
        <w:t xml:space="preserve"> dias úteis</w:t>
      </w:r>
      <w:r w:rsidRPr="00A8590F">
        <w:rPr>
          <w:color w:val="auto"/>
          <w:sz w:val="20"/>
          <w:szCs w:val="20"/>
        </w:rPr>
        <w:t>:</w:t>
      </w:r>
    </w:p>
    <w:p w14:paraId="11929DAD" w14:textId="77777777" w:rsidR="00636C1C" w:rsidRPr="00A8590F" w:rsidRDefault="00636C1C" w:rsidP="00636C1C">
      <w:pPr>
        <w:pStyle w:val="Normal1"/>
        <w:numPr>
          <w:ilvl w:val="1"/>
          <w:numId w:val="8"/>
        </w:numPr>
        <w:spacing w:line="360" w:lineRule="auto"/>
        <w:jc w:val="both"/>
        <w:rPr>
          <w:rFonts w:ascii="Arial" w:eastAsia="Arial" w:hAnsi="Arial" w:cs="Arial"/>
        </w:rPr>
      </w:pPr>
      <w:r w:rsidRPr="00A8590F">
        <w:rPr>
          <w:rFonts w:ascii="Arial" w:eastAsia="Arial" w:hAnsi="Arial" w:cs="Arial"/>
        </w:rPr>
        <w:t>Qua</w:t>
      </w:r>
      <w:r>
        <w:rPr>
          <w:rFonts w:ascii="Arial" w:eastAsia="Arial" w:hAnsi="Arial" w:cs="Arial"/>
        </w:rPr>
        <w:t>ntidade de cotações recebidas: 1</w:t>
      </w:r>
    </w:p>
    <w:p w14:paraId="40B7B6BC" w14:textId="77777777" w:rsidR="00636C1C" w:rsidRPr="00A8590F" w:rsidRDefault="00636C1C" w:rsidP="00636C1C">
      <w:pPr>
        <w:pStyle w:val="Normal1"/>
        <w:numPr>
          <w:ilvl w:val="1"/>
          <w:numId w:val="8"/>
        </w:numPr>
        <w:spacing w:line="360" w:lineRule="auto"/>
        <w:jc w:val="both"/>
        <w:rPr>
          <w:rFonts w:ascii="Arial" w:eastAsia="Arial" w:hAnsi="Arial" w:cs="Arial"/>
        </w:rPr>
      </w:pPr>
      <w:r w:rsidRPr="00A8590F">
        <w:rPr>
          <w:rFonts w:ascii="Arial" w:eastAsia="Arial" w:hAnsi="Arial" w:cs="Arial"/>
        </w:rPr>
        <w:t xml:space="preserve">Quantidade de negativas de cotações recebidas: </w:t>
      </w:r>
      <w:r>
        <w:rPr>
          <w:rFonts w:ascii="Arial" w:eastAsia="Arial" w:hAnsi="Arial" w:cs="Arial"/>
        </w:rPr>
        <w:t>10</w:t>
      </w:r>
    </w:p>
    <w:p w14:paraId="62EA2FAC" w14:textId="77777777" w:rsidR="00636C1C" w:rsidRPr="00A8590F" w:rsidRDefault="00636C1C" w:rsidP="00636C1C">
      <w:pPr>
        <w:pStyle w:val="Normal1"/>
        <w:numPr>
          <w:ilvl w:val="1"/>
          <w:numId w:val="8"/>
        </w:numPr>
        <w:spacing w:line="360" w:lineRule="auto"/>
        <w:jc w:val="both"/>
        <w:rPr>
          <w:rFonts w:ascii="Arial" w:eastAsia="Arial" w:hAnsi="Arial" w:cs="Arial"/>
        </w:rPr>
      </w:pPr>
      <w:r w:rsidRPr="00A8590F">
        <w:rPr>
          <w:rFonts w:ascii="Arial" w:eastAsia="Arial" w:hAnsi="Arial" w:cs="Arial"/>
        </w:rPr>
        <w:t xml:space="preserve">Quantidade de fornecedores que não responderam: </w:t>
      </w:r>
      <w:r>
        <w:rPr>
          <w:rFonts w:ascii="Arial" w:eastAsia="Arial" w:hAnsi="Arial" w:cs="Arial"/>
        </w:rPr>
        <w:t>251</w:t>
      </w:r>
    </w:p>
    <w:p w14:paraId="4D33D078" w14:textId="77777777" w:rsidR="00636C1C" w:rsidRPr="00A8590F" w:rsidRDefault="00636C1C" w:rsidP="00636C1C">
      <w:pPr>
        <w:pStyle w:val="Normal1"/>
        <w:numPr>
          <w:ilvl w:val="2"/>
          <w:numId w:val="8"/>
        </w:numPr>
        <w:spacing w:line="360" w:lineRule="auto"/>
        <w:jc w:val="both"/>
        <w:rPr>
          <w:rFonts w:ascii="Arial" w:eastAsia="Arial" w:hAnsi="Arial" w:cs="Arial"/>
          <w:color w:val="000000"/>
        </w:rPr>
      </w:pPr>
      <w:r w:rsidRPr="00A8590F">
        <w:rPr>
          <w:rFonts w:ascii="Arial" w:eastAsia="Arial" w:hAnsi="Arial" w:cs="Arial"/>
          <w:color w:val="000000"/>
        </w:rPr>
        <w:t xml:space="preserve">Conferência das cotações recebidas: </w:t>
      </w:r>
    </w:p>
    <w:p w14:paraId="57D17684" w14:textId="77777777" w:rsidR="00636C1C" w:rsidRDefault="00636C1C" w:rsidP="00636C1C">
      <w:pPr>
        <w:pStyle w:val="Normal1"/>
        <w:numPr>
          <w:ilvl w:val="3"/>
          <w:numId w:val="8"/>
        </w:numPr>
        <w:spacing w:line="360" w:lineRule="auto"/>
        <w:jc w:val="both"/>
        <w:rPr>
          <w:rFonts w:ascii="Arial" w:eastAsia="Arial" w:hAnsi="Arial" w:cs="Arial"/>
          <w:color w:val="000000"/>
        </w:rPr>
      </w:pPr>
      <w:r w:rsidRPr="00A8590F">
        <w:rPr>
          <w:rFonts w:ascii="Arial" w:eastAsia="Arial" w:hAnsi="Arial" w:cs="Arial"/>
          <w:color w:val="000000"/>
        </w:rPr>
        <w:t xml:space="preserve">O descritivo técnico condiz com o objeto a ser adquirido/contratado?  </w:t>
      </w:r>
    </w:p>
    <w:p w14:paraId="19BC8783" w14:textId="77777777" w:rsidR="00636C1C" w:rsidRPr="00A8590F" w:rsidRDefault="00636C1C" w:rsidP="00636C1C">
      <w:pPr>
        <w:pStyle w:val="Normal1"/>
        <w:spacing w:line="360" w:lineRule="auto"/>
        <w:ind w:left="2880"/>
        <w:jc w:val="both"/>
        <w:rPr>
          <w:rFonts w:ascii="Arial" w:eastAsia="Arial" w:hAnsi="Arial" w:cs="Arial"/>
          <w:color w:val="000000"/>
        </w:rPr>
      </w:pPr>
      <w:proofErr w:type="gramStart"/>
      <w:r w:rsidRPr="00A8590F">
        <w:rPr>
          <w:rFonts w:ascii="Arial" w:eastAsia="Arial" w:hAnsi="Arial" w:cs="Arial"/>
          <w:color w:val="000000"/>
        </w:rPr>
        <w:t>( x</w:t>
      </w:r>
      <w:proofErr w:type="gramEnd"/>
      <w:r w:rsidRPr="00A8590F">
        <w:rPr>
          <w:rFonts w:ascii="Arial" w:eastAsia="Arial" w:hAnsi="Arial" w:cs="Arial"/>
          <w:color w:val="000000"/>
        </w:rPr>
        <w:t xml:space="preserve"> ) Sim (   ) Não</w:t>
      </w:r>
    </w:p>
    <w:p w14:paraId="70A77318" w14:textId="77777777" w:rsidR="00636C1C" w:rsidRPr="00A8590F" w:rsidRDefault="00636C1C" w:rsidP="00636C1C">
      <w:pPr>
        <w:pStyle w:val="Normal1"/>
        <w:numPr>
          <w:ilvl w:val="3"/>
          <w:numId w:val="8"/>
        </w:numPr>
        <w:spacing w:line="360" w:lineRule="auto"/>
        <w:jc w:val="both"/>
        <w:rPr>
          <w:rFonts w:ascii="Arial" w:eastAsia="Arial" w:hAnsi="Arial" w:cs="Arial"/>
          <w:color w:val="000000"/>
        </w:rPr>
      </w:pPr>
      <w:r w:rsidRPr="00A8590F">
        <w:rPr>
          <w:rFonts w:ascii="Arial" w:eastAsia="Arial" w:hAnsi="Arial" w:cs="Arial"/>
          <w:color w:val="000000"/>
        </w:rPr>
        <w:t xml:space="preserve">A quantidade está correta? </w:t>
      </w:r>
      <w:proofErr w:type="gramStart"/>
      <w:r w:rsidRPr="00A8590F">
        <w:rPr>
          <w:rFonts w:ascii="Arial" w:eastAsia="Arial" w:hAnsi="Arial" w:cs="Arial"/>
          <w:color w:val="000000"/>
        </w:rPr>
        <w:t>( x</w:t>
      </w:r>
      <w:proofErr w:type="gramEnd"/>
      <w:r w:rsidRPr="00A8590F">
        <w:rPr>
          <w:rFonts w:ascii="Arial" w:eastAsia="Arial" w:hAnsi="Arial" w:cs="Arial"/>
          <w:color w:val="000000"/>
        </w:rPr>
        <w:t xml:space="preserve"> ) Sim (   ) Não</w:t>
      </w:r>
    </w:p>
    <w:p w14:paraId="62F75CFF" w14:textId="77777777" w:rsidR="00636C1C" w:rsidRPr="00A8590F" w:rsidRDefault="00636C1C" w:rsidP="00636C1C">
      <w:pPr>
        <w:pStyle w:val="Normal1"/>
        <w:numPr>
          <w:ilvl w:val="3"/>
          <w:numId w:val="8"/>
        </w:numPr>
        <w:spacing w:line="360" w:lineRule="auto"/>
        <w:jc w:val="both"/>
        <w:rPr>
          <w:rFonts w:ascii="Arial" w:eastAsia="Arial" w:hAnsi="Arial" w:cs="Arial"/>
          <w:color w:val="000000"/>
        </w:rPr>
      </w:pPr>
      <w:r w:rsidRPr="00A8590F">
        <w:rPr>
          <w:rFonts w:ascii="Arial" w:eastAsia="Arial" w:hAnsi="Arial" w:cs="Arial"/>
          <w:color w:val="000000"/>
        </w:rPr>
        <w:t xml:space="preserve">A proposta está válida? </w:t>
      </w:r>
      <w:proofErr w:type="gramStart"/>
      <w:r w:rsidRPr="00A8590F">
        <w:rPr>
          <w:rFonts w:ascii="Arial" w:eastAsia="Arial" w:hAnsi="Arial" w:cs="Arial"/>
          <w:color w:val="000000"/>
        </w:rPr>
        <w:t>( x</w:t>
      </w:r>
      <w:proofErr w:type="gramEnd"/>
      <w:r w:rsidRPr="00A8590F">
        <w:rPr>
          <w:rFonts w:ascii="Arial" w:eastAsia="Arial" w:hAnsi="Arial" w:cs="Arial"/>
          <w:color w:val="000000"/>
        </w:rPr>
        <w:t xml:space="preserve"> ) Sim (   ) Não</w:t>
      </w:r>
    </w:p>
    <w:p w14:paraId="46B79773" w14:textId="77777777" w:rsidR="00636C1C" w:rsidRPr="00A8590F" w:rsidRDefault="00636C1C" w:rsidP="00636C1C">
      <w:pPr>
        <w:pStyle w:val="Normal1"/>
        <w:numPr>
          <w:ilvl w:val="3"/>
          <w:numId w:val="8"/>
        </w:numPr>
        <w:spacing w:line="360" w:lineRule="auto"/>
        <w:jc w:val="both"/>
        <w:rPr>
          <w:rFonts w:ascii="Arial" w:eastAsia="Arial" w:hAnsi="Arial" w:cs="Arial"/>
          <w:color w:val="000000"/>
        </w:rPr>
      </w:pPr>
      <w:r w:rsidRPr="00A8590F">
        <w:rPr>
          <w:rFonts w:ascii="Arial" w:eastAsia="Arial" w:hAnsi="Arial" w:cs="Arial"/>
          <w:color w:val="000000"/>
        </w:rPr>
        <w:t xml:space="preserve">A proposta está assinada? </w:t>
      </w:r>
      <w:proofErr w:type="gramStart"/>
      <w:r w:rsidRPr="00A8590F">
        <w:rPr>
          <w:rFonts w:ascii="Arial" w:eastAsia="Arial" w:hAnsi="Arial" w:cs="Arial"/>
          <w:color w:val="000000"/>
        </w:rPr>
        <w:t>( x</w:t>
      </w:r>
      <w:proofErr w:type="gramEnd"/>
      <w:r w:rsidRPr="00A8590F">
        <w:rPr>
          <w:rFonts w:ascii="Arial" w:eastAsia="Arial" w:hAnsi="Arial" w:cs="Arial"/>
          <w:color w:val="000000"/>
        </w:rPr>
        <w:t xml:space="preserve"> ) Sim (   ) Não</w:t>
      </w:r>
    </w:p>
    <w:p w14:paraId="0C39F770" w14:textId="77777777" w:rsidR="00636C1C" w:rsidRDefault="00636C1C" w:rsidP="00636C1C">
      <w:pPr>
        <w:pStyle w:val="Default"/>
        <w:numPr>
          <w:ilvl w:val="0"/>
          <w:numId w:val="8"/>
        </w:numPr>
        <w:spacing w:line="360" w:lineRule="auto"/>
        <w:jc w:val="both"/>
        <w:rPr>
          <w:color w:val="auto"/>
          <w:sz w:val="20"/>
          <w:szCs w:val="20"/>
        </w:rPr>
      </w:pPr>
      <w:r w:rsidRPr="00A8590F">
        <w:rPr>
          <w:b/>
          <w:color w:val="auto"/>
          <w:sz w:val="20"/>
          <w:szCs w:val="20"/>
        </w:rPr>
        <w:t>Portal de compras governamentais</w:t>
      </w:r>
      <w:r>
        <w:rPr>
          <w:color w:val="auto"/>
          <w:sz w:val="20"/>
          <w:szCs w:val="20"/>
        </w:rPr>
        <w:t>:</w:t>
      </w:r>
    </w:p>
    <w:p w14:paraId="26D6434E" w14:textId="77777777" w:rsidR="00636C1C" w:rsidRDefault="00636C1C" w:rsidP="00636C1C">
      <w:pPr>
        <w:pStyle w:val="Default"/>
        <w:numPr>
          <w:ilvl w:val="0"/>
          <w:numId w:val="8"/>
        </w:numPr>
        <w:spacing w:line="360" w:lineRule="auto"/>
        <w:jc w:val="both"/>
        <w:rPr>
          <w:color w:val="auto"/>
          <w:sz w:val="20"/>
          <w:szCs w:val="20"/>
        </w:rPr>
      </w:pPr>
      <w:r>
        <w:rPr>
          <w:color w:val="auto"/>
          <w:sz w:val="20"/>
          <w:szCs w:val="20"/>
        </w:rPr>
        <w:t>Sistema de Pesquisa de Preços do Portal de Compras do Governo Federal (Compras.gov.br)</w:t>
      </w:r>
      <w:r w:rsidRPr="00A8590F">
        <w:rPr>
          <w:color w:val="auto"/>
          <w:sz w:val="20"/>
          <w:szCs w:val="20"/>
        </w:rPr>
        <w:t xml:space="preserve">, período </w:t>
      </w:r>
      <w:r>
        <w:rPr>
          <w:color w:val="auto"/>
          <w:sz w:val="20"/>
          <w:szCs w:val="20"/>
        </w:rPr>
        <w:t>máximo ofertado pela plataforma</w:t>
      </w:r>
      <w:r w:rsidRPr="00A8590F">
        <w:rPr>
          <w:color w:val="auto"/>
          <w:sz w:val="20"/>
          <w:szCs w:val="20"/>
        </w:rPr>
        <w:t>, sem recorte geográfico;</w:t>
      </w:r>
    </w:p>
    <w:p w14:paraId="04E0C2FC" w14:textId="77777777" w:rsidR="00636C1C" w:rsidRPr="00A8590F" w:rsidRDefault="00636C1C" w:rsidP="00636C1C">
      <w:pPr>
        <w:pStyle w:val="Default"/>
        <w:numPr>
          <w:ilvl w:val="1"/>
          <w:numId w:val="8"/>
        </w:numPr>
        <w:spacing w:line="360" w:lineRule="auto"/>
        <w:jc w:val="both"/>
        <w:rPr>
          <w:color w:val="auto"/>
          <w:sz w:val="20"/>
          <w:szCs w:val="20"/>
        </w:rPr>
      </w:pPr>
      <w:r>
        <w:rPr>
          <w:color w:val="auto"/>
          <w:sz w:val="20"/>
          <w:szCs w:val="20"/>
        </w:rPr>
        <w:t>Itens</w:t>
      </w:r>
      <w:r w:rsidRPr="00A8590F">
        <w:rPr>
          <w:color w:val="auto"/>
          <w:sz w:val="20"/>
          <w:szCs w:val="20"/>
        </w:rPr>
        <w:t xml:space="preserve"> 1</w:t>
      </w:r>
      <w:r>
        <w:rPr>
          <w:color w:val="auto"/>
          <w:sz w:val="20"/>
          <w:szCs w:val="20"/>
        </w:rPr>
        <w:t xml:space="preserve"> a 11</w:t>
      </w:r>
      <w:r w:rsidRPr="00A8590F">
        <w:rPr>
          <w:color w:val="auto"/>
          <w:sz w:val="20"/>
          <w:szCs w:val="20"/>
        </w:rPr>
        <w:t xml:space="preserve"> do lote 1 são do tipo personalizado, sem correspondência exata nos editais levantados.</w:t>
      </w:r>
    </w:p>
    <w:p w14:paraId="3DA4E123" w14:textId="77777777" w:rsidR="00636C1C" w:rsidRPr="00A8590F" w:rsidRDefault="00636C1C" w:rsidP="00636C1C">
      <w:pPr>
        <w:pStyle w:val="Default"/>
        <w:numPr>
          <w:ilvl w:val="0"/>
          <w:numId w:val="8"/>
        </w:numPr>
        <w:spacing w:line="360" w:lineRule="auto"/>
        <w:jc w:val="both"/>
        <w:rPr>
          <w:color w:val="auto"/>
          <w:sz w:val="20"/>
          <w:szCs w:val="20"/>
        </w:rPr>
      </w:pPr>
      <w:r>
        <w:rPr>
          <w:color w:val="auto"/>
          <w:sz w:val="20"/>
          <w:szCs w:val="20"/>
        </w:rPr>
        <w:t>Plataforma GMS, Relatório do Item x Últimas Licitações, período máximo ofertado pela plataforma</w:t>
      </w:r>
      <w:r w:rsidRPr="00A8590F">
        <w:rPr>
          <w:color w:val="auto"/>
          <w:sz w:val="20"/>
          <w:szCs w:val="20"/>
        </w:rPr>
        <w:t>;</w:t>
      </w:r>
    </w:p>
    <w:p w14:paraId="795DE044" w14:textId="77777777" w:rsidR="00636C1C" w:rsidRPr="00A8590F" w:rsidRDefault="00636C1C" w:rsidP="00636C1C">
      <w:pPr>
        <w:pStyle w:val="Default"/>
        <w:numPr>
          <w:ilvl w:val="1"/>
          <w:numId w:val="8"/>
        </w:numPr>
        <w:spacing w:line="360" w:lineRule="auto"/>
        <w:jc w:val="both"/>
        <w:rPr>
          <w:color w:val="auto"/>
          <w:sz w:val="20"/>
          <w:szCs w:val="20"/>
        </w:rPr>
      </w:pPr>
      <w:r>
        <w:rPr>
          <w:color w:val="auto"/>
          <w:sz w:val="20"/>
          <w:szCs w:val="20"/>
        </w:rPr>
        <w:t>Itens</w:t>
      </w:r>
      <w:r w:rsidRPr="00A8590F">
        <w:rPr>
          <w:color w:val="auto"/>
          <w:sz w:val="20"/>
          <w:szCs w:val="20"/>
        </w:rPr>
        <w:t xml:space="preserve"> 1</w:t>
      </w:r>
      <w:r>
        <w:rPr>
          <w:color w:val="auto"/>
          <w:sz w:val="20"/>
          <w:szCs w:val="20"/>
        </w:rPr>
        <w:t xml:space="preserve"> a 11</w:t>
      </w:r>
      <w:r w:rsidRPr="00A8590F">
        <w:rPr>
          <w:color w:val="auto"/>
          <w:sz w:val="20"/>
          <w:szCs w:val="20"/>
        </w:rPr>
        <w:t xml:space="preserve"> do lote 1 são do tipo personalizado, sem correspondência exata nos editais levantados.</w:t>
      </w:r>
    </w:p>
    <w:p w14:paraId="217187C4" w14:textId="77777777" w:rsidR="00636C1C" w:rsidRPr="00A8590F" w:rsidRDefault="00636C1C" w:rsidP="00636C1C">
      <w:pPr>
        <w:pStyle w:val="Default"/>
        <w:numPr>
          <w:ilvl w:val="0"/>
          <w:numId w:val="8"/>
        </w:numPr>
        <w:spacing w:line="360" w:lineRule="auto"/>
        <w:jc w:val="both"/>
        <w:rPr>
          <w:color w:val="auto"/>
          <w:sz w:val="20"/>
          <w:szCs w:val="20"/>
        </w:rPr>
      </w:pPr>
      <w:r w:rsidRPr="00A8590F">
        <w:rPr>
          <w:b/>
          <w:color w:val="auto"/>
          <w:sz w:val="20"/>
          <w:szCs w:val="20"/>
        </w:rPr>
        <w:t>Sítio eletrônico especializado e de domínio amplo de venda dos itens</w:t>
      </w:r>
      <w:r w:rsidRPr="00A8590F">
        <w:rPr>
          <w:color w:val="auto"/>
          <w:sz w:val="20"/>
          <w:szCs w:val="20"/>
        </w:rPr>
        <w:t>:</w:t>
      </w:r>
    </w:p>
    <w:p w14:paraId="1B7235CF" w14:textId="77777777" w:rsidR="00636C1C" w:rsidRPr="00A8590F" w:rsidRDefault="00636C1C" w:rsidP="00636C1C">
      <w:pPr>
        <w:pStyle w:val="Default"/>
        <w:numPr>
          <w:ilvl w:val="1"/>
          <w:numId w:val="8"/>
        </w:numPr>
        <w:spacing w:line="360" w:lineRule="auto"/>
        <w:jc w:val="both"/>
        <w:rPr>
          <w:color w:val="auto"/>
          <w:sz w:val="20"/>
          <w:szCs w:val="20"/>
        </w:rPr>
      </w:pPr>
      <w:r>
        <w:rPr>
          <w:color w:val="auto"/>
          <w:sz w:val="20"/>
          <w:szCs w:val="20"/>
        </w:rPr>
        <w:t>Itens</w:t>
      </w:r>
      <w:r w:rsidRPr="00A8590F">
        <w:rPr>
          <w:color w:val="auto"/>
          <w:sz w:val="20"/>
          <w:szCs w:val="20"/>
        </w:rPr>
        <w:t xml:space="preserve"> 1</w:t>
      </w:r>
      <w:r>
        <w:rPr>
          <w:color w:val="auto"/>
          <w:sz w:val="20"/>
          <w:szCs w:val="20"/>
        </w:rPr>
        <w:t xml:space="preserve"> a 11</w:t>
      </w:r>
      <w:r w:rsidRPr="00A8590F">
        <w:rPr>
          <w:color w:val="auto"/>
          <w:sz w:val="20"/>
          <w:szCs w:val="20"/>
        </w:rPr>
        <w:t xml:space="preserve"> do lote 1 são do tipo personalizado (mobiliário planejado, com dimensões específicas), sem correspondência exata</w:t>
      </w:r>
      <w:r>
        <w:rPr>
          <w:color w:val="auto"/>
          <w:sz w:val="20"/>
          <w:szCs w:val="20"/>
        </w:rPr>
        <w:t xml:space="preserve"> na internet.</w:t>
      </w:r>
    </w:p>
    <w:p w14:paraId="0787043E" w14:textId="77777777" w:rsidR="00636C1C" w:rsidRPr="00A8590F" w:rsidRDefault="00636C1C" w:rsidP="00636C1C">
      <w:pPr>
        <w:pStyle w:val="Default"/>
        <w:numPr>
          <w:ilvl w:val="0"/>
          <w:numId w:val="8"/>
        </w:numPr>
        <w:spacing w:line="360" w:lineRule="auto"/>
        <w:jc w:val="both"/>
        <w:rPr>
          <w:color w:val="auto"/>
          <w:sz w:val="20"/>
          <w:szCs w:val="20"/>
        </w:rPr>
      </w:pPr>
      <w:r w:rsidRPr="00A8590F">
        <w:rPr>
          <w:b/>
          <w:color w:val="auto"/>
          <w:sz w:val="20"/>
          <w:szCs w:val="20"/>
        </w:rPr>
        <w:t>Pesquisa na base de notas fiscais no aplicativo Notas Paraná</w:t>
      </w:r>
      <w:r w:rsidRPr="00A8590F">
        <w:rPr>
          <w:color w:val="auto"/>
          <w:sz w:val="20"/>
          <w:szCs w:val="20"/>
        </w:rPr>
        <w:t>:</w:t>
      </w:r>
    </w:p>
    <w:p w14:paraId="61BA8148" w14:textId="77777777" w:rsidR="00636C1C" w:rsidRPr="00D71803" w:rsidRDefault="00636C1C" w:rsidP="00636C1C">
      <w:pPr>
        <w:pStyle w:val="Default"/>
        <w:numPr>
          <w:ilvl w:val="1"/>
          <w:numId w:val="8"/>
        </w:numPr>
        <w:spacing w:line="360" w:lineRule="auto"/>
        <w:jc w:val="both"/>
        <w:rPr>
          <w:color w:val="auto"/>
          <w:sz w:val="20"/>
          <w:szCs w:val="20"/>
        </w:rPr>
      </w:pPr>
      <w:r>
        <w:rPr>
          <w:color w:val="auto"/>
          <w:sz w:val="20"/>
          <w:szCs w:val="20"/>
        </w:rPr>
        <w:t>Itens</w:t>
      </w:r>
      <w:r w:rsidRPr="00A8590F">
        <w:rPr>
          <w:color w:val="auto"/>
          <w:sz w:val="20"/>
          <w:szCs w:val="20"/>
        </w:rPr>
        <w:t xml:space="preserve"> 1</w:t>
      </w:r>
      <w:r>
        <w:rPr>
          <w:color w:val="auto"/>
          <w:sz w:val="20"/>
          <w:szCs w:val="20"/>
        </w:rPr>
        <w:t xml:space="preserve"> a 11</w:t>
      </w:r>
      <w:r w:rsidRPr="00A8590F">
        <w:rPr>
          <w:color w:val="auto"/>
          <w:sz w:val="20"/>
          <w:szCs w:val="20"/>
        </w:rPr>
        <w:t xml:space="preserve"> do lote 1 são do tipo personalizado (mobiliário planejado, com dimensões específicas), sem correspondência exata em bancos de notas fiscais, e por isso não foram encontrados resultados;</w:t>
      </w:r>
      <w:r w:rsidRPr="00D71803">
        <w:rPr>
          <w:color w:val="auto"/>
          <w:sz w:val="20"/>
          <w:szCs w:val="20"/>
        </w:rPr>
        <w:tab/>
      </w:r>
      <w:r w:rsidRPr="00D71803">
        <w:rPr>
          <w:color w:val="auto"/>
          <w:sz w:val="20"/>
          <w:szCs w:val="20"/>
        </w:rPr>
        <w:tab/>
      </w:r>
    </w:p>
    <w:p w14:paraId="4AFEA14A" w14:textId="77777777" w:rsidR="00636C1C" w:rsidRPr="00A8590F" w:rsidRDefault="00636C1C" w:rsidP="00636C1C">
      <w:pPr>
        <w:pStyle w:val="Default"/>
        <w:spacing w:line="360" w:lineRule="auto"/>
        <w:ind w:left="360"/>
        <w:jc w:val="both"/>
        <w:rPr>
          <w:color w:val="auto"/>
          <w:sz w:val="20"/>
          <w:szCs w:val="20"/>
        </w:rPr>
      </w:pPr>
      <w:r w:rsidRPr="00A8590F">
        <w:rPr>
          <w:b/>
          <w:color w:val="auto"/>
          <w:sz w:val="20"/>
          <w:szCs w:val="20"/>
        </w:rPr>
        <w:t xml:space="preserve">Exclusões: </w:t>
      </w:r>
      <w:r w:rsidRPr="00A8590F">
        <w:rPr>
          <w:color w:val="auto"/>
          <w:sz w:val="20"/>
          <w:szCs w:val="20"/>
        </w:rPr>
        <w:t xml:space="preserve">Foram excluídos do mapa valores </w:t>
      </w:r>
      <w:proofErr w:type="spellStart"/>
      <w:r w:rsidRPr="00A8590F">
        <w:rPr>
          <w:color w:val="auto"/>
          <w:sz w:val="20"/>
          <w:szCs w:val="20"/>
        </w:rPr>
        <w:t>inexeqüíveis</w:t>
      </w:r>
      <w:proofErr w:type="spellEnd"/>
      <w:r w:rsidRPr="00A8590F">
        <w:rPr>
          <w:color w:val="auto"/>
          <w:sz w:val="20"/>
          <w:szCs w:val="20"/>
        </w:rPr>
        <w:t xml:space="preserve"> para os itens do processo. </w:t>
      </w:r>
    </w:p>
    <w:p w14:paraId="257E7092" w14:textId="77777777" w:rsidR="00636C1C" w:rsidRPr="00A8590F" w:rsidRDefault="00636C1C" w:rsidP="00636C1C">
      <w:pPr>
        <w:pStyle w:val="Default"/>
        <w:spacing w:line="360" w:lineRule="auto"/>
        <w:ind w:firstLine="708"/>
        <w:jc w:val="both"/>
        <w:rPr>
          <w:color w:val="auto"/>
          <w:sz w:val="20"/>
          <w:szCs w:val="20"/>
        </w:rPr>
      </w:pPr>
      <w:r>
        <w:rPr>
          <w:color w:val="auto"/>
          <w:sz w:val="20"/>
          <w:szCs w:val="20"/>
        </w:rPr>
        <w:lastRenderedPageBreak/>
        <w:t xml:space="preserve">Os valores encontrados na Pesquisa de </w:t>
      </w:r>
      <w:r w:rsidRPr="00A8590F">
        <w:rPr>
          <w:color w:val="auto"/>
          <w:sz w:val="20"/>
          <w:szCs w:val="20"/>
        </w:rPr>
        <w:t>P</w:t>
      </w:r>
      <w:r>
        <w:rPr>
          <w:color w:val="auto"/>
          <w:sz w:val="20"/>
          <w:szCs w:val="20"/>
        </w:rPr>
        <w:t>reços do PNCP</w:t>
      </w:r>
      <w:r w:rsidRPr="00A8590F">
        <w:rPr>
          <w:color w:val="auto"/>
          <w:sz w:val="20"/>
          <w:szCs w:val="20"/>
        </w:rPr>
        <w:t xml:space="preserve"> dos itens 1 </w:t>
      </w:r>
      <w:r>
        <w:rPr>
          <w:color w:val="auto"/>
          <w:sz w:val="20"/>
          <w:szCs w:val="20"/>
        </w:rPr>
        <w:t>a 11</w:t>
      </w:r>
      <w:r w:rsidRPr="00A8590F">
        <w:rPr>
          <w:color w:val="auto"/>
          <w:sz w:val="20"/>
          <w:szCs w:val="20"/>
        </w:rPr>
        <w:t xml:space="preserve"> do lote 1 comprometem a formação de preços, pois não refletem os valores de produtos personalizados do modelo do projeto, e foram desconsiderados do cálculo para não tornar o valor máximo </w:t>
      </w:r>
      <w:proofErr w:type="spellStart"/>
      <w:r w:rsidRPr="00A8590F">
        <w:rPr>
          <w:color w:val="auto"/>
          <w:sz w:val="20"/>
          <w:szCs w:val="20"/>
        </w:rPr>
        <w:t>inexeqüível</w:t>
      </w:r>
      <w:proofErr w:type="spellEnd"/>
      <w:r w:rsidRPr="00A8590F">
        <w:rPr>
          <w:color w:val="auto"/>
          <w:sz w:val="20"/>
          <w:szCs w:val="20"/>
        </w:rPr>
        <w:t>;</w:t>
      </w:r>
    </w:p>
    <w:p w14:paraId="7EB15EF6" w14:textId="77777777" w:rsidR="00636C1C" w:rsidRPr="00A8590F" w:rsidRDefault="00636C1C" w:rsidP="00636C1C">
      <w:pPr>
        <w:pStyle w:val="Default"/>
        <w:spacing w:line="360" w:lineRule="auto"/>
        <w:ind w:firstLine="708"/>
        <w:jc w:val="both"/>
        <w:rPr>
          <w:color w:val="auto"/>
          <w:sz w:val="20"/>
          <w:szCs w:val="20"/>
        </w:rPr>
      </w:pPr>
      <w:r w:rsidRPr="00A8590F">
        <w:rPr>
          <w:color w:val="auto"/>
          <w:sz w:val="20"/>
          <w:szCs w:val="20"/>
        </w:rPr>
        <w:t>De acordo com o Tribunal de Contas da União – TCU, no Acórdão 4952/2012, “o menor preço deve ser utilizado apenas quando, por motivo justificável, não for mais vantajoso fazer uso da média ou mediana”.</w:t>
      </w:r>
    </w:p>
    <w:p w14:paraId="7594FFF8" w14:textId="77777777" w:rsidR="00636C1C" w:rsidRPr="00A8590F" w:rsidRDefault="00636C1C" w:rsidP="00636C1C">
      <w:pPr>
        <w:pStyle w:val="Default"/>
        <w:spacing w:line="360" w:lineRule="auto"/>
        <w:jc w:val="both"/>
        <w:rPr>
          <w:color w:val="auto"/>
          <w:sz w:val="20"/>
          <w:szCs w:val="20"/>
        </w:rPr>
      </w:pPr>
      <w:r w:rsidRPr="00A8590F">
        <w:rPr>
          <w:color w:val="auto"/>
          <w:sz w:val="20"/>
          <w:szCs w:val="20"/>
        </w:rPr>
        <w:t>Nesse contexto, constatou-se que, para os itens 1</w:t>
      </w:r>
      <w:r>
        <w:rPr>
          <w:color w:val="auto"/>
          <w:sz w:val="20"/>
          <w:szCs w:val="20"/>
        </w:rPr>
        <w:t xml:space="preserve"> a 11</w:t>
      </w:r>
      <w:r w:rsidRPr="00A8590F">
        <w:rPr>
          <w:color w:val="auto"/>
          <w:sz w:val="20"/>
          <w:szCs w:val="20"/>
        </w:rPr>
        <w:t xml:space="preserve"> do Lote 1, a definição do valor máximo através do menor valor apresentado por fornecedor em cotação direta pode ser justificada presumindo-se o atendimento integral às especificações exigidas para o fornecimento.</w:t>
      </w:r>
    </w:p>
    <w:p w14:paraId="702CCFFE" w14:textId="77777777" w:rsidR="00636C1C" w:rsidRDefault="00636C1C" w:rsidP="00636C1C">
      <w:pPr>
        <w:pStyle w:val="Default"/>
        <w:spacing w:line="360" w:lineRule="auto"/>
        <w:ind w:firstLine="708"/>
        <w:jc w:val="both"/>
        <w:rPr>
          <w:color w:val="auto"/>
          <w:sz w:val="20"/>
          <w:szCs w:val="20"/>
        </w:rPr>
      </w:pPr>
    </w:p>
    <w:tbl>
      <w:tblPr>
        <w:tblW w:w="94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
        <w:gridCol w:w="567"/>
        <w:gridCol w:w="992"/>
        <w:gridCol w:w="993"/>
        <w:gridCol w:w="2976"/>
        <w:gridCol w:w="851"/>
        <w:gridCol w:w="1185"/>
        <w:gridCol w:w="1247"/>
      </w:tblGrid>
      <w:tr w:rsidR="00636C1C" w14:paraId="061F42E7" w14:textId="77777777" w:rsidTr="00EA18C1">
        <w:trPr>
          <w:jc w:val="center"/>
        </w:trPr>
        <w:tc>
          <w:tcPr>
            <w:tcW w:w="665" w:type="dxa"/>
            <w:vAlign w:val="center"/>
          </w:tcPr>
          <w:p w14:paraId="023429B4" w14:textId="77777777" w:rsidR="00636C1C" w:rsidRPr="00170A29" w:rsidRDefault="00636C1C" w:rsidP="00EA18C1">
            <w:pPr>
              <w:jc w:val="center"/>
              <w:rPr>
                <w:rFonts w:ascii="Arial" w:eastAsia="Arial" w:hAnsi="Arial"/>
                <w:b/>
                <w:sz w:val="16"/>
                <w:szCs w:val="16"/>
              </w:rPr>
            </w:pPr>
            <w:r w:rsidRPr="00170A29">
              <w:rPr>
                <w:rFonts w:ascii="Arial" w:eastAsia="Arial" w:hAnsi="Arial"/>
                <w:b/>
                <w:sz w:val="16"/>
                <w:szCs w:val="16"/>
              </w:rPr>
              <w:t>Lote</w:t>
            </w:r>
          </w:p>
        </w:tc>
        <w:tc>
          <w:tcPr>
            <w:tcW w:w="567" w:type="dxa"/>
            <w:vAlign w:val="center"/>
          </w:tcPr>
          <w:p w14:paraId="26309D8F" w14:textId="77777777" w:rsidR="00636C1C" w:rsidRPr="00170A29" w:rsidRDefault="00636C1C" w:rsidP="00EA18C1">
            <w:pPr>
              <w:tabs>
                <w:tab w:val="left" w:pos="560"/>
              </w:tabs>
              <w:jc w:val="center"/>
              <w:rPr>
                <w:rFonts w:ascii="Arial" w:eastAsia="Arial" w:hAnsi="Arial"/>
                <w:b/>
                <w:sz w:val="16"/>
                <w:szCs w:val="16"/>
              </w:rPr>
            </w:pPr>
            <w:r w:rsidRPr="00170A29">
              <w:rPr>
                <w:rFonts w:ascii="Arial" w:eastAsia="Arial" w:hAnsi="Arial"/>
                <w:b/>
                <w:sz w:val="16"/>
                <w:szCs w:val="16"/>
              </w:rPr>
              <w:t>Item</w:t>
            </w:r>
          </w:p>
        </w:tc>
        <w:tc>
          <w:tcPr>
            <w:tcW w:w="992" w:type="dxa"/>
            <w:vAlign w:val="center"/>
          </w:tcPr>
          <w:p w14:paraId="32192F26" w14:textId="77777777" w:rsidR="00636C1C" w:rsidRPr="00170A29" w:rsidRDefault="00636C1C" w:rsidP="00EA18C1">
            <w:pPr>
              <w:jc w:val="center"/>
              <w:rPr>
                <w:rFonts w:ascii="Arial" w:eastAsia="Arial" w:hAnsi="Arial"/>
                <w:b/>
                <w:sz w:val="16"/>
                <w:szCs w:val="16"/>
              </w:rPr>
            </w:pPr>
            <w:r w:rsidRPr="00170A29">
              <w:rPr>
                <w:rFonts w:ascii="Arial" w:eastAsia="Arial" w:hAnsi="Arial"/>
                <w:b/>
                <w:sz w:val="16"/>
                <w:szCs w:val="16"/>
              </w:rPr>
              <w:t>Código GMS</w:t>
            </w:r>
          </w:p>
        </w:tc>
        <w:tc>
          <w:tcPr>
            <w:tcW w:w="993" w:type="dxa"/>
            <w:vAlign w:val="center"/>
          </w:tcPr>
          <w:p w14:paraId="0B329821" w14:textId="77777777" w:rsidR="00636C1C" w:rsidRPr="00170A29" w:rsidRDefault="00636C1C" w:rsidP="00EA18C1">
            <w:pPr>
              <w:jc w:val="center"/>
              <w:rPr>
                <w:rFonts w:ascii="Arial" w:eastAsia="Arial" w:hAnsi="Arial"/>
                <w:b/>
                <w:sz w:val="16"/>
                <w:szCs w:val="16"/>
              </w:rPr>
            </w:pPr>
            <w:r w:rsidRPr="00170A29">
              <w:rPr>
                <w:rFonts w:ascii="Arial" w:eastAsia="Arial" w:hAnsi="Arial"/>
                <w:b/>
                <w:sz w:val="16"/>
                <w:szCs w:val="16"/>
              </w:rPr>
              <w:t>Código CATMAT</w:t>
            </w:r>
          </w:p>
        </w:tc>
        <w:tc>
          <w:tcPr>
            <w:tcW w:w="2976" w:type="dxa"/>
            <w:vAlign w:val="center"/>
          </w:tcPr>
          <w:p w14:paraId="2F02DCDE" w14:textId="77777777" w:rsidR="00636C1C" w:rsidRPr="00170A29" w:rsidRDefault="00636C1C" w:rsidP="00EA18C1">
            <w:pPr>
              <w:jc w:val="center"/>
              <w:rPr>
                <w:rFonts w:ascii="Arial" w:eastAsia="Arial" w:hAnsi="Arial"/>
                <w:b/>
                <w:sz w:val="16"/>
                <w:szCs w:val="16"/>
              </w:rPr>
            </w:pPr>
            <w:r w:rsidRPr="00170A29">
              <w:rPr>
                <w:rFonts w:ascii="Arial" w:eastAsia="Arial" w:hAnsi="Arial"/>
                <w:b/>
                <w:sz w:val="16"/>
                <w:szCs w:val="16"/>
              </w:rPr>
              <w:t>Descritivo resumido</w:t>
            </w:r>
          </w:p>
        </w:tc>
        <w:tc>
          <w:tcPr>
            <w:tcW w:w="851" w:type="dxa"/>
            <w:vAlign w:val="center"/>
          </w:tcPr>
          <w:p w14:paraId="1BDFF0F0" w14:textId="77777777" w:rsidR="00636C1C" w:rsidRPr="00170A29" w:rsidRDefault="00636C1C" w:rsidP="00EA18C1">
            <w:pPr>
              <w:jc w:val="center"/>
              <w:rPr>
                <w:rFonts w:ascii="Arial" w:eastAsia="Arial" w:hAnsi="Arial"/>
                <w:b/>
                <w:sz w:val="16"/>
                <w:szCs w:val="16"/>
              </w:rPr>
            </w:pPr>
            <w:proofErr w:type="spellStart"/>
            <w:r>
              <w:rPr>
                <w:rFonts w:ascii="Arial" w:eastAsia="Arial" w:hAnsi="Arial"/>
                <w:b/>
                <w:sz w:val="16"/>
                <w:szCs w:val="16"/>
              </w:rPr>
              <w:t>Quanti-dade</w:t>
            </w:r>
            <w:proofErr w:type="spellEnd"/>
          </w:p>
        </w:tc>
        <w:tc>
          <w:tcPr>
            <w:tcW w:w="1185" w:type="dxa"/>
            <w:vAlign w:val="center"/>
          </w:tcPr>
          <w:p w14:paraId="792AFB2E" w14:textId="77777777" w:rsidR="00636C1C" w:rsidRPr="009337E7" w:rsidRDefault="00636C1C" w:rsidP="00EA18C1">
            <w:pPr>
              <w:jc w:val="center"/>
              <w:rPr>
                <w:rFonts w:ascii="Arial" w:eastAsia="Arial" w:hAnsi="Arial"/>
                <w:b/>
                <w:sz w:val="16"/>
                <w:szCs w:val="16"/>
              </w:rPr>
            </w:pPr>
            <w:r w:rsidRPr="009337E7">
              <w:rPr>
                <w:rFonts w:ascii="Arial" w:eastAsia="Arial" w:hAnsi="Arial"/>
                <w:b/>
                <w:sz w:val="16"/>
                <w:szCs w:val="16"/>
              </w:rPr>
              <w:t>Valor unitário</w:t>
            </w:r>
          </w:p>
        </w:tc>
        <w:tc>
          <w:tcPr>
            <w:tcW w:w="1247" w:type="dxa"/>
            <w:vAlign w:val="center"/>
          </w:tcPr>
          <w:p w14:paraId="00F3054E" w14:textId="77777777" w:rsidR="00636C1C" w:rsidRPr="009337E7" w:rsidRDefault="00636C1C" w:rsidP="00EA18C1">
            <w:pPr>
              <w:jc w:val="center"/>
              <w:rPr>
                <w:rFonts w:ascii="Arial" w:eastAsia="Arial" w:hAnsi="Arial"/>
                <w:b/>
                <w:sz w:val="16"/>
                <w:szCs w:val="16"/>
              </w:rPr>
            </w:pPr>
            <w:r w:rsidRPr="009337E7">
              <w:rPr>
                <w:rFonts w:ascii="Arial" w:eastAsia="Arial" w:hAnsi="Arial"/>
                <w:b/>
                <w:sz w:val="16"/>
                <w:szCs w:val="16"/>
              </w:rPr>
              <w:t>Valor total</w:t>
            </w:r>
          </w:p>
        </w:tc>
      </w:tr>
      <w:tr w:rsidR="00636C1C" w14:paraId="3E1FD2D9" w14:textId="77777777" w:rsidTr="00EA18C1">
        <w:trPr>
          <w:trHeight w:val="1490"/>
          <w:jc w:val="center"/>
        </w:trPr>
        <w:tc>
          <w:tcPr>
            <w:tcW w:w="665" w:type="dxa"/>
            <w:vMerge w:val="restart"/>
            <w:vAlign w:val="center"/>
          </w:tcPr>
          <w:p w14:paraId="785648EB" w14:textId="77777777" w:rsidR="00636C1C" w:rsidRPr="00170A29" w:rsidRDefault="00636C1C" w:rsidP="00EA18C1">
            <w:pPr>
              <w:jc w:val="center"/>
              <w:rPr>
                <w:rFonts w:ascii="Arial" w:eastAsia="Arial" w:hAnsi="Arial"/>
                <w:b/>
                <w:color w:val="000000"/>
                <w:sz w:val="16"/>
                <w:szCs w:val="18"/>
              </w:rPr>
            </w:pPr>
          </w:p>
          <w:p w14:paraId="21386321" w14:textId="77777777" w:rsidR="00636C1C" w:rsidRPr="00170A29" w:rsidRDefault="00636C1C" w:rsidP="00EA18C1">
            <w:pPr>
              <w:jc w:val="center"/>
              <w:rPr>
                <w:rFonts w:ascii="Arial" w:eastAsia="Arial" w:hAnsi="Arial"/>
                <w:b/>
                <w:color w:val="000000"/>
                <w:sz w:val="16"/>
                <w:szCs w:val="18"/>
              </w:rPr>
            </w:pPr>
          </w:p>
          <w:p w14:paraId="0B3FB80B" w14:textId="77777777" w:rsidR="00636C1C" w:rsidRPr="00170A29" w:rsidRDefault="00636C1C" w:rsidP="00EA18C1">
            <w:pPr>
              <w:jc w:val="center"/>
              <w:rPr>
                <w:rFonts w:ascii="Arial" w:eastAsia="Arial" w:hAnsi="Arial"/>
                <w:b/>
                <w:color w:val="000000"/>
                <w:sz w:val="16"/>
                <w:szCs w:val="18"/>
              </w:rPr>
            </w:pPr>
          </w:p>
          <w:p w14:paraId="26842350" w14:textId="77777777" w:rsidR="00636C1C" w:rsidRPr="00170A29" w:rsidRDefault="00636C1C" w:rsidP="00EA18C1">
            <w:pPr>
              <w:jc w:val="center"/>
              <w:rPr>
                <w:rFonts w:ascii="Arial" w:eastAsia="Arial" w:hAnsi="Arial"/>
                <w:b/>
                <w:color w:val="000000"/>
                <w:sz w:val="16"/>
                <w:szCs w:val="18"/>
              </w:rPr>
            </w:pPr>
          </w:p>
          <w:p w14:paraId="364B7913" w14:textId="77777777" w:rsidR="00636C1C" w:rsidRPr="00170A29" w:rsidRDefault="00636C1C" w:rsidP="00EA18C1">
            <w:pPr>
              <w:jc w:val="center"/>
              <w:rPr>
                <w:rFonts w:ascii="Arial" w:eastAsia="Arial" w:hAnsi="Arial"/>
                <w:b/>
                <w:color w:val="000000"/>
                <w:sz w:val="16"/>
                <w:szCs w:val="18"/>
              </w:rPr>
            </w:pPr>
          </w:p>
          <w:p w14:paraId="08708C8C" w14:textId="77777777" w:rsidR="00636C1C" w:rsidRPr="00170A29" w:rsidRDefault="00636C1C" w:rsidP="00EA18C1">
            <w:pPr>
              <w:jc w:val="center"/>
              <w:rPr>
                <w:rFonts w:ascii="Arial" w:eastAsia="Arial" w:hAnsi="Arial"/>
                <w:b/>
                <w:color w:val="000000"/>
                <w:sz w:val="16"/>
                <w:szCs w:val="18"/>
              </w:rPr>
            </w:pPr>
          </w:p>
          <w:p w14:paraId="60CC84A4" w14:textId="77777777" w:rsidR="00636C1C" w:rsidRPr="00170A29" w:rsidRDefault="00636C1C" w:rsidP="00EA18C1">
            <w:pPr>
              <w:jc w:val="center"/>
              <w:rPr>
                <w:rFonts w:ascii="Arial" w:eastAsia="Arial" w:hAnsi="Arial"/>
                <w:b/>
                <w:color w:val="000000"/>
                <w:sz w:val="16"/>
                <w:szCs w:val="18"/>
              </w:rPr>
            </w:pPr>
          </w:p>
          <w:p w14:paraId="210960BF" w14:textId="77777777" w:rsidR="00636C1C" w:rsidRPr="00170A29" w:rsidRDefault="00636C1C" w:rsidP="00EA18C1">
            <w:pPr>
              <w:jc w:val="center"/>
              <w:rPr>
                <w:rFonts w:ascii="Arial" w:eastAsia="Arial" w:hAnsi="Arial"/>
                <w:b/>
                <w:color w:val="000000"/>
                <w:sz w:val="16"/>
                <w:szCs w:val="18"/>
              </w:rPr>
            </w:pPr>
          </w:p>
          <w:p w14:paraId="7FD138B4" w14:textId="77777777" w:rsidR="00636C1C" w:rsidRPr="00170A29" w:rsidRDefault="00636C1C" w:rsidP="00EA18C1">
            <w:pPr>
              <w:jc w:val="center"/>
              <w:rPr>
                <w:rFonts w:ascii="Arial" w:eastAsia="Arial" w:hAnsi="Arial"/>
                <w:b/>
                <w:color w:val="000000"/>
                <w:sz w:val="16"/>
                <w:szCs w:val="18"/>
              </w:rPr>
            </w:pPr>
            <w:r w:rsidRPr="00170A29">
              <w:rPr>
                <w:rFonts w:ascii="Arial" w:eastAsia="Arial" w:hAnsi="Arial"/>
                <w:b/>
                <w:color w:val="000000"/>
                <w:sz w:val="16"/>
                <w:szCs w:val="18"/>
              </w:rPr>
              <w:t>1</w:t>
            </w:r>
          </w:p>
        </w:tc>
        <w:tc>
          <w:tcPr>
            <w:tcW w:w="567" w:type="dxa"/>
            <w:vAlign w:val="center"/>
          </w:tcPr>
          <w:p w14:paraId="18794FDF" w14:textId="77777777" w:rsidR="00636C1C" w:rsidRPr="00170A29" w:rsidRDefault="00636C1C" w:rsidP="00EA18C1">
            <w:pPr>
              <w:jc w:val="center"/>
              <w:rPr>
                <w:rFonts w:ascii="Arial" w:hAnsi="Arial"/>
                <w:b/>
                <w:sz w:val="16"/>
                <w:szCs w:val="18"/>
              </w:rPr>
            </w:pPr>
            <w:r w:rsidRPr="00170A29">
              <w:rPr>
                <w:rFonts w:ascii="Arial" w:hAnsi="Arial"/>
                <w:b/>
                <w:sz w:val="16"/>
                <w:szCs w:val="18"/>
              </w:rPr>
              <w:t>1</w:t>
            </w:r>
          </w:p>
        </w:tc>
        <w:tc>
          <w:tcPr>
            <w:tcW w:w="992" w:type="dxa"/>
            <w:vAlign w:val="center"/>
          </w:tcPr>
          <w:p w14:paraId="00F9E8DF" w14:textId="77777777" w:rsidR="00636C1C" w:rsidRPr="00AC5B84" w:rsidRDefault="00636C1C" w:rsidP="00EA18C1">
            <w:pPr>
              <w:tabs>
                <w:tab w:val="left" w:pos="4846"/>
              </w:tabs>
              <w:jc w:val="center"/>
              <w:rPr>
                <w:rFonts w:ascii="Arial" w:hAnsi="Arial"/>
                <w:sz w:val="16"/>
                <w:szCs w:val="16"/>
              </w:rPr>
            </w:pPr>
            <w:r w:rsidRPr="00AC5B84">
              <w:rPr>
                <w:rFonts w:ascii="Arial" w:hAnsi="Arial"/>
                <w:sz w:val="16"/>
                <w:szCs w:val="16"/>
              </w:rPr>
              <w:t>7102</w:t>
            </w:r>
          </w:p>
          <w:p w14:paraId="0E6751BC" w14:textId="77777777" w:rsidR="00636C1C" w:rsidRPr="00AC5B84" w:rsidRDefault="00636C1C" w:rsidP="00EA18C1">
            <w:pPr>
              <w:tabs>
                <w:tab w:val="left" w:pos="4846"/>
              </w:tabs>
              <w:jc w:val="center"/>
              <w:rPr>
                <w:rFonts w:ascii="Arial" w:hAnsi="Arial"/>
                <w:sz w:val="16"/>
                <w:szCs w:val="16"/>
              </w:rPr>
            </w:pPr>
            <w:r w:rsidRPr="00AC5B84">
              <w:rPr>
                <w:rFonts w:ascii="Arial" w:hAnsi="Arial"/>
                <w:sz w:val="16"/>
                <w:szCs w:val="16"/>
              </w:rPr>
              <w:t>60425</w:t>
            </w:r>
          </w:p>
        </w:tc>
        <w:tc>
          <w:tcPr>
            <w:tcW w:w="993" w:type="dxa"/>
            <w:vAlign w:val="center"/>
          </w:tcPr>
          <w:p w14:paraId="2CB75EE8" w14:textId="77777777" w:rsidR="00636C1C" w:rsidRPr="00091A76" w:rsidRDefault="00636C1C" w:rsidP="00EA18C1">
            <w:pPr>
              <w:jc w:val="center"/>
              <w:rPr>
                <w:rFonts w:ascii="Arial" w:hAnsi="Arial"/>
                <w:color w:val="000000"/>
                <w:sz w:val="16"/>
                <w:szCs w:val="16"/>
              </w:rPr>
            </w:pPr>
            <w:r w:rsidRPr="00AC5B84">
              <w:rPr>
                <w:rFonts w:ascii="Arial" w:hAnsi="Arial"/>
                <w:sz w:val="16"/>
                <w:szCs w:val="16"/>
              </w:rPr>
              <w:t>633891</w:t>
            </w:r>
          </w:p>
        </w:tc>
        <w:tc>
          <w:tcPr>
            <w:tcW w:w="2976" w:type="dxa"/>
          </w:tcPr>
          <w:p w14:paraId="11C0C5CF" w14:textId="77777777" w:rsidR="00636C1C" w:rsidRPr="00016D63" w:rsidRDefault="00636C1C" w:rsidP="00EA18C1">
            <w:pPr>
              <w:rPr>
                <w:rFonts w:ascii="Arial" w:hAnsi="Arial"/>
                <w:sz w:val="16"/>
                <w:szCs w:val="16"/>
              </w:rPr>
            </w:pPr>
            <w:r w:rsidRPr="00016D63">
              <w:rPr>
                <w:rFonts w:ascii="Arial" w:hAnsi="Arial"/>
                <w:b/>
                <w:sz w:val="16"/>
                <w:szCs w:val="16"/>
              </w:rPr>
              <w:t>MOBILIÁRIO 01 - ARMÁRIO SUSPENSO COM PORTAS DE CORRER E PRATELEIRAS</w:t>
            </w:r>
            <w:r w:rsidRPr="00016D63">
              <w:rPr>
                <w:rFonts w:ascii="Arial" w:hAnsi="Arial"/>
                <w:sz w:val="16"/>
                <w:szCs w:val="16"/>
              </w:rPr>
              <w:t xml:space="preserve"> – especificações e medidas, conforme detalhamento em projeto: armário suspenso em MDF -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18mm, acabamento </w:t>
            </w:r>
            <w:proofErr w:type="spellStart"/>
            <w:r w:rsidRPr="00016D63">
              <w:rPr>
                <w:rFonts w:ascii="Arial" w:hAnsi="Arial"/>
                <w:sz w:val="16"/>
                <w:szCs w:val="16"/>
              </w:rPr>
              <w:t>tx</w:t>
            </w:r>
            <w:proofErr w:type="spellEnd"/>
            <w:r w:rsidRPr="00016D63">
              <w:rPr>
                <w:rFonts w:ascii="Arial" w:hAnsi="Arial"/>
                <w:sz w:val="16"/>
                <w:szCs w:val="16"/>
              </w:rPr>
              <w:t xml:space="preserve">, cor cinza cristal. Prever arredondamento das quinas dos tampos com canto moeda. Fixados com botão de apoio na COR CINZA CLARO. PUXADOR MODELO LIGHT 128 mm CROMADO. Averiguar especificação correta. A parte interna deve ser em MDF, compensado naval, revestimento melamínico, com espessura final de 15mm, acabamento </w:t>
            </w:r>
            <w:proofErr w:type="spellStart"/>
            <w:r w:rsidRPr="00016D63">
              <w:rPr>
                <w:rFonts w:ascii="Arial" w:hAnsi="Arial"/>
                <w:sz w:val="16"/>
                <w:szCs w:val="16"/>
              </w:rPr>
              <w:t>tx</w:t>
            </w:r>
            <w:proofErr w:type="spellEnd"/>
            <w:r w:rsidRPr="00016D63">
              <w:rPr>
                <w:rFonts w:ascii="Arial" w:hAnsi="Arial"/>
                <w:sz w:val="16"/>
                <w:szCs w:val="16"/>
              </w:rPr>
              <w:t>, cor cinza cristal, com portas de correr.</w:t>
            </w:r>
          </w:p>
        </w:tc>
        <w:tc>
          <w:tcPr>
            <w:tcW w:w="851" w:type="dxa"/>
            <w:vAlign w:val="center"/>
          </w:tcPr>
          <w:p w14:paraId="2B715806" w14:textId="77777777" w:rsidR="00636C1C" w:rsidRPr="00170A29" w:rsidRDefault="00636C1C" w:rsidP="00EA18C1">
            <w:pPr>
              <w:jc w:val="center"/>
              <w:rPr>
                <w:rFonts w:ascii="Arial" w:hAnsi="Arial"/>
                <w:sz w:val="16"/>
                <w:szCs w:val="18"/>
              </w:rPr>
            </w:pPr>
            <w:r w:rsidRPr="00170A29">
              <w:rPr>
                <w:rFonts w:ascii="Arial" w:hAnsi="Arial"/>
                <w:sz w:val="16"/>
                <w:szCs w:val="18"/>
              </w:rPr>
              <w:t>1</w:t>
            </w:r>
          </w:p>
        </w:tc>
        <w:tc>
          <w:tcPr>
            <w:tcW w:w="1185" w:type="dxa"/>
            <w:vAlign w:val="center"/>
          </w:tcPr>
          <w:p w14:paraId="364ABAC1" w14:textId="77777777" w:rsidR="00636C1C" w:rsidRPr="009337E7" w:rsidRDefault="00636C1C" w:rsidP="00EA18C1">
            <w:pPr>
              <w:jc w:val="center"/>
              <w:rPr>
                <w:rFonts w:ascii="Arial" w:eastAsia="Arial" w:hAnsi="Arial"/>
                <w:sz w:val="16"/>
                <w:szCs w:val="16"/>
              </w:rPr>
            </w:pPr>
            <w:r w:rsidRPr="009337E7">
              <w:rPr>
                <w:rFonts w:ascii="Arial" w:eastAsia="Arial" w:hAnsi="Arial"/>
                <w:sz w:val="16"/>
                <w:szCs w:val="16"/>
              </w:rPr>
              <w:t>R$</w:t>
            </w:r>
            <w:r>
              <w:rPr>
                <w:rFonts w:ascii="Arial" w:eastAsia="Arial" w:hAnsi="Arial"/>
                <w:sz w:val="16"/>
                <w:szCs w:val="16"/>
              </w:rPr>
              <w:t xml:space="preserve"> 6.387,00</w:t>
            </w:r>
          </w:p>
        </w:tc>
        <w:tc>
          <w:tcPr>
            <w:tcW w:w="1247" w:type="dxa"/>
            <w:vAlign w:val="center"/>
          </w:tcPr>
          <w:p w14:paraId="6BEB54C4" w14:textId="77777777" w:rsidR="00636C1C" w:rsidRPr="009337E7" w:rsidRDefault="00636C1C" w:rsidP="00EA18C1">
            <w:pPr>
              <w:jc w:val="center"/>
              <w:rPr>
                <w:rFonts w:ascii="Arial" w:eastAsia="Arial" w:hAnsi="Arial"/>
                <w:color w:val="000000"/>
                <w:sz w:val="16"/>
                <w:szCs w:val="16"/>
              </w:rPr>
            </w:pPr>
            <w:r w:rsidRPr="009337E7">
              <w:rPr>
                <w:rFonts w:ascii="Arial" w:eastAsia="Arial" w:hAnsi="Arial"/>
                <w:color w:val="000000"/>
                <w:sz w:val="16"/>
                <w:szCs w:val="16"/>
              </w:rPr>
              <w:t>R$</w:t>
            </w:r>
            <w:r>
              <w:rPr>
                <w:rFonts w:ascii="Arial" w:eastAsia="Arial" w:hAnsi="Arial"/>
                <w:color w:val="000000"/>
                <w:sz w:val="16"/>
                <w:szCs w:val="16"/>
              </w:rPr>
              <w:t xml:space="preserve"> 6.387,00</w:t>
            </w:r>
          </w:p>
        </w:tc>
      </w:tr>
      <w:tr w:rsidR="00636C1C" w14:paraId="58FD74FA" w14:textId="77777777" w:rsidTr="00EA18C1">
        <w:trPr>
          <w:trHeight w:val="1490"/>
          <w:jc w:val="center"/>
        </w:trPr>
        <w:tc>
          <w:tcPr>
            <w:tcW w:w="665" w:type="dxa"/>
            <w:vMerge/>
            <w:vAlign w:val="center"/>
          </w:tcPr>
          <w:p w14:paraId="65E89B2F" w14:textId="77777777" w:rsidR="00636C1C" w:rsidRPr="00170A29" w:rsidRDefault="00636C1C" w:rsidP="00EA18C1">
            <w:pPr>
              <w:jc w:val="center"/>
              <w:rPr>
                <w:rFonts w:ascii="Arial" w:eastAsia="Arial" w:hAnsi="Arial"/>
                <w:b/>
                <w:color w:val="000000"/>
                <w:sz w:val="16"/>
                <w:szCs w:val="18"/>
              </w:rPr>
            </w:pPr>
          </w:p>
        </w:tc>
        <w:tc>
          <w:tcPr>
            <w:tcW w:w="567" w:type="dxa"/>
            <w:vAlign w:val="center"/>
          </w:tcPr>
          <w:p w14:paraId="27963770" w14:textId="77777777" w:rsidR="00636C1C" w:rsidRPr="00170A29" w:rsidRDefault="00636C1C" w:rsidP="00EA18C1">
            <w:pPr>
              <w:jc w:val="center"/>
              <w:rPr>
                <w:rFonts w:ascii="Arial" w:hAnsi="Arial"/>
                <w:b/>
                <w:sz w:val="16"/>
                <w:szCs w:val="18"/>
              </w:rPr>
            </w:pPr>
            <w:r>
              <w:rPr>
                <w:rFonts w:ascii="Arial" w:hAnsi="Arial"/>
                <w:b/>
                <w:sz w:val="16"/>
                <w:szCs w:val="18"/>
              </w:rPr>
              <w:t>2</w:t>
            </w:r>
          </w:p>
        </w:tc>
        <w:tc>
          <w:tcPr>
            <w:tcW w:w="992" w:type="dxa"/>
            <w:vAlign w:val="center"/>
          </w:tcPr>
          <w:p w14:paraId="48D9839A" w14:textId="77777777" w:rsidR="00636C1C" w:rsidRPr="00AC5B84" w:rsidRDefault="00636C1C" w:rsidP="00EA18C1">
            <w:pPr>
              <w:tabs>
                <w:tab w:val="left" w:pos="4846"/>
              </w:tabs>
              <w:jc w:val="center"/>
              <w:rPr>
                <w:rFonts w:ascii="Arial" w:hAnsi="Arial"/>
                <w:sz w:val="16"/>
                <w:szCs w:val="16"/>
              </w:rPr>
            </w:pPr>
            <w:r w:rsidRPr="00AC5B84">
              <w:rPr>
                <w:rFonts w:ascii="Arial" w:hAnsi="Arial"/>
                <w:sz w:val="16"/>
                <w:szCs w:val="16"/>
              </w:rPr>
              <w:t>7101</w:t>
            </w:r>
          </w:p>
          <w:p w14:paraId="5B9A8276" w14:textId="77777777" w:rsidR="00636C1C" w:rsidRPr="00AC5B84" w:rsidRDefault="00636C1C" w:rsidP="00EA18C1">
            <w:pPr>
              <w:tabs>
                <w:tab w:val="left" w:pos="4846"/>
              </w:tabs>
              <w:jc w:val="center"/>
              <w:rPr>
                <w:rFonts w:ascii="Arial" w:hAnsi="Arial"/>
                <w:sz w:val="16"/>
                <w:szCs w:val="16"/>
              </w:rPr>
            </w:pPr>
            <w:r w:rsidRPr="00AC5B84">
              <w:rPr>
                <w:rFonts w:ascii="Arial" w:hAnsi="Arial"/>
                <w:sz w:val="16"/>
                <w:szCs w:val="16"/>
              </w:rPr>
              <w:t>64450</w:t>
            </w:r>
          </w:p>
        </w:tc>
        <w:tc>
          <w:tcPr>
            <w:tcW w:w="993" w:type="dxa"/>
            <w:vAlign w:val="center"/>
          </w:tcPr>
          <w:p w14:paraId="518BC8B3" w14:textId="77777777" w:rsidR="00636C1C" w:rsidRPr="00AC5B84" w:rsidRDefault="00636C1C" w:rsidP="00EA18C1">
            <w:pPr>
              <w:tabs>
                <w:tab w:val="left" w:pos="4846"/>
              </w:tabs>
              <w:jc w:val="center"/>
              <w:rPr>
                <w:rFonts w:ascii="Arial" w:hAnsi="Arial"/>
                <w:sz w:val="16"/>
                <w:szCs w:val="16"/>
              </w:rPr>
            </w:pPr>
            <w:r w:rsidRPr="00AC5B84">
              <w:rPr>
                <w:rFonts w:ascii="Arial" w:hAnsi="Arial"/>
                <w:sz w:val="16"/>
                <w:szCs w:val="16"/>
              </w:rPr>
              <w:t>612527</w:t>
            </w:r>
          </w:p>
        </w:tc>
        <w:tc>
          <w:tcPr>
            <w:tcW w:w="2976" w:type="dxa"/>
          </w:tcPr>
          <w:p w14:paraId="7A9F6114" w14:textId="77777777" w:rsidR="00636C1C" w:rsidRPr="00016D63" w:rsidRDefault="00636C1C" w:rsidP="00EA18C1">
            <w:pPr>
              <w:rPr>
                <w:rFonts w:ascii="Arial" w:hAnsi="Arial"/>
                <w:sz w:val="16"/>
                <w:szCs w:val="16"/>
              </w:rPr>
            </w:pPr>
            <w:r w:rsidRPr="00016D63">
              <w:rPr>
                <w:rFonts w:ascii="Arial" w:hAnsi="Arial"/>
                <w:b/>
                <w:sz w:val="16"/>
                <w:szCs w:val="16"/>
              </w:rPr>
              <w:t>MOBILIÁRIO 02 - NICHO DE DISTRIBUIÇÃO</w:t>
            </w:r>
            <w:r w:rsidRPr="00016D63">
              <w:rPr>
                <w:rFonts w:ascii="Arial" w:hAnsi="Arial"/>
                <w:sz w:val="16"/>
                <w:szCs w:val="16"/>
              </w:rPr>
              <w:t xml:space="preserve"> – especificações e medidas, conforme detalhamento em projeto: Nicho de distribuição em MDF -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15mm, acabamento </w:t>
            </w:r>
            <w:proofErr w:type="spellStart"/>
            <w:r w:rsidRPr="00016D63">
              <w:rPr>
                <w:rFonts w:ascii="Arial" w:hAnsi="Arial"/>
                <w:sz w:val="16"/>
                <w:szCs w:val="16"/>
              </w:rPr>
              <w:t>tx</w:t>
            </w:r>
            <w:proofErr w:type="spellEnd"/>
            <w:r w:rsidRPr="00016D63">
              <w:rPr>
                <w:rFonts w:ascii="Arial" w:hAnsi="Arial"/>
                <w:sz w:val="16"/>
                <w:szCs w:val="16"/>
              </w:rPr>
              <w:t>, cor cinza cristal.</w:t>
            </w:r>
          </w:p>
        </w:tc>
        <w:tc>
          <w:tcPr>
            <w:tcW w:w="851" w:type="dxa"/>
            <w:vAlign w:val="center"/>
          </w:tcPr>
          <w:p w14:paraId="4F5C253D" w14:textId="77777777" w:rsidR="00636C1C" w:rsidRPr="00170A29" w:rsidRDefault="00636C1C" w:rsidP="00EA18C1">
            <w:pPr>
              <w:jc w:val="center"/>
              <w:rPr>
                <w:rFonts w:ascii="Arial" w:hAnsi="Arial"/>
                <w:sz w:val="16"/>
                <w:szCs w:val="18"/>
              </w:rPr>
            </w:pPr>
            <w:r>
              <w:rPr>
                <w:rFonts w:ascii="Arial" w:hAnsi="Arial"/>
                <w:sz w:val="16"/>
                <w:szCs w:val="18"/>
              </w:rPr>
              <w:t>1</w:t>
            </w:r>
          </w:p>
        </w:tc>
        <w:tc>
          <w:tcPr>
            <w:tcW w:w="1185" w:type="dxa"/>
            <w:vAlign w:val="center"/>
          </w:tcPr>
          <w:p w14:paraId="1D0D816F" w14:textId="77777777" w:rsidR="00636C1C" w:rsidRPr="009337E7" w:rsidRDefault="00636C1C" w:rsidP="00EA18C1">
            <w:pPr>
              <w:jc w:val="center"/>
              <w:rPr>
                <w:rFonts w:ascii="Arial" w:eastAsia="Arial" w:hAnsi="Arial"/>
                <w:sz w:val="16"/>
                <w:szCs w:val="16"/>
              </w:rPr>
            </w:pPr>
            <w:r w:rsidRPr="009337E7">
              <w:rPr>
                <w:rFonts w:ascii="Arial" w:eastAsia="Arial" w:hAnsi="Arial"/>
                <w:sz w:val="16"/>
                <w:szCs w:val="16"/>
              </w:rPr>
              <w:t xml:space="preserve">R$ </w:t>
            </w:r>
            <w:r>
              <w:rPr>
                <w:rFonts w:ascii="Arial" w:eastAsia="Arial" w:hAnsi="Arial"/>
                <w:sz w:val="16"/>
                <w:szCs w:val="16"/>
              </w:rPr>
              <w:t>3.618,00</w:t>
            </w:r>
          </w:p>
        </w:tc>
        <w:tc>
          <w:tcPr>
            <w:tcW w:w="1247" w:type="dxa"/>
            <w:vAlign w:val="center"/>
          </w:tcPr>
          <w:p w14:paraId="2A2B44DC" w14:textId="77777777" w:rsidR="00636C1C" w:rsidRPr="009337E7" w:rsidRDefault="00636C1C" w:rsidP="00EA18C1">
            <w:pPr>
              <w:jc w:val="center"/>
              <w:rPr>
                <w:rFonts w:ascii="Arial" w:eastAsia="Arial" w:hAnsi="Arial"/>
                <w:color w:val="000000"/>
                <w:sz w:val="16"/>
                <w:szCs w:val="16"/>
              </w:rPr>
            </w:pPr>
            <w:r w:rsidRPr="009337E7">
              <w:rPr>
                <w:rFonts w:ascii="Arial" w:eastAsia="Arial" w:hAnsi="Arial"/>
                <w:sz w:val="16"/>
                <w:szCs w:val="16"/>
              </w:rPr>
              <w:t>R$</w:t>
            </w:r>
            <w:r>
              <w:rPr>
                <w:rFonts w:ascii="Arial" w:eastAsia="Arial" w:hAnsi="Arial"/>
                <w:sz w:val="16"/>
                <w:szCs w:val="16"/>
              </w:rPr>
              <w:t xml:space="preserve"> 3.618,00</w:t>
            </w:r>
          </w:p>
        </w:tc>
      </w:tr>
      <w:tr w:rsidR="00636C1C" w14:paraId="37187AB0" w14:textId="77777777" w:rsidTr="00EA18C1">
        <w:trPr>
          <w:trHeight w:val="842"/>
          <w:jc w:val="center"/>
        </w:trPr>
        <w:tc>
          <w:tcPr>
            <w:tcW w:w="665" w:type="dxa"/>
            <w:vMerge/>
            <w:vAlign w:val="center"/>
          </w:tcPr>
          <w:p w14:paraId="0E7D787C" w14:textId="77777777" w:rsidR="00636C1C" w:rsidRPr="00170A29" w:rsidRDefault="00636C1C" w:rsidP="00EA18C1">
            <w:pPr>
              <w:jc w:val="center"/>
              <w:rPr>
                <w:rFonts w:ascii="Arial" w:eastAsia="Arial" w:hAnsi="Arial"/>
                <w:b/>
                <w:color w:val="000000"/>
                <w:sz w:val="16"/>
                <w:szCs w:val="18"/>
              </w:rPr>
            </w:pPr>
          </w:p>
        </w:tc>
        <w:tc>
          <w:tcPr>
            <w:tcW w:w="567" w:type="dxa"/>
            <w:vAlign w:val="center"/>
          </w:tcPr>
          <w:p w14:paraId="7E83E278" w14:textId="77777777" w:rsidR="00636C1C" w:rsidRPr="00170A29" w:rsidRDefault="00636C1C" w:rsidP="00EA18C1">
            <w:pPr>
              <w:jc w:val="center"/>
              <w:rPr>
                <w:rFonts w:ascii="Arial" w:hAnsi="Arial"/>
                <w:b/>
                <w:sz w:val="16"/>
                <w:szCs w:val="18"/>
              </w:rPr>
            </w:pPr>
            <w:r>
              <w:rPr>
                <w:rFonts w:ascii="Arial" w:hAnsi="Arial"/>
                <w:b/>
                <w:sz w:val="16"/>
                <w:szCs w:val="18"/>
              </w:rPr>
              <w:t>3</w:t>
            </w:r>
          </w:p>
        </w:tc>
        <w:tc>
          <w:tcPr>
            <w:tcW w:w="992" w:type="dxa"/>
            <w:vAlign w:val="center"/>
          </w:tcPr>
          <w:p w14:paraId="249402FE" w14:textId="77777777" w:rsidR="00636C1C" w:rsidRPr="00AC5B84" w:rsidRDefault="00636C1C" w:rsidP="00EA18C1">
            <w:pPr>
              <w:tabs>
                <w:tab w:val="left" w:pos="4846"/>
              </w:tabs>
              <w:jc w:val="center"/>
              <w:rPr>
                <w:rFonts w:ascii="Arial" w:hAnsi="Arial"/>
                <w:sz w:val="16"/>
                <w:szCs w:val="16"/>
              </w:rPr>
            </w:pPr>
            <w:r w:rsidRPr="00AC5B84">
              <w:rPr>
                <w:rFonts w:ascii="Arial" w:hAnsi="Arial"/>
                <w:sz w:val="16"/>
                <w:szCs w:val="16"/>
              </w:rPr>
              <w:t>7103</w:t>
            </w:r>
          </w:p>
          <w:p w14:paraId="5D43853E" w14:textId="77777777" w:rsidR="00636C1C" w:rsidRPr="00AC5B84" w:rsidRDefault="00636C1C" w:rsidP="00EA18C1">
            <w:pPr>
              <w:tabs>
                <w:tab w:val="left" w:pos="4846"/>
              </w:tabs>
              <w:jc w:val="center"/>
              <w:rPr>
                <w:rFonts w:ascii="Arial" w:hAnsi="Arial"/>
                <w:sz w:val="16"/>
                <w:szCs w:val="16"/>
              </w:rPr>
            </w:pPr>
            <w:r w:rsidRPr="00AC5B84">
              <w:rPr>
                <w:rFonts w:ascii="Arial" w:hAnsi="Arial"/>
                <w:sz w:val="16"/>
                <w:szCs w:val="16"/>
              </w:rPr>
              <w:t>74570</w:t>
            </w:r>
          </w:p>
        </w:tc>
        <w:tc>
          <w:tcPr>
            <w:tcW w:w="993" w:type="dxa"/>
            <w:vAlign w:val="center"/>
          </w:tcPr>
          <w:p w14:paraId="025B737E" w14:textId="77777777" w:rsidR="00636C1C" w:rsidRPr="00091A76" w:rsidRDefault="00636C1C" w:rsidP="00EA18C1">
            <w:pPr>
              <w:jc w:val="center"/>
              <w:rPr>
                <w:rFonts w:ascii="Arial" w:hAnsi="Arial"/>
                <w:color w:val="000000"/>
                <w:sz w:val="16"/>
                <w:szCs w:val="16"/>
              </w:rPr>
            </w:pPr>
            <w:r w:rsidRPr="00AC5B84">
              <w:rPr>
                <w:rFonts w:ascii="Arial" w:hAnsi="Arial"/>
                <w:sz w:val="16"/>
                <w:szCs w:val="16"/>
              </w:rPr>
              <w:t>619284</w:t>
            </w:r>
          </w:p>
        </w:tc>
        <w:tc>
          <w:tcPr>
            <w:tcW w:w="2976" w:type="dxa"/>
          </w:tcPr>
          <w:p w14:paraId="096A65B2" w14:textId="77777777" w:rsidR="00636C1C" w:rsidRPr="00016D63" w:rsidRDefault="00636C1C" w:rsidP="00EA18C1">
            <w:pPr>
              <w:rPr>
                <w:rFonts w:ascii="Arial" w:hAnsi="Arial"/>
                <w:sz w:val="16"/>
                <w:szCs w:val="16"/>
              </w:rPr>
            </w:pPr>
            <w:r w:rsidRPr="00016D63">
              <w:rPr>
                <w:rFonts w:ascii="Arial" w:hAnsi="Arial"/>
                <w:b/>
                <w:sz w:val="16"/>
                <w:szCs w:val="16"/>
              </w:rPr>
              <w:t>MOBILIÁRIO 03 - BANCADA DE TRABALHO COM NICHO INFERIOR</w:t>
            </w:r>
            <w:r w:rsidRPr="00016D63">
              <w:rPr>
                <w:rFonts w:ascii="Arial" w:hAnsi="Arial"/>
                <w:sz w:val="16"/>
                <w:szCs w:val="16"/>
              </w:rPr>
              <w:t xml:space="preserve"> – especificações e medidas, conforme detalhamento em projeto: armário suspenso em </w:t>
            </w:r>
            <w:proofErr w:type="gramStart"/>
            <w:r w:rsidRPr="00016D63">
              <w:rPr>
                <w:rFonts w:ascii="Arial" w:hAnsi="Arial"/>
                <w:sz w:val="16"/>
                <w:szCs w:val="16"/>
              </w:rPr>
              <w:t>MDF  -</w:t>
            </w:r>
            <w:proofErr w:type="gramEnd"/>
            <w:r w:rsidRPr="00016D63">
              <w:rPr>
                <w:rFonts w:ascii="Arial" w:hAnsi="Arial"/>
                <w:sz w:val="16"/>
                <w:szCs w:val="16"/>
              </w:rPr>
              <w:t xml:space="preserve">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18mm, acabamento </w:t>
            </w:r>
            <w:proofErr w:type="spellStart"/>
            <w:r w:rsidRPr="00016D63">
              <w:rPr>
                <w:rFonts w:ascii="Arial" w:hAnsi="Arial"/>
                <w:sz w:val="16"/>
                <w:szCs w:val="16"/>
              </w:rPr>
              <w:t>tx</w:t>
            </w:r>
            <w:proofErr w:type="spellEnd"/>
            <w:r w:rsidRPr="00016D63">
              <w:rPr>
                <w:rFonts w:ascii="Arial" w:hAnsi="Arial"/>
                <w:sz w:val="16"/>
                <w:szCs w:val="16"/>
              </w:rPr>
              <w:t>, cor cinza cristal. Prever arredondamento das quinas dos tampos com canto moeda. Fixados com botão de apoio na cor cinza claro.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36mm, acabamento </w:t>
            </w:r>
            <w:proofErr w:type="spellStart"/>
            <w:r w:rsidRPr="00016D63">
              <w:rPr>
                <w:rFonts w:ascii="Arial" w:hAnsi="Arial"/>
                <w:sz w:val="16"/>
                <w:szCs w:val="16"/>
              </w:rPr>
              <w:t>tx</w:t>
            </w:r>
            <w:proofErr w:type="spellEnd"/>
            <w:r w:rsidRPr="00016D63">
              <w:rPr>
                <w:rFonts w:ascii="Arial" w:hAnsi="Arial"/>
                <w:sz w:val="16"/>
                <w:szCs w:val="16"/>
              </w:rPr>
              <w:t>, cor cinza cristal.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18mm, acabamento </w:t>
            </w:r>
            <w:proofErr w:type="spellStart"/>
            <w:r w:rsidRPr="00016D63">
              <w:rPr>
                <w:rFonts w:ascii="Arial" w:hAnsi="Arial"/>
                <w:sz w:val="16"/>
                <w:szCs w:val="16"/>
              </w:rPr>
              <w:t>tx</w:t>
            </w:r>
            <w:proofErr w:type="spellEnd"/>
            <w:r w:rsidRPr="00016D63">
              <w:rPr>
                <w:rFonts w:ascii="Arial" w:hAnsi="Arial"/>
                <w:sz w:val="16"/>
                <w:szCs w:val="16"/>
              </w:rPr>
              <w:t>, cor cinza cristal.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15mm, acabamento </w:t>
            </w:r>
            <w:proofErr w:type="spellStart"/>
            <w:r w:rsidRPr="00016D63">
              <w:rPr>
                <w:rFonts w:ascii="Arial" w:hAnsi="Arial"/>
                <w:sz w:val="16"/>
                <w:szCs w:val="16"/>
              </w:rPr>
              <w:t>tx</w:t>
            </w:r>
            <w:proofErr w:type="spellEnd"/>
            <w:r w:rsidRPr="00016D63">
              <w:rPr>
                <w:rFonts w:ascii="Arial" w:hAnsi="Arial"/>
                <w:sz w:val="16"/>
                <w:szCs w:val="16"/>
              </w:rPr>
              <w:t xml:space="preserve">, cor cinza cristal. Prever arredondamento das quinas dos tampos com canto moeda. Pé em </w:t>
            </w:r>
            <w:proofErr w:type="spellStart"/>
            <w:r w:rsidRPr="00016D63">
              <w:rPr>
                <w:rFonts w:ascii="Arial" w:hAnsi="Arial"/>
                <w:sz w:val="16"/>
                <w:szCs w:val="16"/>
              </w:rPr>
              <w:t>metalon</w:t>
            </w:r>
            <w:proofErr w:type="spellEnd"/>
            <w:r w:rsidRPr="00016D63">
              <w:rPr>
                <w:rFonts w:ascii="Arial" w:hAnsi="Arial"/>
                <w:sz w:val="16"/>
                <w:szCs w:val="16"/>
              </w:rPr>
              <w:t xml:space="preserve">, seção quadrada 20mmx20mm, com pintura </w:t>
            </w:r>
            <w:r w:rsidRPr="00016D63">
              <w:rPr>
                <w:rFonts w:ascii="Arial" w:hAnsi="Arial"/>
                <w:sz w:val="16"/>
                <w:szCs w:val="16"/>
              </w:rPr>
              <w:lastRenderedPageBreak/>
              <w:t>eletrostática na cor cinza claro, recuado 5cm para dentro da base do móvel.</w:t>
            </w:r>
          </w:p>
        </w:tc>
        <w:tc>
          <w:tcPr>
            <w:tcW w:w="851" w:type="dxa"/>
            <w:vAlign w:val="center"/>
          </w:tcPr>
          <w:p w14:paraId="51CC04A1" w14:textId="77777777" w:rsidR="00636C1C" w:rsidRPr="00170A29" w:rsidRDefault="00636C1C" w:rsidP="00EA18C1">
            <w:pPr>
              <w:jc w:val="center"/>
              <w:rPr>
                <w:rFonts w:ascii="Arial" w:hAnsi="Arial"/>
                <w:sz w:val="16"/>
                <w:szCs w:val="18"/>
              </w:rPr>
            </w:pPr>
            <w:r>
              <w:rPr>
                <w:rFonts w:ascii="Arial" w:hAnsi="Arial"/>
                <w:sz w:val="16"/>
                <w:szCs w:val="18"/>
              </w:rPr>
              <w:lastRenderedPageBreak/>
              <w:t>1</w:t>
            </w:r>
          </w:p>
        </w:tc>
        <w:tc>
          <w:tcPr>
            <w:tcW w:w="1185" w:type="dxa"/>
            <w:vAlign w:val="center"/>
          </w:tcPr>
          <w:p w14:paraId="1ADA7058" w14:textId="77777777" w:rsidR="00636C1C" w:rsidRPr="009337E7" w:rsidRDefault="00636C1C" w:rsidP="00EA18C1">
            <w:pPr>
              <w:jc w:val="center"/>
              <w:rPr>
                <w:rFonts w:ascii="Arial" w:eastAsia="Arial" w:hAnsi="Arial"/>
                <w:sz w:val="16"/>
                <w:szCs w:val="16"/>
              </w:rPr>
            </w:pPr>
            <w:r>
              <w:rPr>
                <w:rFonts w:ascii="Arial" w:eastAsia="Arial" w:hAnsi="Arial"/>
                <w:sz w:val="16"/>
                <w:szCs w:val="18"/>
              </w:rPr>
              <w:t>R$ 8.987,00</w:t>
            </w:r>
          </w:p>
        </w:tc>
        <w:tc>
          <w:tcPr>
            <w:tcW w:w="1247" w:type="dxa"/>
            <w:vAlign w:val="center"/>
          </w:tcPr>
          <w:p w14:paraId="49149EAF" w14:textId="77777777" w:rsidR="00636C1C" w:rsidRPr="009337E7" w:rsidRDefault="00636C1C" w:rsidP="00EA18C1">
            <w:pPr>
              <w:jc w:val="center"/>
              <w:rPr>
                <w:rFonts w:ascii="Arial" w:eastAsia="Arial" w:hAnsi="Arial"/>
                <w:color w:val="000000"/>
                <w:sz w:val="16"/>
                <w:szCs w:val="16"/>
              </w:rPr>
            </w:pPr>
            <w:r>
              <w:rPr>
                <w:rFonts w:ascii="Arial" w:eastAsia="Arial" w:hAnsi="Arial"/>
                <w:sz w:val="16"/>
                <w:szCs w:val="18"/>
              </w:rPr>
              <w:t>R$ 8.987,00</w:t>
            </w:r>
          </w:p>
        </w:tc>
      </w:tr>
      <w:tr w:rsidR="00636C1C" w14:paraId="28459E6B" w14:textId="77777777" w:rsidTr="00EA18C1">
        <w:trPr>
          <w:trHeight w:val="1490"/>
          <w:jc w:val="center"/>
        </w:trPr>
        <w:tc>
          <w:tcPr>
            <w:tcW w:w="665" w:type="dxa"/>
            <w:vMerge/>
            <w:vAlign w:val="center"/>
          </w:tcPr>
          <w:p w14:paraId="412786FB" w14:textId="77777777" w:rsidR="00636C1C" w:rsidRPr="00170A29" w:rsidRDefault="00636C1C" w:rsidP="00EA18C1">
            <w:pPr>
              <w:jc w:val="center"/>
              <w:rPr>
                <w:rFonts w:ascii="Arial" w:eastAsia="Arial" w:hAnsi="Arial"/>
                <w:b/>
                <w:color w:val="000000"/>
                <w:sz w:val="16"/>
                <w:szCs w:val="18"/>
              </w:rPr>
            </w:pPr>
          </w:p>
        </w:tc>
        <w:tc>
          <w:tcPr>
            <w:tcW w:w="567" w:type="dxa"/>
            <w:vAlign w:val="center"/>
          </w:tcPr>
          <w:p w14:paraId="24722B3E" w14:textId="77777777" w:rsidR="00636C1C" w:rsidRPr="00170A29" w:rsidRDefault="00636C1C" w:rsidP="00EA18C1">
            <w:pPr>
              <w:jc w:val="center"/>
              <w:rPr>
                <w:rFonts w:ascii="Arial" w:hAnsi="Arial"/>
                <w:b/>
                <w:sz w:val="16"/>
                <w:szCs w:val="18"/>
              </w:rPr>
            </w:pPr>
            <w:r>
              <w:rPr>
                <w:rFonts w:ascii="Arial" w:hAnsi="Arial"/>
                <w:b/>
                <w:sz w:val="16"/>
                <w:szCs w:val="18"/>
              </w:rPr>
              <w:t>4</w:t>
            </w:r>
          </w:p>
        </w:tc>
        <w:tc>
          <w:tcPr>
            <w:tcW w:w="992" w:type="dxa"/>
            <w:vAlign w:val="center"/>
          </w:tcPr>
          <w:p w14:paraId="4AF1BE1E"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7102</w:t>
            </w:r>
          </w:p>
          <w:p w14:paraId="37176183"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64120</w:t>
            </w:r>
          </w:p>
        </w:tc>
        <w:tc>
          <w:tcPr>
            <w:tcW w:w="993" w:type="dxa"/>
            <w:vAlign w:val="center"/>
          </w:tcPr>
          <w:p w14:paraId="1704A58D"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619042</w:t>
            </w:r>
          </w:p>
        </w:tc>
        <w:tc>
          <w:tcPr>
            <w:tcW w:w="2976" w:type="dxa"/>
          </w:tcPr>
          <w:p w14:paraId="284FC63A" w14:textId="77777777" w:rsidR="00636C1C" w:rsidRPr="00016D63" w:rsidRDefault="00636C1C" w:rsidP="00EA18C1">
            <w:pPr>
              <w:adjustRightInd w:val="0"/>
              <w:rPr>
                <w:rFonts w:ascii="Arial" w:hAnsi="Arial"/>
                <w:sz w:val="16"/>
                <w:szCs w:val="16"/>
              </w:rPr>
            </w:pPr>
            <w:r w:rsidRPr="00016D63">
              <w:rPr>
                <w:rFonts w:ascii="Arial" w:hAnsi="Arial"/>
                <w:b/>
                <w:sz w:val="16"/>
                <w:szCs w:val="16"/>
              </w:rPr>
              <w:t>MOBILIÁRIO 04 - BANCADA DE TRABALHO COM ARMÁRIO INFERIOR COM PRATELEIRAS, TAMPO DE GRANITO E PIA EM LOUÇA</w:t>
            </w:r>
            <w:r w:rsidRPr="00016D63">
              <w:rPr>
                <w:rFonts w:ascii="Arial" w:hAnsi="Arial"/>
                <w:sz w:val="16"/>
                <w:szCs w:val="16"/>
              </w:rPr>
              <w:t xml:space="preserve"> -  especificações e medidas, conforme detalhamento em projeto: granito branco </w:t>
            </w:r>
            <w:proofErr w:type="spellStart"/>
            <w:r w:rsidRPr="00016D63">
              <w:rPr>
                <w:rFonts w:ascii="Arial" w:hAnsi="Arial"/>
                <w:sz w:val="16"/>
                <w:szCs w:val="16"/>
              </w:rPr>
              <w:t>siena</w:t>
            </w:r>
            <w:proofErr w:type="spellEnd"/>
            <w:r w:rsidRPr="00016D63">
              <w:rPr>
                <w:rFonts w:ascii="Arial" w:hAnsi="Arial"/>
                <w:sz w:val="16"/>
                <w:szCs w:val="16"/>
              </w:rPr>
              <w:t xml:space="preserve">, com acabamento polido e espessura final de 20mm;  mão-francesa invisível em </w:t>
            </w:r>
            <w:proofErr w:type="spellStart"/>
            <w:r w:rsidRPr="00016D63">
              <w:rPr>
                <w:rFonts w:ascii="Arial" w:hAnsi="Arial"/>
                <w:sz w:val="16"/>
                <w:szCs w:val="16"/>
              </w:rPr>
              <w:t>metalon</w:t>
            </w:r>
            <w:proofErr w:type="spellEnd"/>
            <w:r w:rsidRPr="00016D63">
              <w:rPr>
                <w:rFonts w:ascii="Arial" w:hAnsi="Arial"/>
                <w:sz w:val="16"/>
                <w:szCs w:val="16"/>
              </w:rPr>
              <w:t>, seção retangular 3mmx4mm; armário inferior em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15mm, acabamento </w:t>
            </w:r>
            <w:proofErr w:type="spellStart"/>
            <w:r w:rsidRPr="00016D63">
              <w:rPr>
                <w:rFonts w:ascii="Arial" w:hAnsi="Arial"/>
                <w:sz w:val="16"/>
                <w:szCs w:val="16"/>
              </w:rPr>
              <w:t>tx</w:t>
            </w:r>
            <w:proofErr w:type="spellEnd"/>
            <w:r w:rsidRPr="00016D63">
              <w:rPr>
                <w:rFonts w:ascii="Arial" w:hAnsi="Arial"/>
                <w:sz w:val="16"/>
                <w:szCs w:val="16"/>
              </w:rPr>
              <w:t>, cor cinza cristal; puxador modelo light 128 mm cromado; armário inferior em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20mm, acabamento </w:t>
            </w:r>
            <w:proofErr w:type="spellStart"/>
            <w:r w:rsidRPr="00016D63">
              <w:rPr>
                <w:rFonts w:ascii="Arial" w:hAnsi="Arial"/>
                <w:sz w:val="16"/>
                <w:szCs w:val="16"/>
              </w:rPr>
              <w:t>tx</w:t>
            </w:r>
            <w:proofErr w:type="spellEnd"/>
            <w:r w:rsidRPr="00016D63">
              <w:rPr>
                <w:rFonts w:ascii="Arial" w:hAnsi="Arial"/>
                <w:sz w:val="16"/>
                <w:szCs w:val="16"/>
              </w:rPr>
              <w:t xml:space="preserve">, cor cinza cristal; pé em </w:t>
            </w:r>
            <w:proofErr w:type="spellStart"/>
            <w:r w:rsidRPr="00016D63">
              <w:rPr>
                <w:rFonts w:ascii="Arial" w:hAnsi="Arial"/>
                <w:sz w:val="16"/>
                <w:szCs w:val="16"/>
              </w:rPr>
              <w:t>metalon</w:t>
            </w:r>
            <w:proofErr w:type="spellEnd"/>
            <w:r w:rsidRPr="00016D63">
              <w:rPr>
                <w:rFonts w:ascii="Arial" w:hAnsi="Arial"/>
                <w:sz w:val="16"/>
                <w:szCs w:val="16"/>
              </w:rPr>
              <w:t>, seção quadrada 20mmx20mm, com pintura eletrostática na cor cinza claro, recuado 5cm para dentro da base do móvel; pia em louça.</w:t>
            </w:r>
          </w:p>
        </w:tc>
        <w:tc>
          <w:tcPr>
            <w:tcW w:w="851" w:type="dxa"/>
            <w:vAlign w:val="center"/>
          </w:tcPr>
          <w:p w14:paraId="177454CC" w14:textId="77777777" w:rsidR="00636C1C" w:rsidRPr="00170A29" w:rsidRDefault="00636C1C" w:rsidP="00EA18C1">
            <w:pPr>
              <w:jc w:val="center"/>
              <w:rPr>
                <w:rFonts w:ascii="Arial" w:hAnsi="Arial"/>
                <w:sz w:val="16"/>
                <w:szCs w:val="18"/>
              </w:rPr>
            </w:pPr>
            <w:r>
              <w:rPr>
                <w:rFonts w:ascii="Arial" w:hAnsi="Arial"/>
                <w:sz w:val="16"/>
                <w:szCs w:val="18"/>
              </w:rPr>
              <w:t>1</w:t>
            </w:r>
          </w:p>
        </w:tc>
        <w:tc>
          <w:tcPr>
            <w:tcW w:w="1185" w:type="dxa"/>
            <w:vAlign w:val="center"/>
          </w:tcPr>
          <w:p w14:paraId="64E5D2A6" w14:textId="77777777" w:rsidR="00636C1C" w:rsidRPr="009337E7" w:rsidRDefault="00636C1C" w:rsidP="00EA18C1">
            <w:pPr>
              <w:jc w:val="center"/>
              <w:rPr>
                <w:rFonts w:ascii="Arial" w:eastAsia="Arial" w:hAnsi="Arial"/>
                <w:sz w:val="16"/>
                <w:szCs w:val="16"/>
              </w:rPr>
            </w:pPr>
            <w:r>
              <w:rPr>
                <w:rFonts w:ascii="Arial" w:eastAsia="Arial" w:hAnsi="Arial"/>
                <w:sz w:val="16"/>
                <w:szCs w:val="18"/>
              </w:rPr>
              <w:t>R$ 6.248,00</w:t>
            </w:r>
          </w:p>
        </w:tc>
        <w:tc>
          <w:tcPr>
            <w:tcW w:w="1247" w:type="dxa"/>
            <w:vAlign w:val="center"/>
          </w:tcPr>
          <w:p w14:paraId="5FCF2184" w14:textId="77777777" w:rsidR="00636C1C" w:rsidRPr="009337E7" w:rsidRDefault="00636C1C" w:rsidP="00EA18C1">
            <w:pPr>
              <w:jc w:val="center"/>
              <w:rPr>
                <w:rFonts w:ascii="Arial" w:eastAsia="Arial" w:hAnsi="Arial"/>
                <w:color w:val="000000"/>
                <w:sz w:val="16"/>
                <w:szCs w:val="16"/>
              </w:rPr>
            </w:pPr>
            <w:r>
              <w:rPr>
                <w:rFonts w:ascii="Arial" w:eastAsia="Arial" w:hAnsi="Arial"/>
                <w:sz w:val="16"/>
                <w:szCs w:val="18"/>
              </w:rPr>
              <w:t>R$ 6.248,00</w:t>
            </w:r>
          </w:p>
        </w:tc>
      </w:tr>
      <w:tr w:rsidR="00636C1C" w14:paraId="18736012" w14:textId="77777777" w:rsidTr="00EA18C1">
        <w:trPr>
          <w:trHeight w:val="301"/>
          <w:jc w:val="center"/>
        </w:trPr>
        <w:tc>
          <w:tcPr>
            <w:tcW w:w="665" w:type="dxa"/>
            <w:vMerge/>
            <w:vAlign w:val="center"/>
          </w:tcPr>
          <w:p w14:paraId="11DB4411" w14:textId="77777777" w:rsidR="00636C1C" w:rsidRPr="00170A29" w:rsidRDefault="00636C1C" w:rsidP="00EA18C1">
            <w:pPr>
              <w:jc w:val="center"/>
              <w:rPr>
                <w:rFonts w:ascii="Arial" w:eastAsia="Arial" w:hAnsi="Arial"/>
                <w:b/>
                <w:color w:val="000000"/>
                <w:sz w:val="16"/>
                <w:szCs w:val="18"/>
              </w:rPr>
            </w:pPr>
          </w:p>
        </w:tc>
        <w:tc>
          <w:tcPr>
            <w:tcW w:w="567" w:type="dxa"/>
            <w:vAlign w:val="center"/>
          </w:tcPr>
          <w:p w14:paraId="23CF07CF" w14:textId="77777777" w:rsidR="00636C1C" w:rsidRPr="00170A29" w:rsidRDefault="00636C1C" w:rsidP="00EA18C1">
            <w:pPr>
              <w:jc w:val="center"/>
              <w:rPr>
                <w:rFonts w:ascii="Arial" w:hAnsi="Arial"/>
                <w:b/>
                <w:sz w:val="16"/>
                <w:szCs w:val="18"/>
              </w:rPr>
            </w:pPr>
            <w:r>
              <w:rPr>
                <w:rFonts w:ascii="Arial" w:hAnsi="Arial"/>
                <w:b/>
                <w:sz w:val="16"/>
                <w:szCs w:val="18"/>
              </w:rPr>
              <w:t>5</w:t>
            </w:r>
          </w:p>
        </w:tc>
        <w:tc>
          <w:tcPr>
            <w:tcW w:w="992" w:type="dxa"/>
            <w:vAlign w:val="center"/>
          </w:tcPr>
          <w:p w14:paraId="586B5C8D"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7103</w:t>
            </w:r>
          </w:p>
          <w:p w14:paraId="29CA6A96"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61748</w:t>
            </w:r>
          </w:p>
        </w:tc>
        <w:tc>
          <w:tcPr>
            <w:tcW w:w="993" w:type="dxa"/>
            <w:vAlign w:val="center"/>
          </w:tcPr>
          <w:p w14:paraId="5567BC68" w14:textId="77777777" w:rsidR="00636C1C" w:rsidRPr="00091A76" w:rsidRDefault="00636C1C" w:rsidP="00EA18C1">
            <w:pPr>
              <w:tabs>
                <w:tab w:val="left" w:pos="4846"/>
              </w:tabs>
              <w:jc w:val="center"/>
              <w:rPr>
                <w:rFonts w:ascii="Arial" w:hAnsi="Arial"/>
                <w:bCs/>
                <w:sz w:val="16"/>
                <w:szCs w:val="16"/>
              </w:rPr>
            </w:pPr>
            <w:r w:rsidRPr="00091A76">
              <w:rPr>
                <w:rFonts w:ascii="Arial" w:hAnsi="Arial"/>
                <w:sz w:val="16"/>
                <w:szCs w:val="16"/>
              </w:rPr>
              <w:t>619286</w:t>
            </w:r>
          </w:p>
        </w:tc>
        <w:tc>
          <w:tcPr>
            <w:tcW w:w="2976" w:type="dxa"/>
          </w:tcPr>
          <w:p w14:paraId="07B3B94D" w14:textId="77777777" w:rsidR="00636C1C" w:rsidRPr="00016D63" w:rsidRDefault="00636C1C" w:rsidP="00EA18C1">
            <w:pPr>
              <w:adjustRightInd w:val="0"/>
              <w:rPr>
                <w:rFonts w:ascii="Arial" w:hAnsi="Arial"/>
                <w:sz w:val="16"/>
                <w:szCs w:val="16"/>
              </w:rPr>
            </w:pPr>
            <w:r w:rsidRPr="00016D63">
              <w:rPr>
                <w:rFonts w:ascii="Arial" w:hAnsi="Arial"/>
                <w:b/>
                <w:sz w:val="16"/>
                <w:szCs w:val="16"/>
              </w:rPr>
              <w:t>MOBILIÁRIO 05.1 - BANCADA DE TRABALHO COM NICHO INFERIOR</w:t>
            </w:r>
            <w:r w:rsidRPr="00016D63">
              <w:rPr>
                <w:rFonts w:ascii="Arial" w:hAnsi="Arial"/>
                <w:sz w:val="16"/>
                <w:szCs w:val="16"/>
              </w:rPr>
              <w:t xml:space="preserve"> - especificações e medidas, conforme detalhamento em projeto: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40mm, acabamento </w:t>
            </w:r>
            <w:proofErr w:type="spellStart"/>
            <w:r w:rsidRPr="00016D63">
              <w:rPr>
                <w:rFonts w:ascii="Arial" w:hAnsi="Arial"/>
                <w:sz w:val="16"/>
                <w:szCs w:val="16"/>
              </w:rPr>
              <w:t>tx</w:t>
            </w:r>
            <w:proofErr w:type="spellEnd"/>
            <w:r w:rsidRPr="00016D63">
              <w:rPr>
                <w:rFonts w:ascii="Arial" w:hAnsi="Arial"/>
                <w:sz w:val="16"/>
                <w:szCs w:val="16"/>
              </w:rPr>
              <w:t>, cor cinza cristal;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20mm, acabamento </w:t>
            </w:r>
            <w:proofErr w:type="spellStart"/>
            <w:r w:rsidRPr="00016D63">
              <w:rPr>
                <w:rFonts w:ascii="Arial" w:hAnsi="Arial"/>
                <w:sz w:val="16"/>
                <w:szCs w:val="16"/>
              </w:rPr>
              <w:t>tx,cor</w:t>
            </w:r>
            <w:proofErr w:type="spellEnd"/>
            <w:r w:rsidRPr="00016D63">
              <w:rPr>
                <w:rFonts w:ascii="Arial" w:hAnsi="Arial"/>
                <w:sz w:val="16"/>
                <w:szCs w:val="16"/>
              </w:rPr>
              <w:t xml:space="preserve"> cinza crista</w:t>
            </w:r>
            <w:r w:rsidRPr="00016D63">
              <w:rPr>
                <w:rFonts w:ascii="Arial" w:hAnsi="Arial"/>
                <w:b/>
                <w:sz w:val="16"/>
                <w:szCs w:val="16"/>
              </w:rPr>
              <w:t>l</w:t>
            </w:r>
            <w:r w:rsidRPr="00016D63">
              <w:rPr>
                <w:rFonts w:ascii="Arial" w:hAnsi="Arial"/>
                <w:sz w:val="16"/>
                <w:szCs w:val="16"/>
              </w:rPr>
              <w:t>;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36mm, acabamento </w:t>
            </w:r>
            <w:proofErr w:type="spellStart"/>
            <w:r w:rsidRPr="00016D63">
              <w:rPr>
                <w:rFonts w:ascii="Arial" w:hAnsi="Arial"/>
                <w:sz w:val="16"/>
                <w:szCs w:val="16"/>
              </w:rPr>
              <w:t>tx</w:t>
            </w:r>
            <w:proofErr w:type="spellEnd"/>
            <w:r w:rsidRPr="00016D63">
              <w:rPr>
                <w:rFonts w:ascii="Arial" w:hAnsi="Arial"/>
                <w:sz w:val="16"/>
                <w:szCs w:val="16"/>
              </w:rPr>
              <w:t xml:space="preserve">, cor cinza cristal; pé em </w:t>
            </w:r>
            <w:proofErr w:type="spellStart"/>
            <w:r w:rsidRPr="00016D63">
              <w:rPr>
                <w:rFonts w:ascii="Arial" w:hAnsi="Arial"/>
                <w:sz w:val="16"/>
                <w:szCs w:val="16"/>
              </w:rPr>
              <w:t>metalon</w:t>
            </w:r>
            <w:proofErr w:type="spellEnd"/>
            <w:r w:rsidRPr="00016D63">
              <w:rPr>
                <w:rFonts w:ascii="Arial" w:hAnsi="Arial"/>
                <w:sz w:val="16"/>
                <w:szCs w:val="16"/>
              </w:rPr>
              <w:t>, seção quadrada 20mmx20mm, com pintura eletrostática na cor cinza claro, recuado 5cm para dentro da base do móvel; Prever arredondamento das quinas dos tampos com canto moeda.</w:t>
            </w:r>
          </w:p>
        </w:tc>
        <w:tc>
          <w:tcPr>
            <w:tcW w:w="851" w:type="dxa"/>
            <w:vAlign w:val="center"/>
          </w:tcPr>
          <w:p w14:paraId="14D87872" w14:textId="77777777" w:rsidR="00636C1C" w:rsidRPr="00170A29" w:rsidRDefault="00636C1C" w:rsidP="00EA18C1">
            <w:pPr>
              <w:jc w:val="center"/>
              <w:rPr>
                <w:rFonts w:ascii="Arial" w:hAnsi="Arial"/>
                <w:sz w:val="16"/>
                <w:szCs w:val="18"/>
              </w:rPr>
            </w:pPr>
            <w:r>
              <w:rPr>
                <w:rFonts w:ascii="Arial" w:hAnsi="Arial"/>
                <w:sz w:val="16"/>
                <w:szCs w:val="18"/>
              </w:rPr>
              <w:t>1</w:t>
            </w:r>
          </w:p>
        </w:tc>
        <w:tc>
          <w:tcPr>
            <w:tcW w:w="1185" w:type="dxa"/>
            <w:vAlign w:val="center"/>
          </w:tcPr>
          <w:p w14:paraId="4F916D1A" w14:textId="77777777" w:rsidR="00636C1C" w:rsidRPr="009337E7" w:rsidRDefault="00636C1C" w:rsidP="00EA18C1">
            <w:pPr>
              <w:jc w:val="center"/>
              <w:rPr>
                <w:rFonts w:ascii="Arial" w:eastAsia="Arial" w:hAnsi="Arial"/>
                <w:sz w:val="16"/>
                <w:szCs w:val="16"/>
              </w:rPr>
            </w:pPr>
            <w:r>
              <w:rPr>
                <w:rFonts w:ascii="Arial" w:eastAsia="Arial" w:hAnsi="Arial"/>
                <w:sz w:val="16"/>
                <w:szCs w:val="18"/>
              </w:rPr>
              <w:t>R$ 8.347,00</w:t>
            </w:r>
          </w:p>
        </w:tc>
        <w:tc>
          <w:tcPr>
            <w:tcW w:w="1247" w:type="dxa"/>
            <w:vAlign w:val="center"/>
          </w:tcPr>
          <w:p w14:paraId="1913676C" w14:textId="77777777" w:rsidR="00636C1C" w:rsidRPr="009337E7" w:rsidRDefault="00636C1C" w:rsidP="00EA18C1">
            <w:pPr>
              <w:jc w:val="center"/>
              <w:rPr>
                <w:rFonts w:ascii="Arial" w:eastAsia="Arial" w:hAnsi="Arial"/>
                <w:color w:val="000000"/>
                <w:sz w:val="16"/>
                <w:szCs w:val="16"/>
              </w:rPr>
            </w:pPr>
            <w:r>
              <w:rPr>
                <w:rFonts w:ascii="Arial" w:eastAsia="Arial" w:hAnsi="Arial"/>
                <w:sz w:val="16"/>
                <w:szCs w:val="18"/>
              </w:rPr>
              <w:t>R$ 8.347,00</w:t>
            </w:r>
          </w:p>
        </w:tc>
      </w:tr>
      <w:tr w:rsidR="00636C1C" w14:paraId="1119AC75" w14:textId="77777777" w:rsidTr="00EA18C1">
        <w:trPr>
          <w:trHeight w:val="558"/>
          <w:jc w:val="center"/>
        </w:trPr>
        <w:tc>
          <w:tcPr>
            <w:tcW w:w="665" w:type="dxa"/>
            <w:vMerge/>
            <w:vAlign w:val="center"/>
          </w:tcPr>
          <w:p w14:paraId="1D39511B" w14:textId="77777777" w:rsidR="00636C1C" w:rsidRPr="00170A29" w:rsidRDefault="00636C1C" w:rsidP="00EA18C1">
            <w:pPr>
              <w:jc w:val="center"/>
              <w:rPr>
                <w:rFonts w:ascii="Arial" w:eastAsia="Arial" w:hAnsi="Arial"/>
                <w:b/>
                <w:color w:val="000000"/>
                <w:sz w:val="16"/>
                <w:szCs w:val="18"/>
              </w:rPr>
            </w:pPr>
          </w:p>
        </w:tc>
        <w:tc>
          <w:tcPr>
            <w:tcW w:w="567" w:type="dxa"/>
            <w:vAlign w:val="center"/>
          </w:tcPr>
          <w:p w14:paraId="3AE945FC" w14:textId="77777777" w:rsidR="00636C1C" w:rsidRPr="00170A29" w:rsidRDefault="00636C1C" w:rsidP="00EA18C1">
            <w:pPr>
              <w:jc w:val="center"/>
              <w:rPr>
                <w:rFonts w:ascii="Arial" w:hAnsi="Arial"/>
                <w:b/>
                <w:sz w:val="16"/>
                <w:szCs w:val="18"/>
              </w:rPr>
            </w:pPr>
            <w:r>
              <w:rPr>
                <w:rFonts w:ascii="Arial" w:hAnsi="Arial"/>
                <w:b/>
                <w:sz w:val="16"/>
                <w:szCs w:val="18"/>
              </w:rPr>
              <w:t>6</w:t>
            </w:r>
          </w:p>
        </w:tc>
        <w:tc>
          <w:tcPr>
            <w:tcW w:w="992" w:type="dxa"/>
            <w:vAlign w:val="center"/>
          </w:tcPr>
          <w:p w14:paraId="222EB1D6"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7102</w:t>
            </w:r>
          </w:p>
          <w:p w14:paraId="746917AF"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64728</w:t>
            </w:r>
          </w:p>
        </w:tc>
        <w:tc>
          <w:tcPr>
            <w:tcW w:w="993" w:type="dxa"/>
            <w:vAlign w:val="center"/>
          </w:tcPr>
          <w:p w14:paraId="7EBE9692" w14:textId="77777777" w:rsidR="00636C1C" w:rsidRPr="00091A76" w:rsidRDefault="00636C1C" w:rsidP="00EA18C1">
            <w:pPr>
              <w:tabs>
                <w:tab w:val="left" w:pos="4846"/>
              </w:tabs>
              <w:jc w:val="center"/>
              <w:rPr>
                <w:rFonts w:ascii="Arial" w:hAnsi="Arial"/>
                <w:bCs/>
                <w:sz w:val="16"/>
                <w:szCs w:val="16"/>
              </w:rPr>
            </w:pPr>
            <w:r w:rsidRPr="00091A76">
              <w:rPr>
                <w:rFonts w:ascii="Arial" w:hAnsi="Arial"/>
                <w:sz w:val="16"/>
                <w:szCs w:val="16"/>
              </w:rPr>
              <w:t>619287</w:t>
            </w:r>
          </w:p>
        </w:tc>
        <w:tc>
          <w:tcPr>
            <w:tcW w:w="2976" w:type="dxa"/>
          </w:tcPr>
          <w:p w14:paraId="70A364EF" w14:textId="77777777" w:rsidR="00636C1C" w:rsidRPr="00016D63" w:rsidRDefault="00636C1C" w:rsidP="00EA18C1">
            <w:pPr>
              <w:adjustRightInd w:val="0"/>
              <w:rPr>
                <w:rFonts w:ascii="Arial" w:hAnsi="Arial"/>
                <w:sz w:val="16"/>
                <w:szCs w:val="16"/>
              </w:rPr>
            </w:pPr>
            <w:r w:rsidRPr="00016D63">
              <w:rPr>
                <w:rFonts w:ascii="Arial" w:hAnsi="Arial"/>
                <w:b/>
                <w:sz w:val="16"/>
                <w:szCs w:val="16"/>
              </w:rPr>
              <w:t>MOBILIÁRIO 05.2 - BANCADA DE TRABALHO COM ARMÁRIO INFERIOR COM DIVISÓRIAS</w:t>
            </w:r>
            <w:r w:rsidRPr="00016D63">
              <w:rPr>
                <w:rFonts w:ascii="Arial" w:hAnsi="Arial"/>
                <w:sz w:val="16"/>
                <w:szCs w:val="16"/>
              </w:rPr>
              <w:t xml:space="preserve"> - especificações e medidas, conforme detalhamento em projeto: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40mm, acabamento </w:t>
            </w:r>
            <w:proofErr w:type="spellStart"/>
            <w:r w:rsidRPr="00016D63">
              <w:rPr>
                <w:rFonts w:ascii="Arial" w:hAnsi="Arial"/>
                <w:sz w:val="16"/>
                <w:szCs w:val="16"/>
              </w:rPr>
              <w:t>tx</w:t>
            </w:r>
            <w:proofErr w:type="spellEnd"/>
            <w:r w:rsidRPr="00016D63">
              <w:rPr>
                <w:rFonts w:ascii="Arial" w:hAnsi="Arial"/>
                <w:sz w:val="16"/>
                <w:szCs w:val="16"/>
              </w:rPr>
              <w:t>, cor cinza cristal;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20mm, acabamento </w:t>
            </w:r>
            <w:proofErr w:type="spellStart"/>
            <w:r w:rsidRPr="00016D63">
              <w:rPr>
                <w:rFonts w:ascii="Arial" w:hAnsi="Arial"/>
                <w:sz w:val="16"/>
                <w:szCs w:val="16"/>
              </w:rPr>
              <w:t>tx</w:t>
            </w:r>
            <w:proofErr w:type="spellEnd"/>
            <w:r w:rsidRPr="00016D63">
              <w:rPr>
                <w:rFonts w:ascii="Arial" w:hAnsi="Arial"/>
                <w:sz w:val="16"/>
                <w:szCs w:val="16"/>
              </w:rPr>
              <w:t>, cor cinza cristal;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36mm, acabamento </w:t>
            </w:r>
            <w:proofErr w:type="spellStart"/>
            <w:r w:rsidRPr="00016D63">
              <w:rPr>
                <w:rFonts w:ascii="Arial" w:hAnsi="Arial"/>
                <w:sz w:val="16"/>
                <w:szCs w:val="16"/>
              </w:rPr>
              <w:t>tx</w:t>
            </w:r>
            <w:proofErr w:type="spellEnd"/>
            <w:r w:rsidRPr="00016D63">
              <w:rPr>
                <w:rFonts w:ascii="Arial" w:hAnsi="Arial"/>
                <w:sz w:val="16"/>
                <w:szCs w:val="16"/>
              </w:rPr>
              <w:t xml:space="preserve">, cor cinza cristal; pé em </w:t>
            </w:r>
            <w:proofErr w:type="spellStart"/>
            <w:r w:rsidRPr="00016D63">
              <w:rPr>
                <w:rFonts w:ascii="Arial" w:hAnsi="Arial"/>
                <w:sz w:val="16"/>
                <w:szCs w:val="16"/>
              </w:rPr>
              <w:t>metalon</w:t>
            </w:r>
            <w:proofErr w:type="spellEnd"/>
            <w:r w:rsidRPr="00016D63">
              <w:rPr>
                <w:rFonts w:ascii="Arial" w:hAnsi="Arial"/>
                <w:sz w:val="16"/>
                <w:szCs w:val="16"/>
              </w:rPr>
              <w:t>, seção quadrada 20mmx20mm, com pintura eletrostática na cor cinza claro, recuado 5cm para dentro da base do móvel; Prever arredondamento das quinas dos tampos com canto moeda.</w:t>
            </w:r>
          </w:p>
        </w:tc>
        <w:tc>
          <w:tcPr>
            <w:tcW w:w="851" w:type="dxa"/>
            <w:vAlign w:val="center"/>
          </w:tcPr>
          <w:p w14:paraId="47641571" w14:textId="77777777" w:rsidR="00636C1C" w:rsidRPr="00170A29" w:rsidRDefault="00636C1C" w:rsidP="00EA18C1">
            <w:pPr>
              <w:jc w:val="center"/>
              <w:rPr>
                <w:rFonts w:ascii="Arial" w:hAnsi="Arial"/>
                <w:sz w:val="16"/>
                <w:szCs w:val="18"/>
              </w:rPr>
            </w:pPr>
            <w:r>
              <w:rPr>
                <w:rFonts w:ascii="Arial" w:hAnsi="Arial"/>
                <w:sz w:val="16"/>
                <w:szCs w:val="18"/>
              </w:rPr>
              <w:t>1</w:t>
            </w:r>
          </w:p>
        </w:tc>
        <w:tc>
          <w:tcPr>
            <w:tcW w:w="1185" w:type="dxa"/>
            <w:vAlign w:val="center"/>
          </w:tcPr>
          <w:p w14:paraId="65976A30" w14:textId="77777777" w:rsidR="00636C1C" w:rsidRPr="009337E7" w:rsidRDefault="00636C1C" w:rsidP="00EA18C1">
            <w:pPr>
              <w:jc w:val="center"/>
              <w:rPr>
                <w:rFonts w:ascii="Arial" w:eastAsia="Arial" w:hAnsi="Arial"/>
                <w:sz w:val="16"/>
                <w:szCs w:val="16"/>
              </w:rPr>
            </w:pPr>
            <w:r>
              <w:rPr>
                <w:rFonts w:ascii="Arial" w:eastAsia="Arial" w:hAnsi="Arial"/>
                <w:sz w:val="16"/>
                <w:szCs w:val="18"/>
              </w:rPr>
              <w:t>R$ 4.913,00</w:t>
            </w:r>
          </w:p>
        </w:tc>
        <w:tc>
          <w:tcPr>
            <w:tcW w:w="1247" w:type="dxa"/>
            <w:vAlign w:val="center"/>
          </w:tcPr>
          <w:p w14:paraId="7CD1A0FB" w14:textId="77777777" w:rsidR="00636C1C" w:rsidRPr="009337E7" w:rsidRDefault="00636C1C" w:rsidP="00EA18C1">
            <w:pPr>
              <w:jc w:val="center"/>
              <w:rPr>
                <w:rFonts w:ascii="Arial" w:eastAsia="Arial" w:hAnsi="Arial"/>
                <w:color w:val="000000"/>
                <w:sz w:val="16"/>
                <w:szCs w:val="16"/>
              </w:rPr>
            </w:pPr>
            <w:r>
              <w:rPr>
                <w:rFonts w:ascii="Arial" w:eastAsia="Arial" w:hAnsi="Arial"/>
                <w:sz w:val="16"/>
                <w:szCs w:val="18"/>
              </w:rPr>
              <w:t>R$ 4.913,00</w:t>
            </w:r>
          </w:p>
        </w:tc>
      </w:tr>
      <w:tr w:rsidR="00636C1C" w14:paraId="0F4BEA46" w14:textId="77777777" w:rsidTr="00EA18C1">
        <w:trPr>
          <w:trHeight w:val="1490"/>
          <w:jc w:val="center"/>
        </w:trPr>
        <w:tc>
          <w:tcPr>
            <w:tcW w:w="665" w:type="dxa"/>
            <w:vMerge/>
            <w:vAlign w:val="center"/>
          </w:tcPr>
          <w:p w14:paraId="20F9ADF1" w14:textId="77777777" w:rsidR="00636C1C" w:rsidRPr="00170A29" w:rsidRDefault="00636C1C" w:rsidP="00EA18C1">
            <w:pPr>
              <w:jc w:val="center"/>
              <w:rPr>
                <w:rFonts w:ascii="Arial" w:eastAsia="Arial" w:hAnsi="Arial"/>
                <w:b/>
                <w:color w:val="000000"/>
                <w:sz w:val="16"/>
                <w:szCs w:val="18"/>
              </w:rPr>
            </w:pPr>
          </w:p>
        </w:tc>
        <w:tc>
          <w:tcPr>
            <w:tcW w:w="567" w:type="dxa"/>
            <w:vAlign w:val="center"/>
          </w:tcPr>
          <w:p w14:paraId="2592BB30" w14:textId="77777777" w:rsidR="00636C1C" w:rsidRPr="00170A29" w:rsidRDefault="00636C1C" w:rsidP="00EA18C1">
            <w:pPr>
              <w:jc w:val="center"/>
              <w:rPr>
                <w:rFonts w:ascii="Arial" w:hAnsi="Arial"/>
                <w:b/>
                <w:sz w:val="16"/>
                <w:szCs w:val="18"/>
              </w:rPr>
            </w:pPr>
            <w:r>
              <w:rPr>
                <w:rFonts w:ascii="Arial" w:hAnsi="Arial"/>
                <w:b/>
                <w:sz w:val="16"/>
                <w:szCs w:val="18"/>
              </w:rPr>
              <w:t>7</w:t>
            </w:r>
          </w:p>
        </w:tc>
        <w:tc>
          <w:tcPr>
            <w:tcW w:w="992" w:type="dxa"/>
            <w:vAlign w:val="center"/>
          </w:tcPr>
          <w:p w14:paraId="0923E29A"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7103</w:t>
            </w:r>
          </w:p>
          <w:p w14:paraId="40B8F055"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74571</w:t>
            </w:r>
          </w:p>
        </w:tc>
        <w:tc>
          <w:tcPr>
            <w:tcW w:w="993" w:type="dxa"/>
            <w:vAlign w:val="center"/>
          </w:tcPr>
          <w:p w14:paraId="11E8C42C" w14:textId="77777777" w:rsidR="00636C1C" w:rsidRPr="00091A76" w:rsidRDefault="00636C1C" w:rsidP="00EA18C1">
            <w:pPr>
              <w:tabs>
                <w:tab w:val="left" w:pos="4846"/>
              </w:tabs>
              <w:jc w:val="center"/>
              <w:rPr>
                <w:rFonts w:ascii="Arial" w:hAnsi="Arial"/>
                <w:bCs/>
                <w:sz w:val="16"/>
                <w:szCs w:val="16"/>
              </w:rPr>
            </w:pPr>
            <w:r w:rsidRPr="00091A76">
              <w:rPr>
                <w:rFonts w:ascii="Arial" w:hAnsi="Arial"/>
                <w:sz w:val="16"/>
                <w:szCs w:val="16"/>
              </w:rPr>
              <w:t>619288</w:t>
            </w:r>
          </w:p>
        </w:tc>
        <w:tc>
          <w:tcPr>
            <w:tcW w:w="2976" w:type="dxa"/>
          </w:tcPr>
          <w:p w14:paraId="29BA96EA" w14:textId="77777777" w:rsidR="00636C1C" w:rsidRPr="00016D63" w:rsidRDefault="00636C1C" w:rsidP="00EA18C1">
            <w:pPr>
              <w:adjustRightInd w:val="0"/>
              <w:rPr>
                <w:rFonts w:ascii="Arial" w:hAnsi="Arial"/>
                <w:sz w:val="16"/>
                <w:szCs w:val="16"/>
              </w:rPr>
            </w:pPr>
            <w:r w:rsidRPr="00016D63">
              <w:rPr>
                <w:rFonts w:ascii="Arial" w:hAnsi="Arial"/>
                <w:b/>
                <w:sz w:val="16"/>
                <w:szCs w:val="16"/>
              </w:rPr>
              <w:t>MOBILIÁRIO 05.3 - BANCADA DE TRABALHO COM ARMÁRIO INFERIOR COM DIVISÓRIAS</w:t>
            </w:r>
            <w:r w:rsidRPr="00016D63">
              <w:rPr>
                <w:rFonts w:ascii="Arial" w:hAnsi="Arial"/>
                <w:sz w:val="16"/>
                <w:szCs w:val="16"/>
              </w:rPr>
              <w:t xml:space="preserve"> - especificações e medidas, conforme detalhamento em projeto: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40mm, acabamento </w:t>
            </w:r>
            <w:proofErr w:type="spellStart"/>
            <w:r w:rsidRPr="00016D63">
              <w:rPr>
                <w:rFonts w:ascii="Arial" w:hAnsi="Arial"/>
                <w:sz w:val="16"/>
                <w:szCs w:val="16"/>
              </w:rPr>
              <w:t>tx</w:t>
            </w:r>
            <w:proofErr w:type="spellEnd"/>
            <w:r w:rsidRPr="00016D63">
              <w:rPr>
                <w:rFonts w:ascii="Arial" w:hAnsi="Arial"/>
                <w:sz w:val="16"/>
                <w:szCs w:val="16"/>
              </w:rPr>
              <w:t>, cor cinza cristal;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20mm, acabamento </w:t>
            </w:r>
            <w:proofErr w:type="spellStart"/>
            <w:r w:rsidRPr="00016D63">
              <w:rPr>
                <w:rFonts w:ascii="Arial" w:hAnsi="Arial"/>
                <w:sz w:val="16"/>
                <w:szCs w:val="16"/>
              </w:rPr>
              <w:t>tx</w:t>
            </w:r>
            <w:proofErr w:type="spellEnd"/>
            <w:r w:rsidRPr="00016D63">
              <w:rPr>
                <w:rFonts w:ascii="Arial" w:hAnsi="Arial"/>
                <w:sz w:val="16"/>
                <w:szCs w:val="16"/>
              </w:rPr>
              <w:t>, cor cinza cristal;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36mm, acabamento </w:t>
            </w:r>
            <w:proofErr w:type="spellStart"/>
            <w:r w:rsidRPr="00016D63">
              <w:rPr>
                <w:rFonts w:ascii="Arial" w:hAnsi="Arial"/>
                <w:sz w:val="16"/>
                <w:szCs w:val="16"/>
              </w:rPr>
              <w:t>tx</w:t>
            </w:r>
            <w:proofErr w:type="spellEnd"/>
            <w:r w:rsidRPr="00016D63">
              <w:rPr>
                <w:rFonts w:ascii="Arial" w:hAnsi="Arial"/>
                <w:sz w:val="16"/>
                <w:szCs w:val="16"/>
              </w:rPr>
              <w:t xml:space="preserve">, cor cinza cristal; pé em </w:t>
            </w:r>
            <w:proofErr w:type="spellStart"/>
            <w:r w:rsidRPr="00016D63">
              <w:rPr>
                <w:rFonts w:ascii="Arial" w:hAnsi="Arial"/>
                <w:sz w:val="16"/>
                <w:szCs w:val="16"/>
              </w:rPr>
              <w:t>metalon</w:t>
            </w:r>
            <w:proofErr w:type="spellEnd"/>
            <w:r w:rsidRPr="00016D63">
              <w:rPr>
                <w:rFonts w:ascii="Arial" w:hAnsi="Arial"/>
                <w:sz w:val="16"/>
                <w:szCs w:val="16"/>
              </w:rPr>
              <w:t>, seção quadrada 20mmx20mm, com pintura eletrostática na cor cinza claro, recuado 5cm para dentro da base do móvel; Prever arredondamento das quinas dos tampos com canto moeda.</w:t>
            </w:r>
          </w:p>
        </w:tc>
        <w:tc>
          <w:tcPr>
            <w:tcW w:w="851" w:type="dxa"/>
            <w:vAlign w:val="center"/>
          </w:tcPr>
          <w:p w14:paraId="763C5B0F" w14:textId="77777777" w:rsidR="00636C1C" w:rsidRPr="00170A29" w:rsidRDefault="00636C1C" w:rsidP="00EA18C1">
            <w:pPr>
              <w:jc w:val="center"/>
              <w:rPr>
                <w:rFonts w:ascii="Arial" w:hAnsi="Arial"/>
                <w:sz w:val="16"/>
                <w:szCs w:val="18"/>
              </w:rPr>
            </w:pPr>
            <w:r>
              <w:rPr>
                <w:rFonts w:ascii="Arial" w:hAnsi="Arial"/>
                <w:sz w:val="16"/>
                <w:szCs w:val="18"/>
              </w:rPr>
              <w:t>1</w:t>
            </w:r>
          </w:p>
        </w:tc>
        <w:tc>
          <w:tcPr>
            <w:tcW w:w="1185" w:type="dxa"/>
            <w:vAlign w:val="center"/>
          </w:tcPr>
          <w:p w14:paraId="047E364E" w14:textId="77777777" w:rsidR="00636C1C" w:rsidRPr="009337E7" w:rsidRDefault="00636C1C" w:rsidP="00EA18C1">
            <w:pPr>
              <w:jc w:val="center"/>
              <w:rPr>
                <w:rFonts w:ascii="Arial" w:eastAsia="Arial" w:hAnsi="Arial"/>
                <w:sz w:val="16"/>
                <w:szCs w:val="16"/>
              </w:rPr>
            </w:pPr>
            <w:r>
              <w:rPr>
                <w:rFonts w:ascii="Arial" w:eastAsia="Arial" w:hAnsi="Arial"/>
                <w:sz w:val="16"/>
                <w:szCs w:val="18"/>
              </w:rPr>
              <w:t>R$ 3.640,00</w:t>
            </w:r>
          </w:p>
        </w:tc>
        <w:tc>
          <w:tcPr>
            <w:tcW w:w="1247" w:type="dxa"/>
            <w:vAlign w:val="center"/>
          </w:tcPr>
          <w:p w14:paraId="78F5F884" w14:textId="77777777" w:rsidR="00636C1C" w:rsidRPr="009337E7" w:rsidRDefault="00636C1C" w:rsidP="00EA18C1">
            <w:pPr>
              <w:jc w:val="center"/>
              <w:rPr>
                <w:rFonts w:ascii="Arial" w:eastAsia="Arial" w:hAnsi="Arial"/>
                <w:color w:val="000000"/>
                <w:sz w:val="16"/>
                <w:szCs w:val="16"/>
              </w:rPr>
            </w:pPr>
            <w:r>
              <w:rPr>
                <w:rFonts w:ascii="Arial" w:eastAsia="Arial" w:hAnsi="Arial"/>
                <w:sz w:val="16"/>
                <w:szCs w:val="18"/>
              </w:rPr>
              <w:t>R$ 3.640,00</w:t>
            </w:r>
          </w:p>
        </w:tc>
      </w:tr>
      <w:tr w:rsidR="00636C1C" w14:paraId="56B7441E" w14:textId="77777777" w:rsidTr="00EA18C1">
        <w:trPr>
          <w:trHeight w:val="725"/>
          <w:jc w:val="center"/>
        </w:trPr>
        <w:tc>
          <w:tcPr>
            <w:tcW w:w="665" w:type="dxa"/>
            <w:vMerge/>
            <w:vAlign w:val="center"/>
          </w:tcPr>
          <w:p w14:paraId="6E673EE4" w14:textId="77777777" w:rsidR="00636C1C" w:rsidRPr="00170A29" w:rsidRDefault="00636C1C" w:rsidP="00EA18C1">
            <w:pPr>
              <w:jc w:val="center"/>
              <w:rPr>
                <w:rFonts w:ascii="Arial" w:eastAsia="Arial" w:hAnsi="Arial"/>
                <w:b/>
                <w:color w:val="000000"/>
                <w:sz w:val="16"/>
                <w:szCs w:val="18"/>
              </w:rPr>
            </w:pPr>
          </w:p>
        </w:tc>
        <w:tc>
          <w:tcPr>
            <w:tcW w:w="567" w:type="dxa"/>
            <w:vAlign w:val="center"/>
          </w:tcPr>
          <w:p w14:paraId="09E4AB44" w14:textId="77777777" w:rsidR="00636C1C" w:rsidRPr="00170A29" w:rsidRDefault="00636C1C" w:rsidP="00EA18C1">
            <w:pPr>
              <w:jc w:val="center"/>
              <w:rPr>
                <w:rFonts w:ascii="Arial" w:hAnsi="Arial"/>
                <w:b/>
                <w:sz w:val="16"/>
                <w:szCs w:val="18"/>
              </w:rPr>
            </w:pPr>
            <w:r>
              <w:rPr>
                <w:rFonts w:ascii="Arial" w:hAnsi="Arial"/>
                <w:b/>
                <w:sz w:val="16"/>
                <w:szCs w:val="18"/>
              </w:rPr>
              <w:t>8</w:t>
            </w:r>
          </w:p>
        </w:tc>
        <w:tc>
          <w:tcPr>
            <w:tcW w:w="992" w:type="dxa"/>
            <w:vAlign w:val="center"/>
          </w:tcPr>
          <w:p w14:paraId="248AFBB0"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7103</w:t>
            </w:r>
          </w:p>
          <w:p w14:paraId="02E65A52"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74572</w:t>
            </w:r>
          </w:p>
        </w:tc>
        <w:tc>
          <w:tcPr>
            <w:tcW w:w="993" w:type="dxa"/>
            <w:vAlign w:val="center"/>
          </w:tcPr>
          <w:p w14:paraId="5A23A4EC" w14:textId="77777777" w:rsidR="00636C1C" w:rsidRPr="00091A76" w:rsidRDefault="00636C1C" w:rsidP="00EA18C1">
            <w:pPr>
              <w:tabs>
                <w:tab w:val="left" w:pos="4846"/>
              </w:tabs>
              <w:jc w:val="center"/>
              <w:rPr>
                <w:rFonts w:ascii="Arial" w:hAnsi="Arial"/>
                <w:bCs/>
                <w:sz w:val="16"/>
                <w:szCs w:val="16"/>
              </w:rPr>
            </w:pPr>
            <w:r w:rsidRPr="00091A76">
              <w:rPr>
                <w:rFonts w:ascii="Arial" w:hAnsi="Arial"/>
                <w:sz w:val="16"/>
                <w:szCs w:val="16"/>
              </w:rPr>
              <w:t>633613</w:t>
            </w:r>
          </w:p>
        </w:tc>
        <w:tc>
          <w:tcPr>
            <w:tcW w:w="2976" w:type="dxa"/>
          </w:tcPr>
          <w:p w14:paraId="247AE73A" w14:textId="77777777" w:rsidR="00636C1C" w:rsidRPr="00016D63" w:rsidRDefault="00636C1C" w:rsidP="00EA18C1">
            <w:pPr>
              <w:adjustRightInd w:val="0"/>
              <w:rPr>
                <w:rFonts w:ascii="Arial" w:hAnsi="Arial"/>
                <w:sz w:val="16"/>
                <w:szCs w:val="16"/>
              </w:rPr>
            </w:pPr>
            <w:r w:rsidRPr="00016D63">
              <w:rPr>
                <w:rFonts w:ascii="Arial" w:hAnsi="Arial"/>
                <w:b/>
                <w:sz w:val="16"/>
                <w:szCs w:val="16"/>
              </w:rPr>
              <w:t>MOBILIÁRIO 06 - ESTANTE DE ARMAZENAMENTO COM BANCADA E PRATELEIRAS, ARMÁRIO INFERIOR COM PORTAS DE CORRER COM CHAVE, GAVETEIRO COM CHAVE E ARMÁRIO SUSPENSO COM PRATELEIRAS</w:t>
            </w:r>
            <w:r w:rsidRPr="00016D63">
              <w:rPr>
                <w:rFonts w:ascii="Arial" w:hAnsi="Arial"/>
                <w:sz w:val="16"/>
                <w:szCs w:val="16"/>
              </w:rPr>
              <w:t xml:space="preserve">- especificações e medidas, conforme detalhamento em projeto: </w:t>
            </w:r>
            <w:r w:rsidRPr="00016D63">
              <w:rPr>
                <w:rFonts w:ascii="Arial" w:hAnsi="Arial"/>
                <w:sz w:val="16"/>
                <w:szCs w:val="16"/>
                <w:lang w:eastAsia="pt-BR"/>
              </w:rPr>
              <w:t>MDF compensado naval (</w:t>
            </w:r>
            <w:proofErr w:type="spellStart"/>
            <w:r w:rsidRPr="00016D63">
              <w:rPr>
                <w:rFonts w:ascii="Arial" w:hAnsi="Arial"/>
                <w:sz w:val="16"/>
                <w:szCs w:val="16"/>
                <w:lang w:eastAsia="pt-BR"/>
              </w:rPr>
              <w:t>hidrófugo</w:t>
            </w:r>
            <w:proofErr w:type="spellEnd"/>
            <w:r w:rsidRPr="00016D63">
              <w:rPr>
                <w:rFonts w:ascii="Arial" w:hAnsi="Arial"/>
                <w:sz w:val="16"/>
                <w:szCs w:val="16"/>
                <w:lang w:eastAsia="pt-BR"/>
              </w:rPr>
              <w:t xml:space="preserve"> se necessário),  revestimento melamínico, com espessura final de 15mm, acabamento </w:t>
            </w:r>
            <w:proofErr w:type="spellStart"/>
            <w:r w:rsidRPr="00016D63">
              <w:rPr>
                <w:rFonts w:ascii="Arial" w:hAnsi="Arial"/>
                <w:sz w:val="16"/>
                <w:szCs w:val="16"/>
                <w:lang w:eastAsia="pt-BR"/>
              </w:rPr>
              <w:t>tx</w:t>
            </w:r>
            <w:proofErr w:type="spellEnd"/>
            <w:r w:rsidRPr="00016D63">
              <w:rPr>
                <w:rFonts w:ascii="Arial" w:hAnsi="Arial"/>
                <w:sz w:val="16"/>
                <w:szCs w:val="16"/>
                <w:lang w:eastAsia="pt-BR"/>
              </w:rPr>
              <w:t>, cor cinza cristal; portas de correr; Prateleiras em  MDF compensado naval (</w:t>
            </w:r>
            <w:proofErr w:type="spellStart"/>
            <w:r w:rsidRPr="00016D63">
              <w:rPr>
                <w:rFonts w:ascii="Arial" w:hAnsi="Arial"/>
                <w:sz w:val="16"/>
                <w:szCs w:val="16"/>
                <w:lang w:eastAsia="pt-BR"/>
              </w:rPr>
              <w:t>hidrófugo</w:t>
            </w:r>
            <w:proofErr w:type="spellEnd"/>
            <w:r w:rsidRPr="00016D63">
              <w:rPr>
                <w:rFonts w:ascii="Arial" w:hAnsi="Arial"/>
                <w:sz w:val="16"/>
                <w:szCs w:val="16"/>
                <w:lang w:eastAsia="pt-BR"/>
              </w:rPr>
              <w:t xml:space="preserve"> se necessário), revestimento melamínico, com espessura final de 30mm, acabamento </w:t>
            </w:r>
            <w:proofErr w:type="spellStart"/>
            <w:r w:rsidRPr="00016D63">
              <w:rPr>
                <w:rFonts w:ascii="Arial" w:hAnsi="Arial"/>
                <w:sz w:val="16"/>
                <w:szCs w:val="16"/>
                <w:lang w:eastAsia="pt-BR"/>
              </w:rPr>
              <w:t>tx</w:t>
            </w:r>
            <w:proofErr w:type="spellEnd"/>
            <w:r w:rsidRPr="00016D63">
              <w:rPr>
                <w:rFonts w:ascii="Arial" w:hAnsi="Arial"/>
                <w:sz w:val="16"/>
                <w:szCs w:val="16"/>
                <w:lang w:eastAsia="pt-BR"/>
              </w:rPr>
              <w:t>, cor cinza cristal;  puxador modelo light 128 mm cromado; p</w:t>
            </w:r>
            <w:r w:rsidRPr="00016D63">
              <w:rPr>
                <w:rFonts w:ascii="Arial" w:hAnsi="Arial"/>
                <w:sz w:val="16"/>
                <w:szCs w:val="16"/>
              </w:rPr>
              <w:t>rever arredondamento das quinas dos tampos com canto moeda.</w:t>
            </w:r>
          </w:p>
        </w:tc>
        <w:tc>
          <w:tcPr>
            <w:tcW w:w="851" w:type="dxa"/>
            <w:vAlign w:val="center"/>
          </w:tcPr>
          <w:p w14:paraId="1A055F5C" w14:textId="77777777" w:rsidR="00636C1C" w:rsidRPr="00170A29" w:rsidRDefault="00636C1C" w:rsidP="00EA18C1">
            <w:pPr>
              <w:jc w:val="center"/>
              <w:rPr>
                <w:rFonts w:ascii="Arial" w:hAnsi="Arial"/>
                <w:sz w:val="16"/>
                <w:szCs w:val="18"/>
              </w:rPr>
            </w:pPr>
            <w:r>
              <w:rPr>
                <w:rFonts w:ascii="Arial" w:hAnsi="Arial"/>
                <w:sz w:val="16"/>
                <w:szCs w:val="18"/>
              </w:rPr>
              <w:t>1</w:t>
            </w:r>
          </w:p>
        </w:tc>
        <w:tc>
          <w:tcPr>
            <w:tcW w:w="1185" w:type="dxa"/>
            <w:vAlign w:val="center"/>
          </w:tcPr>
          <w:p w14:paraId="5B28043E" w14:textId="77777777" w:rsidR="00636C1C" w:rsidRPr="009337E7" w:rsidRDefault="00636C1C" w:rsidP="00EA18C1">
            <w:pPr>
              <w:jc w:val="center"/>
              <w:rPr>
                <w:rFonts w:ascii="Arial" w:eastAsia="Arial" w:hAnsi="Arial"/>
                <w:sz w:val="16"/>
                <w:szCs w:val="16"/>
              </w:rPr>
            </w:pPr>
            <w:r>
              <w:rPr>
                <w:rFonts w:ascii="Arial" w:eastAsia="Arial" w:hAnsi="Arial"/>
                <w:sz w:val="16"/>
                <w:szCs w:val="18"/>
              </w:rPr>
              <w:t>R$ 17.218,00</w:t>
            </w:r>
          </w:p>
        </w:tc>
        <w:tc>
          <w:tcPr>
            <w:tcW w:w="1247" w:type="dxa"/>
            <w:vAlign w:val="center"/>
          </w:tcPr>
          <w:p w14:paraId="2937A4BA" w14:textId="77777777" w:rsidR="00636C1C" w:rsidRPr="009337E7" w:rsidRDefault="00636C1C" w:rsidP="00EA18C1">
            <w:pPr>
              <w:jc w:val="center"/>
              <w:rPr>
                <w:rFonts w:ascii="Arial" w:eastAsia="Arial" w:hAnsi="Arial"/>
                <w:color w:val="000000"/>
                <w:sz w:val="16"/>
                <w:szCs w:val="16"/>
              </w:rPr>
            </w:pPr>
            <w:r>
              <w:rPr>
                <w:rFonts w:ascii="Arial" w:eastAsia="Arial" w:hAnsi="Arial"/>
                <w:sz w:val="16"/>
                <w:szCs w:val="18"/>
              </w:rPr>
              <w:t>R$ 17.218,00</w:t>
            </w:r>
          </w:p>
        </w:tc>
      </w:tr>
      <w:tr w:rsidR="00636C1C" w14:paraId="7811E96A" w14:textId="77777777" w:rsidTr="00EA18C1">
        <w:trPr>
          <w:trHeight w:val="1490"/>
          <w:jc w:val="center"/>
        </w:trPr>
        <w:tc>
          <w:tcPr>
            <w:tcW w:w="665" w:type="dxa"/>
            <w:vMerge/>
            <w:vAlign w:val="center"/>
          </w:tcPr>
          <w:p w14:paraId="4FBD16DA" w14:textId="77777777" w:rsidR="00636C1C" w:rsidRPr="00170A29" w:rsidRDefault="00636C1C" w:rsidP="00EA18C1">
            <w:pPr>
              <w:jc w:val="center"/>
              <w:rPr>
                <w:rFonts w:ascii="Arial" w:eastAsia="Arial" w:hAnsi="Arial"/>
                <w:b/>
                <w:color w:val="000000"/>
                <w:sz w:val="16"/>
                <w:szCs w:val="18"/>
              </w:rPr>
            </w:pPr>
          </w:p>
        </w:tc>
        <w:tc>
          <w:tcPr>
            <w:tcW w:w="567" w:type="dxa"/>
            <w:vAlign w:val="center"/>
          </w:tcPr>
          <w:p w14:paraId="24228EE0" w14:textId="77777777" w:rsidR="00636C1C" w:rsidRPr="00170A29" w:rsidRDefault="00636C1C" w:rsidP="00EA18C1">
            <w:pPr>
              <w:jc w:val="center"/>
              <w:rPr>
                <w:rFonts w:ascii="Arial" w:hAnsi="Arial"/>
                <w:b/>
                <w:sz w:val="16"/>
                <w:szCs w:val="18"/>
              </w:rPr>
            </w:pPr>
            <w:r>
              <w:rPr>
                <w:rFonts w:ascii="Arial" w:hAnsi="Arial"/>
                <w:b/>
                <w:sz w:val="16"/>
                <w:szCs w:val="18"/>
              </w:rPr>
              <w:t>9</w:t>
            </w:r>
          </w:p>
        </w:tc>
        <w:tc>
          <w:tcPr>
            <w:tcW w:w="992" w:type="dxa"/>
            <w:vAlign w:val="center"/>
          </w:tcPr>
          <w:p w14:paraId="5CCFED82"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7101</w:t>
            </w:r>
          </w:p>
          <w:p w14:paraId="2FD76EAB"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60424</w:t>
            </w:r>
          </w:p>
        </w:tc>
        <w:tc>
          <w:tcPr>
            <w:tcW w:w="993" w:type="dxa"/>
            <w:vAlign w:val="center"/>
          </w:tcPr>
          <w:p w14:paraId="76BD52CF" w14:textId="77777777" w:rsidR="00636C1C" w:rsidRPr="00091A76" w:rsidRDefault="00636C1C" w:rsidP="00EA18C1">
            <w:pPr>
              <w:tabs>
                <w:tab w:val="left" w:pos="4846"/>
              </w:tabs>
              <w:jc w:val="center"/>
              <w:rPr>
                <w:rFonts w:ascii="Arial" w:hAnsi="Arial"/>
                <w:bCs/>
                <w:sz w:val="16"/>
                <w:szCs w:val="16"/>
              </w:rPr>
            </w:pPr>
            <w:r w:rsidRPr="00091A76">
              <w:rPr>
                <w:rFonts w:ascii="Arial" w:hAnsi="Arial"/>
                <w:sz w:val="16"/>
                <w:szCs w:val="16"/>
              </w:rPr>
              <w:t>634031</w:t>
            </w:r>
          </w:p>
        </w:tc>
        <w:tc>
          <w:tcPr>
            <w:tcW w:w="2976" w:type="dxa"/>
          </w:tcPr>
          <w:p w14:paraId="581ED458" w14:textId="77777777" w:rsidR="00636C1C" w:rsidRPr="00016D63" w:rsidRDefault="00636C1C" w:rsidP="00EA18C1">
            <w:pPr>
              <w:adjustRightInd w:val="0"/>
              <w:rPr>
                <w:rFonts w:ascii="Arial" w:hAnsi="Arial"/>
                <w:sz w:val="16"/>
                <w:szCs w:val="16"/>
              </w:rPr>
            </w:pPr>
            <w:r w:rsidRPr="00016D63">
              <w:rPr>
                <w:rFonts w:ascii="Arial" w:hAnsi="Arial"/>
                <w:b/>
                <w:sz w:val="16"/>
                <w:szCs w:val="16"/>
              </w:rPr>
              <w:t>MOBILIÁRIO 07 - BANCADA DE TRABALHO EM L</w:t>
            </w:r>
            <w:r w:rsidRPr="00016D63">
              <w:rPr>
                <w:rFonts w:ascii="Arial" w:hAnsi="Arial"/>
                <w:sz w:val="16"/>
                <w:szCs w:val="16"/>
              </w:rPr>
              <w:t xml:space="preserve"> - especificações e medidas, conforme detalhamento em projeto: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w:t>
            </w:r>
            <w:proofErr w:type="spellStart"/>
            <w:proofErr w:type="gramStart"/>
            <w:r w:rsidRPr="00016D63">
              <w:rPr>
                <w:rFonts w:ascii="Arial" w:hAnsi="Arial"/>
                <w:sz w:val="16"/>
                <w:szCs w:val="16"/>
              </w:rPr>
              <w:t>melamínico,com</w:t>
            </w:r>
            <w:proofErr w:type="spellEnd"/>
            <w:proofErr w:type="gramEnd"/>
            <w:r w:rsidRPr="00016D63">
              <w:rPr>
                <w:rFonts w:ascii="Arial" w:hAnsi="Arial"/>
                <w:sz w:val="16"/>
                <w:szCs w:val="16"/>
              </w:rPr>
              <w:t xml:space="preserve"> espessura final de 30mm, acabamento </w:t>
            </w:r>
            <w:proofErr w:type="spellStart"/>
            <w:r w:rsidRPr="00016D63">
              <w:rPr>
                <w:rFonts w:ascii="Arial" w:hAnsi="Arial"/>
                <w:sz w:val="16"/>
                <w:szCs w:val="16"/>
              </w:rPr>
              <w:t>tx</w:t>
            </w:r>
            <w:proofErr w:type="spellEnd"/>
            <w:r w:rsidRPr="00016D63">
              <w:rPr>
                <w:rFonts w:ascii="Arial" w:hAnsi="Arial"/>
                <w:sz w:val="16"/>
                <w:szCs w:val="16"/>
              </w:rPr>
              <w:t xml:space="preserve">, cor cinza cristal; mão-francesa invisível em </w:t>
            </w:r>
            <w:proofErr w:type="spellStart"/>
            <w:r w:rsidRPr="00016D63">
              <w:rPr>
                <w:rFonts w:ascii="Arial" w:hAnsi="Arial"/>
                <w:sz w:val="16"/>
                <w:szCs w:val="16"/>
              </w:rPr>
              <w:t>metalon</w:t>
            </w:r>
            <w:proofErr w:type="spellEnd"/>
            <w:r w:rsidRPr="00016D63">
              <w:rPr>
                <w:rFonts w:ascii="Arial" w:hAnsi="Arial"/>
                <w:sz w:val="16"/>
                <w:szCs w:val="16"/>
              </w:rPr>
              <w:t>, seção retangular 3mmx4mm; prever arredondamento das quinas dos tampos com canto moeda.</w:t>
            </w:r>
          </w:p>
        </w:tc>
        <w:tc>
          <w:tcPr>
            <w:tcW w:w="851" w:type="dxa"/>
            <w:vAlign w:val="center"/>
          </w:tcPr>
          <w:p w14:paraId="31C52BA1" w14:textId="77777777" w:rsidR="00636C1C" w:rsidRPr="00170A29" w:rsidRDefault="00636C1C" w:rsidP="00EA18C1">
            <w:pPr>
              <w:jc w:val="center"/>
              <w:rPr>
                <w:rFonts w:ascii="Arial" w:hAnsi="Arial"/>
                <w:sz w:val="16"/>
                <w:szCs w:val="18"/>
              </w:rPr>
            </w:pPr>
            <w:r>
              <w:rPr>
                <w:rFonts w:ascii="Arial" w:hAnsi="Arial"/>
                <w:sz w:val="16"/>
                <w:szCs w:val="18"/>
              </w:rPr>
              <w:t>1</w:t>
            </w:r>
          </w:p>
        </w:tc>
        <w:tc>
          <w:tcPr>
            <w:tcW w:w="1185" w:type="dxa"/>
            <w:vAlign w:val="center"/>
          </w:tcPr>
          <w:p w14:paraId="74279C66" w14:textId="77777777" w:rsidR="00636C1C" w:rsidRPr="009337E7" w:rsidRDefault="00636C1C" w:rsidP="00EA18C1">
            <w:pPr>
              <w:jc w:val="center"/>
              <w:rPr>
                <w:rFonts w:ascii="Arial" w:eastAsia="Arial" w:hAnsi="Arial"/>
                <w:sz w:val="16"/>
                <w:szCs w:val="16"/>
              </w:rPr>
            </w:pPr>
            <w:r>
              <w:rPr>
                <w:rFonts w:ascii="Arial" w:eastAsia="Arial" w:hAnsi="Arial"/>
                <w:sz w:val="16"/>
                <w:szCs w:val="18"/>
              </w:rPr>
              <w:t>R$ 2.987,00</w:t>
            </w:r>
          </w:p>
        </w:tc>
        <w:tc>
          <w:tcPr>
            <w:tcW w:w="1247" w:type="dxa"/>
            <w:vAlign w:val="center"/>
          </w:tcPr>
          <w:p w14:paraId="2EA7D7E3" w14:textId="77777777" w:rsidR="00636C1C" w:rsidRPr="009337E7" w:rsidRDefault="00636C1C" w:rsidP="00EA18C1">
            <w:pPr>
              <w:jc w:val="center"/>
              <w:rPr>
                <w:rFonts w:ascii="Arial" w:eastAsia="Arial" w:hAnsi="Arial"/>
                <w:color w:val="000000"/>
                <w:sz w:val="16"/>
                <w:szCs w:val="16"/>
              </w:rPr>
            </w:pPr>
            <w:r>
              <w:rPr>
                <w:rFonts w:ascii="Arial" w:eastAsia="Arial" w:hAnsi="Arial"/>
                <w:sz w:val="16"/>
                <w:szCs w:val="18"/>
              </w:rPr>
              <w:t>R$ 2.987,00</w:t>
            </w:r>
          </w:p>
        </w:tc>
      </w:tr>
      <w:tr w:rsidR="00636C1C" w14:paraId="2E2BAC20" w14:textId="77777777" w:rsidTr="00EA18C1">
        <w:trPr>
          <w:trHeight w:val="1490"/>
          <w:jc w:val="center"/>
        </w:trPr>
        <w:tc>
          <w:tcPr>
            <w:tcW w:w="665" w:type="dxa"/>
            <w:vMerge/>
            <w:vAlign w:val="center"/>
          </w:tcPr>
          <w:p w14:paraId="6234926C" w14:textId="77777777" w:rsidR="00636C1C" w:rsidRPr="00170A29" w:rsidRDefault="00636C1C" w:rsidP="00EA18C1">
            <w:pPr>
              <w:jc w:val="center"/>
              <w:rPr>
                <w:rFonts w:ascii="Arial" w:eastAsia="Arial" w:hAnsi="Arial"/>
                <w:b/>
                <w:color w:val="000000"/>
                <w:sz w:val="16"/>
                <w:szCs w:val="18"/>
              </w:rPr>
            </w:pPr>
          </w:p>
        </w:tc>
        <w:tc>
          <w:tcPr>
            <w:tcW w:w="567" w:type="dxa"/>
            <w:vAlign w:val="center"/>
          </w:tcPr>
          <w:p w14:paraId="15E23073" w14:textId="77777777" w:rsidR="00636C1C" w:rsidRPr="00170A29" w:rsidRDefault="00636C1C" w:rsidP="00EA18C1">
            <w:pPr>
              <w:jc w:val="center"/>
              <w:rPr>
                <w:rFonts w:ascii="Arial" w:hAnsi="Arial"/>
                <w:b/>
                <w:sz w:val="16"/>
                <w:szCs w:val="18"/>
              </w:rPr>
            </w:pPr>
            <w:r>
              <w:rPr>
                <w:rFonts w:ascii="Arial" w:hAnsi="Arial"/>
                <w:b/>
                <w:sz w:val="16"/>
                <w:szCs w:val="18"/>
              </w:rPr>
              <w:t>10</w:t>
            </w:r>
          </w:p>
        </w:tc>
        <w:tc>
          <w:tcPr>
            <w:tcW w:w="992" w:type="dxa"/>
            <w:vAlign w:val="center"/>
          </w:tcPr>
          <w:p w14:paraId="21695EE1"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7101</w:t>
            </w:r>
          </w:p>
          <w:p w14:paraId="6269B2EE"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83452</w:t>
            </w:r>
          </w:p>
        </w:tc>
        <w:tc>
          <w:tcPr>
            <w:tcW w:w="993" w:type="dxa"/>
            <w:vAlign w:val="center"/>
          </w:tcPr>
          <w:p w14:paraId="0C024276" w14:textId="77777777" w:rsidR="00636C1C" w:rsidRPr="00091A76" w:rsidRDefault="00636C1C" w:rsidP="00EA18C1">
            <w:pPr>
              <w:tabs>
                <w:tab w:val="left" w:pos="4846"/>
              </w:tabs>
              <w:jc w:val="center"/>
              <w:rPr>
                <w:rFonts w:ascii="Arial" w:hAnsi="Arial"/>
                <w:bCs/>
                <w:sz w:val="16"/>
                <w:szCs w:val="16"/>
              </w:rPr>
            </w:pPr>
            <w:r w:rsidRPr="00091A76">
              <w:rPr>
                <w:rFonts w:ascii="Arial" w:hAnsi="Arial"/>
                <w:sz w:val="16"/>
                <w:szCs w:val="16"/>
              </w:rPr>
              <w:t>634093</w:t>
            </w:r>
          </w:p>
        </w:tc>
        <w:tc>
          <w:tcPr>
            <w:tcW w:w="2976" w:type="dxa"/>
          </w:tcPr>
          <w:p w14:paraId="4DBC4EDB" w14:textId="77777777" w:rsidR="00636C1C" w:rsidRPr="00016D63" w:rsidRDefault="00636C1C" w:rsidP="00EA18C1">
            <w:pPr>
              <w:adjustRightInd w:val="0"/>
              <w:rPr>
                <w:rFonts w:ascii="Arial" w:hAnsi="Arial"/>
                <w:sz w:val="16"/>
                <w:szCs w:val="16"/>
              </w:rPr>
            </w:pPr>
            <w:r w:rsidRPr="00016D63">
              <w:rPr>
                <w:rFonts w:ascii="Arial" w:hAnsi="Arial"/>
                <w:b/>
                <w:sz w:val="16"/>
                <w:szCs w:val="16"/>
              </w:rPr>
              <w:t>MOBILIÁRIO 08 - ARMÁRIO COM DUAS PORTAS DE CORRER COM PRATELEIRAS E 04 GAVETAS</w:t>
            </w:r>
            <w:r w:rsidRPr="00016D63">
              <w:rPr>
                <w:rFonts w:ascii="Arial" w:hAnsi="Arial"/>
                <w:sz w:val="16"/>
                <w:szCs w:val="16"/>
              </w:rPr>
              <w:t xml:space="preserve"> - especificações e medidas, conforme detalhamento em projeto: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36mm, acabamento </w:t>
            </w:r>
            <w:proofErr w:type="spellStart"/>
            <w:r w:rsidRPr="00016D63">
              <w:rPr>
                <w:rFonts w:ascii="Arial" w:hAnsi="Arial"/>
                <w:sz w:val="16"/>
                <w:szCs w:val="16"/>
              </w:rPr>
              <w:t>tx</w:t>
            </w:r>
            <w:proofErr w:type="spellEnd"/>
            <w:r w:rsidRPr="00016D63">
              <w:rPr>
                <w:rFonts w:ascii="Arial" w:hAnsi="Arial"/>
                <w:sz w:val="16"/>
                <w:szCs w:val="16"/>
              </w:rPr>
              <w:t>, cor cinza cristal;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15mm, acabamento </w:t>
            </w:r>
            <w:proofErr w:type="spellStart"/>
            <w:r w:rsidRPr="00016D63">
              <w:rPr>
                <w:rFonts w:ascii="Arial" w:hAnsi="Arial"/>
                <w:sz w:val="16"/>
                <w:szCs w:val="16"/>
              </w:rPr>
              <w:t>tx</w:t>
            </w:r>
            <w:proofErr w:type="spellEnd"/>
            <w:r w:rsidRPr="00016D63">
              <w:rPr>
                <w:rFonts w:ascii="Arial" w:hAnsi="Arial"/>
                <w:sz w:val="16"/>
                <w:szCs w:val="16"/>
              </w:rPr>
              <w:t xml:space="preserve">, cor cinza cristal; portas de correr; puxador modelo light 128 mm cromado; pé em </w:t>
            </w:r>
            <w:proofErr w:type="spellStart"/>
            <w:r w:rsidRPr="00016D63">
              <w:rPr>
                <w:rFonts w:ascii="Arial" w:hAnsi="Arial"/>
                <w:sz w:val="16"/>
                <w:szCs w:val="16"/>
              </w:rPr>
              <w:t>metalon</w:t>
            </w:r>
            <w:proofErr w:type="spellEnd"/>
            <w:r w:rsidRPr="00016D63">
              <w:rPr>
                <w:rFonts w:ascii="Arial" w:hAnsi="Arial"/>
                <w:sz w:val="16"/>
                <w:szCs w:val="16"/>
              </w:rPr>
              <w:t>, seção quadrada 20mmx20mm, com pintura eletrostática na cor cinza claro, recuado 4cm para dentro da base do móvel; Prever arredondamento das quinas dos tampos com canto moeda.</w:t>
            </w:r>
          </w:p>
        </w:tc>
        <w:tc>
          <w:tcPr>
            <w:tcW w:w="851" w:type="dxa"/>
            <w:vAlign w:val="center"/>
          </w:tcPr>
          <w:p w14:paraId="4C2A04EB" w14:textId="77777777" w:rsidR="00636C1C" w:rsidRPr="00170A29" w:rsidRDefault="00636C1C" w:rsidP="00EA18C1">
            <w:pPr>
              <w:jc w:val="center"/>
              <w:rPr>
                <w:rFonts w:ascii="Arial" w:eastAsia="Arial" w:hAnsi="Arial"/>
                <w:color w:val="000000"/>
                <w:sz w:val="16"/>
                <w:szCs w:val="18"/>
              </w:rPr>
            </w:pPr>
            <w:r w:rsidRPr="00170A29">
              <w:rPr>
                <w:rFonts w:ascii="Arial" w:eastAsia="Arial" w:hAnsi="Arial"/>
                <w:color w:val="000000"/>
                <w:sz w:val="16"/>
                <w:szCs w:val="18"/>
              </w:rPr>
              <w:t>1</w:t>
            </w:r>
          </w:p>
        </w:tc>
        <w:tc>
          <w:tcPr>
            <w:tcW w:w="1185" w:type="dxa"/>
            <w:vAlign w:val="center"/>
          </w:tcPr>
          <w:p w14:paraId="030B91A7" w14:textId="77777777" w:rsidR="00636C1C" w:rsidRPr="009337E7" w:rsidRDefault="00636C1C" w:rsidP="00EA18C1">
            <w:pPr>
              <w:jc w:val="center"/>
              <w:rPr>
                <w:rFonts w:ascii="Arial" w:eastAsia="Arial" w:hAnsi="Arial"/>
                <w:sz w:val="16"/>
                <w:szCs w:val="16"/>
              </w:rPr>
            </w:pPr>
            <w:r w:rsidRPr="009337E7">
              <w:rPr>
                <w:rFonts w:ascii="Arial" w:eastAsia="Arial" w:hAnsi="Arial"/>
                <w:sz w:val="16"/>
                <w:szCs w:val="16"/>
              </w:rPr>
              <w:t>R$</w:t>
            </w:r>
            <w:r>
              <w:rPr>
                <w:rFonts w:ascii="Arial" w:eastAsia="Arial" w:hAnsi="Arial"/>
                <w:sz w:val="16"/>
                <w:szCs w:val="16"/>
              </w:rPr>
              <w:t xml:space="preserve"> 3.119,00</w:t>
            </w:r>
          </w:p>
        </w:tc>
        <w:tc>
          <w:tcPr>
            <w:tcW w:w="1247" w:type="dxa"/>
            <w:vAlign w:val="center"/>
          </w:tcPr>
          <w:p w14:paraId="6DDF64D2" w14:textId="77777777" w:rsidR="00636C1C" w:rsidRPr="009337E7" w:rsidRDefault="00636C1C" w:rsidP="00EA18C1">
            <w:pPr>
              <w:jc w:val="center"/>
              <w:rPr>
                <w:rFonts w:ascii="Arial" w:eastAsia="Arial" w:hAnsi="Arial"/>
                <w:color w:val="000000"/>
                <w:sz w:val="16"/>
                <w:szCs w:val="16"/>
              </w:rPr>
            </w:pPr>
            <w:r w:rsidRPr="009337E7">
              <w:rPr>
                <w:rFonts w:ascii="Arial" w:eastAsia="Arial" w:hAnsi="Arial"/>
                <w:color w:val="000000"/>
                <w:sz w:val="16"/>
                <w:szCs w:val="16"/>
              </w:rPr>
              <w:t>R$</w:t>
            </w:r>
            <w:r>
              <w:rPr>
                <w:rFonts w:ascii="Arial" w:eastAsia="Arial" w:hAnsi="Arial"/>
                <w:color w:val="000000"/>
                <w:sz w:val="16"/>
                <w:szCs w:val="16"/>
              </w:rPr>
              <w:t xml:space="preserve"> 3.119,00</w:t>
            </w:r>
          </w:p>
        </w:tc>
      </w:tr>
      <w:tr w:rsidR="00636C1C" w14:paraId="3675C7D1" w14:textId="77777777" w:rsidTr="00EA18C1">
        <w:trPr>
          <w:trHeight w:val="419"/>
          <w:jc w:val="center"/>
        </w:trPr>
        <w:tc>
          <w:tcPr>
            <w:tcW w:w="665" w:type="dxa"/>
            <w:vMerge/>
            <w:vAlign w:val="center"/>
          </w:tcPr>
          <w:p w14:paraId="5C771E51" w14:textId="77777777" w:rsidR="00636C1C" w:rsidRPr="00170A29" w:rsidRDefault="00636C1C" w:rsidP="00EA18C1">
            <w:pPr>
              <w:jc w:val="center"/>
              <w:rPr>
                <w:rFonts w:ascii="Arial" w:eastAsia="Arial" w:hAnsi="Arial"/>
                <w:b/>
                <w:color w:val="000000"/>
                <w:sz w:val="16"/>
                <w:szCs w:val="18"/>
              </w:rPr>
            </w:pPr>
          </w:p>
        </w:tc>
        <w:tc>
          <w:tcPr>
            <w:tcW w:w="567" w:type="dxa"/>
            <w:vAlign w:val="center"/>
          </w:tcPr>
          <w:p w14:paraId="60D2E955" w14:textId="77777777" w:rsidR="00636C1C" w:rsidRPr="00170A29" w:rsidRDefault="00636C1C" w:rsidP="00EA18C1">
            <w:pPr>
              <w:jc w:val="center"/>
              <w:rPr>
                <w:rFonts w:ascii="Arial" w:hAnsi="Arial"/>
                <w:b/>
                <w:sz w:val="16"/>
                <w:szCs w:val="18"/>
              </w:rPr>
            </w:pPr>
            <w:r>
              <w:rPr>
                <w:rFonts w:ascii="Arial" w:hAnsi="Arial"/>
                <w:b/>
                <w:sz w:val="16"/>
                <w:szCs w:val="18"/>
              </w:rPr>
              <w:t>11</w:t>
            </w:r>
          </w:p>
        </w:tc>
        <w:tc>
          <w:tcPr>
            <w:tcW w:w="992" w:type="dxa"/>
            <w:vAlign w:val="center"/>
          </w:tcPr>
          <w:p w14:paraId="164E4EE7"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7101</w:t>
            </w:r>
          </w:p>
          <w:p w14:paraId="5535B268" w14:textId="77777777" w:rsidR="00636C1C" w:rsidRPr="00091A76" w:rsidRDefault="00636C1C" w:rsidP="00EA18C1">
            <w:pPr>
              <w:tabs>
                <w:tab w:val="left" w:pos="4846"/>
              </w:tabs>
              <w:jc w:val="center"/>
              <w:rPr>
                <w:rFonts w:ascii="Arial" w:hAnsi="Arial"/>
                <w:sz w:val="16"/>
                <w:szCs w:val="16"/>
              </w:rPr>
            </w:pPr>
            <w:r w:rsidRPr="00091A76">
              <w:rPr>
                <w:rFonts w:ascii="Arial" w:hAnsi="Arial"/>
                <w:sz w:val="16"/>
                <w:szCs w:val="16"/>
              </w:rPr>
              <w:t>83279</w:t>
            </w:r>
          </w:p>
        </w:tc>
        <w:tc>
          <w:tcPr>
            <w:tcW w:w="993" w:type="dxa"/>
            <w:vAlign w:val="center"/>
          </w:tcPr>
          <w:p w14:paraId="080A2C5B" w14:textId="77777777" w:rsidR="00636C1C" w:rsidRPr="00091A76" w:rsidRDefault="00636C1C" w:rsidP="00EA18C1">
            <w:pPr>
              <w:tabs>
                <w:tab w:val="left" w:pos="4846"/>
              </w:tabs>
              <w:jc w:val="center"/>
              <w:rPr>
                <w:rFonts w:ascii="Arial" w:hAnsi="Arial"/>
                <w:bCs/>
                <w:sz w:val="16"/>
                <w:szCs w:val="16"/>
              </w:rPr>
            </w:pPr>
            <w:r w:rsidRPr="00091A76">
              <w:rPr>
                <w:rFonts w:ascii="Arial" w:hAnsi="Arial"/>
                <w:sz w:val="16"/>
                <w:szCs w:val="16"/>
              </w:rPr>
              <w:t>629858</w:t>
            </w:r>
          </w:p>
        </w:tc>
        <w:tc>
          <w:tcPr>
            <w:tcW w:w="2976" w:type="dxa"/>
          </w:tcPr>
          <w:p w14:paraId="09545A1B" w14:textId="77777777" w:rsidR="00636C1C" w:rsidRPr="00016D63" w:rsidRDefault="00636C1C" w:rsidP="00EA18C1">
            <w:pPr>
              <w:adjustRightInd w:val="0"/>
              <w:rPr>
                <w:rFonts w:ascii="Arial" w:hAnsi="Arial"/>
                <w:sz w:val="16"/>
                <w:szCs w:val="16"/>
              </w:rPr>
            </w:pPr>
            <w:r w:rsidRPr="00016D63">
              <w:rPr>
                <w:rFonts w:ascii="Arial" w:hAnsi="Arial"/>
                <w:b/>
                <w:sz w:val="16"/>
                <w:szCs w:val="16"/>
              </w:rPr>
              <w:t>MOBILIÁRIO 09 - GAVETEIRO COM 04 GAVETAS</w:t>
            </w:r>
            <w:r w:rsidRPr="00016D63">
              <w:rPr>
                <w:rFonts w:ascii="Arial" w:hAnsi="Arial"/>
                <w:sz w:val="16"/>
                <w:szCs w:val="16"/>
              </w:rPr>
              <w:t xml:space="preserve"> - especificações e medidas, conforme detalhamento em projeto: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20mm, acabamento </w:t>
            </w:r>
            <w:proofErr w:type="spellStart"/>
            <w:r w:rsidRPr="00016D63">
              <w:rPr>
                <w:rFonts w:ascii="Arial" w:hAnsi="Arial"/>
                <w:sz w:val="16"/>
                <w:szCs w:val="16"/>
              </w:rPr>
              <w:t>tx</w:t>
            </w:r>
            <w:proofErr w:type="spellEnd"/>
            <w:r w:rsidRPr="00016D63">
              <w:rPr>
                <w:rFonts w:ascii="Arial" w:hAnsi="Arial"/>
                <w:sz w:val="16"/>
                <w:szCs w:val="16"/>
              </w:rPr>
              <w:t>, cor cinza cristal;  MDF compensado naval (</w:t>
            </w:r>
            <w:proofErr w:type="spellStart"/>
            <w:r w:rsidRPr="00016D63">
              <w:rPr>
                <w:rFonts w:ascii="Arial" w:hAnsi="Arial"/>
                <w:sz w:val="16"/>
                <w:szCs w:val="16"/>
              </w:rPr>
              <w:t>hidrófugo</w:t>
            </w:r>
            <w:proofErr w:type="spellEnd"/>
            <w:r w:rsidRPr="00016D63">
              <w:rPr>
                <w:rFonts w:ascii="Arial" w:hAnsi="Arial"/>
                <w:sz w:val="16"/>
                <w:szCs w:val="16"/>
              </w:rPr>
              <w:t xml:space="preserve"> se necessário), revestimento melamínico, com espessura final de 15mm, acabamento </w:t>
            </w:r>
            <w:proofErr w:type="spellStart"/>
            <w:r w:rsidRPr="00016D63">
              <w:rPr>
                <w:rFonts w:ascii="Arial" w:hAnsi="Arial"/>
                <w:sz w:val="16"/>
                <w:szCs w:val="16"/>
              </w:rPr>
              <w:t>tx</w:t>
            </w:r>
            <w:proofErr w:type="spellEnd"/>
            <w:r w:rsidRPr="00016D63">
              <w:rPr>
                <w:rFonts w:ascii="Arial" w:hAnsi="Arial"/>
                <w:sz w:val="16"/>
                <w:szCs w:val="16"/>
              </w:rPr>
              <w:t>, cor cinza cristal; puxador modelo light 128 mm cromado; pé em rodinhas de silicone 35mm, parafusadas nas extremidades do móvel; prever arredondamento das quinas dos tampos com canto moeda.</w:t>
            </w:r>
          </w:p>
        </w:tc>
        <w:tc>
          <w:tcPr>
            <w:tcW w:w="851" w:type="dxa"/>
            <w:vAlign w:val="center"/>
          </w:tcPr>
          <w:p w14:paraId="04117662" w14:textId="77777777" w:rsidR="00636C1C" w:rsidRPr="00170A29" w:rsidRDefault="00636C1C" w:rsidP="00EA18C1">
            <w:pPr>
              <w:jc w:val="center"/>
              <w:rPr>
                <w:rFonts w:ascii="Arial" w:hAnsi="Arial"/>
                <w:sz w:val="16"/>
                <w:szCs w:val="18"/>
              </w:rPr>
            </w:pPr>
            <w:r>
              <w:rPr>
                <w:rFonts w:ascii="Arial" w:hAnsi="Arial"/>
                <w:sz w:val="16"/>
                <w:szCs w:val="18"/>
              </w:rPr>
              <w:t>2</w:t>
            </w:r>
          </w:p>
        </w:tc>
        <w:tc>
          <w:tcPr>
            <w:tcW w:w="1185" w:type="dxa"/>
            <w:vAlign w:val="center"/>
          </w:tcPr>
          <w:p w14:paraId="2CF74666" w14:textId="77777777" w:rsidR="00636C1C" w:rsidRPr="009337E7" w:rsidRDefault="00636C1C" w:rsidP="00EA18C1">
            <w:pPr>
              <w:jc w:val="center"/>
              <w:rPr>
                <w:rFonts w:ascii="Arial" w:eastAsia="Arial" w:hAnsi="Arial"/>
                <w:sz w:val="16"/>
                <w:szCs w:val="16"/>
              </w:rPr>
            </w:pPr>
            <w:r w:rsidRPr="009337E7">
              <w:rPr>
                <w:rFonts w:ascii="Arial" w:eastAsia="Arial" w:hAnsi="Arial"/>
                <w:sz w:val="16"/>
                <w:szCs w:val="16"/>
              </w:rPr>
              <w:t>R$</w:t>
            </w:r>
            <w:r>
              <w:rPr>
                <w:rFonts w:ascii="Arial" w:eastAsia="Arial" w:hAnsi="Arial"/>
                <w:sz w:val="16"/>
                <w:szCs w:val="16"/>
              </w:rPr>
              <w:t xml:space="preserve"> 707,00</w:t>
            </w:r>
          </w:p>
        </w:tc>
        <w:tc>
          <w:tcPr>
            <w:tcW w:w="1247" w:type="dxa"/>
            <w:vAlign w:val="center"/>
          </w:tcPr>
          <w:p w14:paraId="255484C2" w14:textId="77777777" w:rsidR="00636C1C" w:rsidRPr="009337E7" w:rsidRDefault="00636C1C" w:rsidP="00EA18C1">
            <w:pPr>
              <w:jc w:val="center"/>
              <w:rPr>
                <w:rFonts w:ascii="Arial" w:eastAsia="Arial" w:hAnsi="Arial"/>
                <w:sz w:val="16"/>
                <w:szCs w:val="16"/>
              </w:rPr>
            </w:pPr>
            <w:r w:rsidRPr="009337E7">
              <w:rPr>
                <w:rFonts w:ascii="Arial" w:eastAsia="Arial" w:hAnsi="Arial"/>
                <w:sz w:val="16"/>
                <w:szCs w:val="16"/>
              </w:rPr>
              <w:t>R$</w:t>
            </w:r>
            <w:r>
              <w:rPr>
                <w:rFonts w:ascii="Arial" w:eastAsia="Arial" w:hAnsi="Arial"/>
                <w:sz w:val="16"/>
                <w:szCs w:val="16"/>
              </w:rPr>
              <w:t xml:space="preserve"> 1.414,00</w:t>
            </w:r>
          </w:p>
        </w:tc>
      </w:tr>
      <w:tr w:rsidR="00636C1C" w14:paraId="760272E0" w14:textId="77777777" w:rsidTr="00EA18C1">
        <w:trPr>
          <w:trHeight w:val="419"/>
          <w:jc w:val="center"/>
        </w:trPr>
        <w:tc>
          <w:tcPr>
            <w:tcW w:w="8229" w:type="dxa"/>
            <w:gridSpan w:val="7"/>
            <w:vAlign w:val="center"/>
          </w:tcPr>
          <w:p w14:paraId="5F7F5F63" w14:textId="77777777" w:rsidR="00636C1C" w:rsidRPr="009337E7" w:rsidRDefault="00636C1C" w:rsidP="00EA18C1">
            <w:pPr>
              <w:jc w:val="center"/>
              <w:rPr>
                <w:rFonts w:ascii="Arial" w:eastAsia="Arial" w:hAnsi="Arial"/>
                <w:b/>
                <w:sz w:val="16"/>
                <w:szCs w:val="16"/>
              </w:rPr>
            </w:pPr>
            <w:r w:rsidRPr="009337E7">
              <w:rPr>
                <w:rFonts w:ascii="Arial" w:eastAsia="Arial" w:hAnsi="Arial"/>
                <w:b/>
                <w:sz w:val="16"/>
                <w:szCs w:val="16"/>
              </w:rPr>
              <w:t>Valor total do LOTE 1</w:t>
            </w:r>
          </w:p>
        </w:tc>
        <w:tc>
          <w:tcPr>
            <w:tcW w:w="1247" w:type="dxa"/>
            <w:vAlign w:val="center"/>
          </w:tcPr>
          <w:p w14:paraId="347B373A" w14:textId="77777777" w:rsidR="00636C1C" w:rsidRPr="009337E7" w:rsidRDefault="00636C1C" w:rsidP="00EA18C1">
            <w:pPr>
              <w:jc w:val="center"/>
              <w:rPr>
                <w:rFonts w:ascii="Arial" w:eastAsia="Arial" w:hAnsi="Arial"/>
                <w:b/>
                <w:sz w:val="16"/>
                <w:szCs w:val="16"/>
              </w:rPr>
            </w:pPr>
            <w:r>
              <w:rPr>
                <w:rFonts w:ascii="Arial" w:eastAsia="Arial" w:hAnsi="Arial"/>
                <w:b/>
                <w:sz w:val="16"/>
                <w:szCs w:val="16"/>
              </w:rPr>
              <w:t>R$ 66.878,00</w:t>
            </w:r>
          </w:p>
        </w:tc>
      </w:tr>
      <w:tr w:rsidR="00636C1C" w14:paraId="222B4DA7" w14:textId="77777777" w:rsidTr="00EA18C1">
        <w:trPr>
          <w:trHeight w:val="419"/>
          <w:jc w:val="center"/>
        </w:trPr>
        <w:tc>
          <w:tcPr>
            <w:tcW w:w="8229" w:type="dxa"/>
            <w:gridSpan w:val="7"/>
            <w:vAlign w:val="center"/>
          </w:tcPr>
          <w:p w14:paraId="56FDEE2A" w14:textId="77777777" w:rsidR="00636C1C" w:rsidRPr="009337E7" w:rsidRDefault="00636C1C" w:rsidP="00EA18C1">
            <w:pPr>
              <w:jc w:val="center"/>
              <w:rPr>
                <w:rFonts w:ascii="Arial" w:eastAsia="Arial" w:hAnsi="Arial"/>
                <w:b/>
                <w:sz w:val="16"/>
                <w:szCs w:val="16"/>
              </w:rPr>
            </w:pPr>
            <w:r w:rsidRPr="009337E7">
              <w:rPr>
                <w:rFonts w:ascii="Arial" w:eastAsia="Arial" w:hAnsi="Arial"/>
                <w:b/>
                <w:sz w:val="16"/>
                <w:szCs w:val="16"/>
              </w:rPr>
              <w:t>Valor total do processo</w:t>
            </w:r>
          </w:p>
        </w:tc>
        <w:tc>
          <w:tcPr>
            <w:tcW w:w="1247" w:type="dxa"/>
            <w:vAlign w:val="center"/>
          </w:tcPr>
          <w:p w14:paraId="66A6A596" w14:textId="77777777" w:rsidR="00636C1C" w:rsidRPr="009337E7" w:rsidRDefault="00636C1C" w:rsidP="00EA18C1">
            <w:pPr>
              <w:jc w:val="center"/>
              <w:rPr>
                <w:rFonts w:ascii="Arial" w:hAnsi="Arial"/>
                <w:b/>
                <w:sz w:val="16"/>
                <w:szCs w:val="16"/>
              </w:rPr>
            </w:pPr>
            <w:r>
              <w:rPr>
                <w:rFonts w:ascii="Arial" w:hAnsi="Arial"/>
                <w:b/>
                <w:sz w:val="16"/>
                <w:szCs w:val="16"/>
              </w:rPr>
              <w:t>R$ 66.878,00</w:t>
            </w:r>
          </w:p>
        </w:tc>
      </w:tr>
    </w:tbl>
    <w:p w14:paraId="724EB131" w14:textId="77777777" w:rsidR="00636C1C" w:rsidRDefault="00636C1C" w:rsidP="00636C1C">
      <w:pPr>
        <w:pStyle w:val="Default"/>
        <w:spacing w:line="360" w:lineRule="auto"/>
        <w:ind w:firstLine="708"/>
        <w:jc w:val="both"/>
        <w:rPr>
          <w:color w:val="auto"/>
          <w:sz w:val="20"/>
          <w:szCs w:val="20"/>
        </w:rPr>
      </w:pPr>
    </w:p>
    <w:p w14:paraId="4FF0A77A" w14:textId="77777777" w:rsidR="00B8684E" w:rsidRPr="00B8684E" w:rsidRDefault="00B8684E" w:rsidP="00EA18C1">
      <w:pPr>
        <w:pStyle w:val="Normal1"/>
        <w:spacing w:after="120"/>
        <w:jc w:val="center"/>
        <w:rPr>
          <w:rFonts w:ascii="Arial" w:eastAsia="Arial" w:hAnsi="Arial"/>
          <w:b/>
          <w:bCs/>
          <w:color w:val="000000"/>
        </w:rPr>
      </w:pPr>
      <w:r w:rsidRPr="00B8684E">
        <w:rPr>
          <w:rFonts w:ascii="Arial" w:eastAsia="Arial" w:hAnsi="Arial"/>
          <w:b/>
          <w:bCs/>
          <w:color w:val="000000"/>
        </w:rPr>
        <w:t>Critério de Preço Máximo adotado para o Processo Licitatório</w:t>
      </w:r>
    </w:p>
    <w:p w14:paraId="5E55C4C4" w14:textId="77777777" w:rsidR="00B8684E" w:rsidRPr="00B8684E" w:rsidRDefault="00B8684E" w:rsidP="00B8684E">
      <w:pPr>
        <w:pStyle w:val="Normal1"/>
        <w:spacing w:after="120"/>
        <w:rPr>
          <w:rFonts w:ascii="Arial" w:eastAsia="Arial" w:hAnsi="Arial"/>
          <w:color w:val="000000"/>
        </w:rPr>
      </w:pPr>
      <w:r w:rsidRPr="00B8684E">
        <w:rPr>
          <w:rFonts w:ascii="Arial" w:eastAsia="Arial" w:hAnsi="Arial"/>
          <w:color w:val="000000"/>
        </w:rPr>
        <w:t xml:space="preserve">O critério utilizado para definição do preço máximo usando </w:t>
      </w:r>
      <w:r w:rsidR="00EA18C1">
        <w:rPr>
          <w:rFonts w:ascii="Arial" w:eastAsia="Arial" w:hAnsi="Arial"/>
          <w:color w:val="000000"/>
        </w:rPr>
        <w:t xml:space="preserve">o </w:t>
      </w:r>
      <w:r w:rsidRPr="00B8684E">
        <w:rPr>
          <w:rFonts w:ascii="Arial" w:eastAsia="Arial" w:hAnsi="Arial"/>
          <w:b/>
          <w:bCs/>
          <w:color w:val="000000"/>
        </w:rPr>
        <w:t>me</w:t>
      </w:r>
      <w:r w:rsidR="00EA18C1">
        <w:rPr>
          <w:rFonts w:ascii="Arial" w:eastAsia="Arial" w:hAnsi="Arial"/>
          <w:b/>
          <w:bCs/>
          <w:color w:val="000000"/>
        </w:rPr>
        <w:t>nor valor</w:t>
      </w:r>
      <w:r w:rsidRPr="00B8684E">
        <w:rPr>
          <w:rFonts w:ascii="Arial" w:eastAsia="Arial" w:hAnsi="Arial"/>
          <w:color w:val="000000"/>
        </w:rPr>
        <w:t xml:space="preserve"> dos preços orçados. Justifica-se o critério utilizado por se tratar de uma </w:t>
      </w:r>
      <w:r w:rsidRPr="00B8684E">
        <w:rPr>
          <w:rFonts w:ascii="Arial" w:eastAsia="Arial" w:hAnsi="Arial"/>
          <w:b/>
          <w:bCs/>
          <w:color w:val="000000"/>
        </w:rPr>
        <w:t>aquisição por compra única</w:t>
      </w:r>
      <w:r w:rsidRPr="00B8684E">
        <w:rPr>
          <w:rFonts w:ascii="Arial" w:eastAsia="Arial" w:hAnsi="Arial"/>
          <w:color w:val="000000"/>
        </w:rPr>
        <w:t>, iniciando</w:t>
      </w:r>
      <w:r w:rsidR="00A34B28">
        <w:rPr>
          <w:rFonts w:ascii="Arial" w:eastAsia="Arial" w:hAnsi="Arial"/>
          <w:color w:val="000000"/>
        </w:rPr>
        <w:t xml:space="preserve"> a disputa no pregão eletrônico.</w:t>
      </w:r>
    </w:p>
    <w:p w14:paraId="1B6A7E0E" w14:textId="77777777" w:rsidR="00DA2124" w:rsidRPr="00A85821" w:rsidRDefault="00DA2124" w:rsidP="00621964">
      <w:pPr>
        <w:pStyle w:val="Normal1"/>
        <w:pBdr>
          <w:between w:val="nil"/>
        </w:pBdr>
        <w:spacing w:after="120"/>
        <w:jc w:val="both"/>
        <w:rPr>
          <w:rFonts w:ascii="Arial" w:eastAsia="Arial" w:hAnsi="Arial" w:cs="Arial"/>
          <w:color w:val="000000"/>
          <w:highlight w:val="white"/>
        </w:rPr>
      </w:pPr>
    </w:p>
    <w:p w14:paraId="5F72934F"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5 PARCELAMENTO DO OBJETO</w:t>
      </w:r>
    </w:p>
    <w:p w14:paraId="498A2EB1" w14:textId="09D29EFF" w:rsidR="00621964" w:rsidRPr="00A85821" w:rsidRDefault="00621964" w:rsidP="00550429">
      <w:pPr>
        <w:pStyle w:val="Normal1"/>
        <w:spacing w:after="120"/>
        <w:jc w:val="both"/>
        <w:rPr>
          <w:rFonts w:ascii="Arial" w:eastAsia="Arial" w:hAnsi="Arial" w:cs="Arial"/>
          <w:color w:val="000000"/>
        </w:rPr>
      </w:pPr>
      <w:r w:rsidRPr="00A85821">
        <w:rPr>
          <w:rFonts w:ascii="Arial" w:eastAsia="Arial" w:hAnsi="Arial" w:cs="Arial"/>
          <w:b/>
          <w:color w:val="000000"/>
        </w:rPr>
        <w:t xml:space="preserve">5.1 </w:t>
      </w:r>
      <w:r w:rsidR="00550429" w:rsidRPr="00550429">
        <w:rPr>
          <w:rFonts w:ascii="Arial" w:eastAsia="Arial" w:hAnsi="Arial"/>
          <w:color w:val="000000"/>
        </w:rPr>
        <w:t>O objeto da licitação é composto por um lote, dedicado à fabricação de móveis planejados.</w:t>
      </w:r>
      <w:r w:rsidR="0004290E">
        <w:rPr>
          <w:rFonts w:ascii="Arial" w:eastAsia="Arial" w:hAnsi="Arial"/>
          <w:color w:val="000000"/>
        </w:rPr>
        <w:t xml:space="preserve"> </w:t>
      </w:r>
      <w:r w:rsidR="00550429" w:rsidRPr="00550429">
        <w:rPr>
          <w:rFonts w:ascii="Arial" w:eastAsia="Arial" w:hAnsi="Arial"/>
          <w:color w:val="000000"/>
        </w:rPr>
        <w:t>Justifica-se o não parcelamento da contratação em lotes distintos, pois trata-se de contratação de serviço para confecção de móveis planejados, de modo que para manter a padronização do material e cores do acabamento, os mesmos devem ser fabricados por fornecedor único, formando, portanto, um único lote, não possibilitando o parcelamento da contratação.</w:t>
      </w:r>
      <w:r w:rsidR="0004290E">
        <w:rPr>
          <w:rFonts w:ascii="Arial" w:eastAsia="Arial" w:hAnsi="Arial"/>
          <w:color w:val="000000"/>
        </w:rPr>
        <w:t xml:space="preserve"> </w:t>
      </w:r>
      <w:r w:rsidR="00550429" w:rsidRPr="00550429">
        <w:rPr>
          <w:rFonts w:ascii="Arial" w:eastAsia="Arial" w:hAnsi="Arial"/>
          <w:color w:val="000000"/>
        </w:rPr>
        <w:t>Desta forma, opta-se pelo agrupamento de itens com descritivos técnicos diferentes, porém interdependentes, em um único lote, a fim de ampliar a competitividade, permitir a participação de fornecedores especializados e garantir maior eficiência na entrega e possibilitar a adequada gestão e fiscalização contratual. Tal medida está amparada pelo Art. 40, §3º da Lei 14.133/2021, que determina a não adoção do parcelamento quando “a economia de escala, a redução de custos de gestão de contratos ou a maior vantagem na contratação recomendar a compra do item do mesmo fornecedor”; e/ou “o objeto a ser contratado configurar sistema único e integrado e houver a possibilidade de risco ao conjunto do objeto pretendido”.</w:t>
      </w:r>
      <w:r w:rsidR="0004290E">
        <w:rPr>
          <w:rFonts w:ascii="Arial" w:eastAsia="Arial" w:hAnsi="Arial"/>
          <w:color w:val="000000"/>
        </w:rPr>
        <w:t xml:space="preserve"> </w:t>
      </w:r>
      <w:r w:rsidR="00550429" w:rsidRPr="00550429">
        <w:rPr>
          <w:rFonts w:ascii="Arial" w:eastAsia="Arial" w:hAnsi="Arial"/>
          <w:color w:val="000000"/>
        </w:rPr>
        <w:t>Possibilidade de SUBCONTRATAÇÃO: Não. Somente poderá fornecer os objetos o fornecedor com proposta homologada, não sendo possível a subcontratação</w:t>
      </w:r>
      <w:r w:rsidRPr="00A85821">
        <w:rPr>
          <w:rFonts w:ascii="Arial" w:eastAsia="Arial" w:hAnsi="Arial" w:cs="Arial"/>
          <w:color w:val="000000"/>
        </w:rPr>
        <w:t>.</w:t>
      </w:r>
    </w:p>
    <w:p w14:paraId="552E12D8" w14:textId="77777777" w:rsidR="00621964" w:rsidRPr="00A85821" w:rsidRDefault="00621964" w:rsidP="00904CBC">
      <w:pPr>
        <w:pStyle w:val="Normal1"/>
        <w:pBdr>
          <w:between w:val="nil"/>
        </w:pBdr>
        <w:spacing w:after="120"/>
        <w:jc w:val="both"/>
        <w:rPr>
          <w:rFonts w:ascii="Arial" w:eastAsia="Arial" w:hAnsi="Arial" w:cs="Arial"/>
          <w:color w:val="000000"/>
        </w:rPr>
      </w:pPr>
    </w:p>
    <w:p w14:paraId="6395BA70"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6 SUSTENTABILIDADE</w:t>
      </w:r>
    </w:p>
    <w:p w14:paraId="021E4FF4" w14:textId="77777777" w:rsidR="00621964" w:rsidRPr="00A85821" w:rsidRDefault="00621964" w:rsidP="00621964">
      <w:pPr>
        <w:pStyle w:val="Normal1"/>
        <w:pBdr>
          <w:between w:val="nil"/>
        </w:pBdr>
        <w:spacing w:after="120"/>
        <w:jc w:val="both"/>
        <w:rPr>
          <w:rFonts w:ascii="Arial" w:eastAsia="Arial" w:hAnsi="Arial" w:cs="Arial"/>
          <w:color w:val="000000"/>
          <w:highlight w:val="white"/>
        </w:rPr>
      </w:pPr>
      <w:r w:rsidRPr="00A85821">
        <w:rPr>
          <w:rFonts w:ascii="Arial" w:eastAsia="Arial" w:hAnsi="Arial" w:cs="Arial"/>
          <w:b/>
          <w:color w:val="000000"/>
          <w:highlight w:val="white"/>
        </w:rPr>
        <w:t xml:space="preserve">6.1 </w:t>
      </w:r>
      <w:r w:rsidRPr="00A85821">
        <w:rPr>
          <w:rFonts w:ascii="Arial" w:eastAsia="Arial" w:hAnsi="Arial" w:cs="Arial"/>
          <w:color w:val="000000"/>
          <w:highlight w:val="white"/>
        </w:rPr>
        <w:t>O contrato adotará as seguintes práticas de sustentabilidade aplicáveis ao objeto, conforme o art. 362/363 do Decreto n.º 10.086, de 2022:</w:t>
      </w:r>
    </w:p>
    <w:p w14:paraId="5FEE0161" w14:textId="77777777" w:rsidR="00621964" w:rsidRPr="00A85821" w:rsidRDefault="00621964" w:rsidP="00621964">
      <w:pPr>
        <w:pStyle w:val="Normal1"/>
        <w:pBdr>
          <w:between w:val="nil"/>
        </w:pBdr>
        <w:spacing w:after="120"/>
        <w:jc w:val="both"/>
        <w:rPr>
          <w:rFonts w:ascii="Arial" w:eastAsia="Arial" w:hAnsi="Arial" w:cs="Arial"/>
          <w:color w:val="000000"/>
          <w:highlight w:val="white"/>
        </w:rPr>
      </w:pPr>
      <w:r w:rsidRPr="00A85821">
        <w:rPr>
          <w:rFonts w:ascii="Arial" w:eastAsia="Arial" w:hAnsi="Arial" w:cs="Arial"/>
          <w:color w:val="000000"/>
          <w:highlight w:val="white"/>
        </w:rPr>
        <w:t xml:space="preserve">I - </w:t>
      </w:r>
      <w:proofErr w:type="gramStart"/>
      <w:r w:rsidRPr="00A85821">
        <w:rPr>
          <w:rFonts w:ascii="Arial" w:eastAsia="Arial" w:hAnsi="Arial" w:cs="Arial"/>
          <w:color w:val="000000"/>
          <w:highlight w:val="white"/>
        </w:rPr>
        <w:t>que</w:t>
      </w:r>
      <w:proofErr w:type="gramEnd"/>
      <w:r w:rsidRPr="00A85821">
        <w:rPr>
          <w:rFonts w:ascii="Arial" w:eastAsia="Arial" w:hAnsi="Arial" w:cs="Arial"/>
          <w:color w:val="000000"/>
          <w:highlight w:val="white"/>
        </w:rPr>
        <w:t xml:space="preserve"> os bens sejam constituídos, no todo ou em parte, por material reciclado, atóxico, biodegradável, conforme normas específicas da ABNT;</w:t>
      </w:r>
    </w:p>
    <w:p w14:paraId="48B7D9DB" w14:textId="77777777" w:rsidR="00621964" w:rsidRPr="00A85821" w:rsidRDefault="00621964" w:rsidP="00621964">
      <w:pPr>
        <w:pStyle w:val="Normal1"/>
        <w:pBdr>
          <w:between w:val="nil"/>
        </w:pBdr>
        <w:spacing w:after="120"/>
        <w:jc w:val="both"/>
        <w:rPr>
          <w:rFonts w:ascii="Arial" w:eastAsia="Arial" w:hAnsi="Arial" w:cs="Arial"/>
          <w:color w:val="000000"/>
          <w:highlight w:val="white"/>
        </w:rPr>
      </w:pPr>
      <w:r w:rsidRPr="00A85821">
        <w:rPr>
          <w:rFonts w:ascii="Arial" w:eastAsia="Arial" w:hAnsi="Arial" w:cs="Arial"/>
          <w:color w:val="000000"/>
          <w:highlight w:val="white"/>
        </w:rPr>
        <w:t xml:space="preserve">II - </w:t>
      </w:r>
      <w:proofErr w:type="gramStart"/>
      <w:r w:rsidRPr="00A85821">
        <w:rPr>
          <w:rFonts w:ascii="Arial" w:eastAsia="Arial" w:hAnsi="Arial" w:cs="Arial"/>
          <w:color w:val="000000"/>
          <w:highlight w:val="white"/>
        </w:rPr>
        <w:t>que</w:t>
      </w:r>
      <w:proofErr w:type="gramEnd"/>
      <w:r w:rsidRPr="00A85821">
        <w:rPr>
          <w:rFonts w:ascii="Arial" w:eastAsia="Arial" w:hAnsi="Arial" w:cs="Arial"/>
          <w:color w:val="000000"/>
          <w:highlight w:val="white"/>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502D7B74" w14:textId="77777777" w:rsidR="00621964" w:rsidRPr="00A85821" w:rsidRDefault="00621964" w:rsidP="00621964">
      <w:pPr>
        <w:pStyle w:val="Normal1"/>
        <w:pBdr>
          <w:between w:val="nil"/>
        </w:pBdr>
        <w:spacing w:after="120"/>
        <w:jc w:val="both"/>
        <w:rPr>
          <w:rFonts w:ascii="Arial" w:eastAsia="Arial" w:hAnsi="Arial" w:cs="Arial"/>
          <w:color w:val="000000"/>
          <w:highlight w:val="white"/>
        </w:rPr>
      </w:pPr>
      <w:r w:rsidRPr="00A85821">
        <w:rPr>
          <w:rFonts w:ascii="Arial" w:eastAsia="Arial" w:hAnsi="Arial" w:cs="Arial"/>
          <w:color w:val="000000"/>
          <w:highlight w:val="white"/>
        </w:rPr>
        <w:t>III - que os bens devam ser, preferencialmente, acondicionados em embalagem individual adequada, com o menor volume possível, que utilize materiais recicláveis, de forma a garantir a máxima proteção durante o transporte e o armazenamento.</w:t>
      </w:r>
    </w:p>
    <w:p w14:paraId="7BE5E342" w14:textId="77777777" w:rsidR="00621964" w:rsidRPr="00A85821" w:rsidRDefault="00621964" w:rsidP="00621964">
      <w:pPr>
        <w:pStyle w:val="Normal1"/>
        <w:pBdr>
          <w:between w:val="nil"/>
        </w:pBdr>
        <w:spacing w:after="120"/>
        <w:jc w:val="both"/>
        <w:rPr>
          <w:rFonts w:ascii="Arial" w:eastAsia="Arial" w:hAnsi="Arial" w:cs="Arial"/>
          <w:color w:val="000000"/>
          <w:highlight w:val="white"/>
        </w:rPr>
      </w:pPr>
      <w:r w:rsidRPr="00A85821">
        <w:rPr>
          <w:rFonts w:ascii="Arial" w:eastAsia="Arial" w:hAnsi="Arial" w:cs="Arial"/>
          <w:color w:val="000000"/>
        </w:rPr>
        <w:t xml:space="preserve">IV - </w:t>
      </w:r>
      <w:r w:rsidRPr="00A85821">
        <w:rPr>
          <w:rFonts w:ascii="Arial" w:eastAsia="Arial" w:hAnsi="Arial" w:cs="Arial"/>
          <w:color w:val="000000"/>
          <w:highlight w:val="white"/>
        </w:rPr>
        <w:t xml:space="preserve">que os bens não contenham substâncias perigosas em concentração acima da recomendada na diretiva </w:t>
      </w:r>
      <w:proofErr w:type="spellStart"/>
      <w:r w:rsidRPr="00A85821">
        <w:rPr>
          <w:rFonts w:ascii="Arial" w:eastAsia="Arial" w:hAnsi="Arial" w:cs="Arial"/>
          <w:color w:val="000000"/>
          <w:highlight w:val="white"/>
        </w:rPr>
        <w:t>RoHS</w:t>
      </w:r>
      <w:proofErr w:type="spellEnd"/>
      <w:r w:rsidRPr="00A85821">
        <w:rPr>
          <w:rFonts w:ascii="Arial" w:eastAsia="Arial" w:hAnsi="Arial" w:cs="Arial"/>
          <w:color w:val="000000"/>
          <w:highlight w:val="white"/>
        </w:rPr>
        <w:t xml:space="preserve"> (</w:t>
      </w:r>
      <w:proofErr w:type="spellStart"/>
      <w:r w:rsidRPr="00A85821">
        <w:rPr>
          <w:rFonts w:ascii="Arial" w:eastAsia="Arial" w:hAnsi="Arial" w:cs="Arial"/>
          <w:color w:val="000000"/>
          <w:highlight w:val="white"/>
        </w:rPr>
        <w:t>Restriction</w:t>
      </w:r>
      <w:proofErr w:type="spellEnd"/>
      <w:r w:rsidRPr="00A85821">
        <w:rPr>
          <w:rFonts w:ascii="Arial" w:eastAsia="Arial" w:hAnsi="Arial" w:cs="Arial"/>
          <w:color w:val="000000"/>
          <w:highlight w:val="white"/>
        </w:rPr>
        <w:t xml:space="preserve"> </w:t>
      </w:r>
      <w:proofErr w:type="spellStart"/>
      <w:r w:rsidRPr="00A85821">
        <w:rPr>
          <w:rFonts w:ascii="Arial" w:eastAsia="Arial" w:hAnsi="Arial" w:cs="Arial"/>
          <w:color w:val="000000"/>
          <w:highlight w:val="white"/>
        </w:rPr>
        <w:t>of</w:t>
      </w:r>
      <w:proofErr w:type="spellEnd"/>
      <w:r w:rsidRPr="00A85821">
        <w:rPr>
          <w:rFonts w:ascii="Arial" w:eastAsia="Arial" w:hAnsi="Arial" w:cs="Arial"/>
          <w:color w:val="000000"/>
          <w:highlight w:val="white"/>
        </w:rPr>
        <w:t xml:space="preserve"> </w:t>
      </w:r>
      <w:proofErr w:type="spellStart"/>
      <w:r w:rsidRPr="00A85821">
        <w:rPr>
          <w:rFonts w:ascii="Arial" w:eastAsia="Arial" w:hAnsi="Arial" w:cs="Arial"/>
          <w:color w:val="000000"/>
          <w:highlight w:val="white"/>
        </w:rPr>
        <w:t>Certain</w:t>
      </w:r>
      <w:proofErr w:type="spellEnd"/>
      <w:r w:rsidRPr="00A85821">
        <w:rPr>
          <w:rFonts w:ascii="Arial" w:eastAsia="Arial" w:hAnsi="Arial" w:cs="Arial"/>
          <w:color w:val="000000"/>
          <w:highlight w:val="white"/>
        </w:rPr>
        <w:t xml:space="preserve"> </w:t>
      </w:r>
      <w:proofErr w:type="spellStart"/>
      <w:r w:rsidRPr="00A85821">
        <w:rPr>
          <w:rFonts w:ascii="Arial" w:eastAsia="Arial" w:hAnsi="Arial" w:cs="Arial"/>
          <w:color w:val="000000"/>
          <w:highlight w:val="white"/>
        </w:rPr>
        <w:t>Hazardous</w:t>
      </w:r>
      <w:proofErr w:type="spellEnd"/>
      <w:r w:rsidRPr="00A85821">
        <w:rPr>
          <w:rFonts w:ascii="Arial" w:eastAsia="Arial" w:hAnsi="Arial" w:cs="Arial"/>
          <w:color w:val="000000"/>
          <w:highlight w:val="white"/>
        </w:rPr>
        <w:t xml:space="preserve"> </w:t>
      </w:r>
      <w:proofErr w:type="spellStart"/>
      <w:r w:rsidRPr="00A85821">
        <w:rPr>
          <w:rFonts w:ascii="Arial" w:eastAsia="Arial" w:hAnsi="Arial" w:cs="Arial"/>
          <w:color w:val="000000"/>
          <w:highlight w:val="white"/>
        </w:rPr>
        <w:t>Substances</w:t>
      </w:r>
      <w:proofErr w:type="spellEnd"/>
      <w:r w:rsidRPr="00A85821">
        <w:rPr>
          <w:rFonts w:ascii="Arial" w:eastAsia="Arial" w:hAnsi="Arial" w:cs="Arial"/>
          <w:color w:val="000000"/>
          <w:highlight w:val="white"/>
        </w:rPr>
        <w:t>), tais como mercúrio (Hg), chumbo (</w:t>
      </w:r>
      <w:proofErr w:type="spellStart"/>
      <w:r w:rsidRPr="00A85821">
        <w:rPr>
          <w:rFonts w:ascii="Arial" w:eastAsia="Arial" w:hAnsi="Arial" w:cs="Arial"/>
          <w:color w:val="000000"/>
          <w:highlight w:val="white"/>
        </w:rPr>
        <w:t>Pb</w:t>
      </w:r>
      <w:proofErr w:type="spellEnd"/>
      <w:r w:rsidRPr="00A85821">
        <w:rPr>
          <w:rFonts w:ascii="Arial" w:eastAsia="Arial" w:hAnsi="Arial" w:cs="Arial"/>
          <w:color w:val="000000"/>
          <w:highlight w:val="white"/>
        </w:rPr>
        <w:t>), cromo hexavalente (</w:t>
      </w:r>
      <w:proofErr w:type="gramStart"/>
      <w:r w:rsidRPr="00A85821">
        <w:rPr>
          <w:rFonts w:ascii="Arial" w:eastAsia="Arial" w:hAnsi="Arial" w:cs="Arial"/>
          <w:color w:val="000000"/>
          <w:highlight w:val="white"/>
        </w:rPr>
        <w:t>Cr(</w:t>
      </w:r>
      <w:proofErr w:type="gramEnd"/>
      <w:r w:rsidRPr="00A85821">
        <w:rPr>
          <w:rFonts w:ascii="Arial" w:eastAsia="Arial" w:hAnsi="Arial" w:cs="Arial"/>
          <w:color w:val="000000"/>
          <w:highlight w:val="white"/>
        </w:rPr>
        <w:t>VI)), cádmio (</w:t>
      </w:r>
      <w:proofErr w:type="spellStart"/>
      <w:r w:rsidRPr="00A85821">
        <w:rPr>
          <w:rFonts w:ascii="Arial" w:eastAsia="Arial" w:hAnsi="Arial" w:cs="Arial"/>
          <w:color w:val="000000"/>
          <w:highlight w:val="white"/>
        </w:rPr>
        <w:t>Cd</w:t>
      </w:r>
      <w:proofErr w:type="spellEnd"/>
      <w:r w:rsidRPr="00A85821">
        <w:rPr>
          <w:rFonts w:ascii="Arial" w:eastAsia="Arial" w:hAnsi="Arial" w:cs="Arial"/>
          <w:color w:val="000000"/>
          <w:highlight w:val="white"/>
        </w:rPr>
        <w:t xml:space="preserve">), </w:t>
      </w:r>
      <w:proofErr w:type="spellStart"/>
      <w:r w:rsidRPr="00A85821">
        <w:rPr>
          <w:rFonts w:ascii="Arial" w:eastAsia="Arial" w:hAnsi="Arial" w:cs="Arial"/>
          <w:color w:val="000000"/>
          <w:highlight w:val="white"/>
        </w:rPr>
        <w:t>bifenil</w:t>
      </w:r>
      <w:proofErr w:type="spellEnd"/>
      <w:r w:rsidRPr="00A85821">
        <w:rPr>
          <w:rFonts w:ascii="Arial" w:eastAsia="Arial" w:hAnsi="Arial" w:cs="Arial"/>
          <w:color w:val="000000"/>
          <w:highlight w:val="white"/>
        </w:rPr>
        <w:t>-polibromados (</w:t>
      </w:r>
      <w:proofErr w:type="spellStart"/>
      <w:r w:rsidRPr="00A85821">
        <w:rPr>
          <w:rFonts w:ascii="Arial" w:eastAsia="Arial" w:hAnsi="Arial" w:cs="Arial"/>
          <w:color w:val="000000"/>
          <w:highlight w:val="white"/>
        </w:rPr>
        <w:t>PBBs</w:t>
      </w:r>
      <w:proofErr w:type="spellEnd"/>
      <w:r w:rsidRPr="00A85821">
        <w:rPr>
          <w:rFonts w:ascii="Arial" w:eastAsia="Arial" w:hAnsi="Arial" w:cs="Arial"/>
          <w:color w:val="000000"/>
          <w:highlight w:val="white"/>
        </w:rPr>
        <w:t>), éteres difenil-polibromados (PBDEs).</w:t>
      </w:r>
    </w:p>
    <w:p w14:paraId="3D4C5E2D" w14:textId="77777777" w:rsidR="00621964" w:rsidRPr="00A85821" w:rsidRDefault="00621964" w:rsidP="00621964">
      <w:pPr>
        <w:pStyle w:val="Normal1"/>
        <w:pBdr>
          <w:between w:val="nil"/>
        </w:pBdr>
        <w:spacing w:after="120"/>
        <w:jc w:val="both"/>
        <w:rPr>
          <w:rFonts w:ascii="Arial" w:eastAsia="Arial" w:hAnsi="Arial" w:cs="Arial"/>
          <w:color w:val="000000"/>
        </w:rPr>
      </w:pPr>
    </w:p>
    <w:p w14:paraId="35C5C049" w14:textId="77777777" w:rsidR="00621964" w:rsidRPr="00A85821" w:rsidRDefault="004B2B63"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7</w:t>
      </w:r>
      <w:r w:rsidR="00621964" w:rsidRPr="00A85821">
        <w:rPr>
          <w:rFonts w:ascii="Arial" w:eastAsia="Arial" w:hAnsi="Arial" w:cs="Arial"/>
          <w:b/>
          <w:color w:val="000000"/>
        </w:rPr>
        <w:t xml:space="preserve"> CLASSIFICAÇÃO DOS BENS E SERVIÇOS COMUNS</w:t>
      </w:r>
    </w:p>
    <w:p w14:paraId="7E6E857C" w14:textId="77777777" w:rsidR="00621964" w:rsidRDefault="004B2B63"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lastRenderedPageBreak/>
        <w:t>7</w:t>
      </w:r>
      <w:r w:rsidR="00621964" w:rsidRPr="00A85821">
        <w:rPr>
          <w:rFonts w:ascii="Arial" w:eastAsia="Arial" w:hAnsi="Arial" w:cs="Arial"/>
          <w:b/>
          <w:color w:val="000000"/>
        </w:rPr>
        <w:t>.1</w:t>
      </w:r>
      <w:r w:rsidR="00621964" w:rsidRPr="00A85821">
        <w:rPr>
          <w:rFonts w:ascii="Arial" w:eastAsia="Arial" w:hAnsi="Arial" w:cs="Arial"/>
          <w:color w:val="000000"/>
        </w:rPr>
        <w:t xml:space="preserve"> O(s) objeto(s) desta licitação/contratação é(são) classificado(s) como bem(</w:t>
      </w:r>
      <w:proofErr w:type="spellStart"/>
      <w:r w:rsidR="00621964" w:rsidRPr="00A85821">
        <w:rPr>
          <w:rFonts w:ascii="Arial" w:eastAsia="Arial" w:hAnsi="Arial" w:cs="Arial"/>
          <w:color w:val="000000"/>
        </w:rPr>
        <w:t>ns</w:t>
      </w:r>
      <w:proofErr w:type="spellEnd"/>
      <w:r w:rsidR="00621964" w:rsidRPr="00A85821">
        <w:rPr>
          <w:rFonts w:ascii="Arial" w:eastAsia="Arial" w:hAnsi="Arial" w:cs="Arial"/>
          <w:color w:val="000000"/>
        </w:rPr>
        <w:t>) comum(</w:t>
      </w:r>
      <w:proofErr w:type="spellStart"/>
      <w:r w:rsidR="00621964" w:rsidRPr="00A85821">
        <w:rPr>
          <w:rFonts w:ascii="Arial" w:eastAsia="Arial" w:hAnsi="Arial" w:cs="Arial"/>
          <w:color w:val="000000"/>
        </w:rPr>
        <w:t>ns</w:t>
      </w:r>
      <w:proofErr w:type="spellEnd"/>
      <w:r w:rsidR="00621964" w:rsidRPr="00A85821">
        <w:rPr>
          <w:rFonts w:ascii="Arial" w:eastAsia="Arial" w:hAnsi="Arial" w:cs="Arial"/>
          <w:color w:val="000000"/>
        </w:rPr>
        <w:t>), pois possui(em) especificação(</w:t>
      </w:r>
      <w:proofErr w:type="spellStart"/>
      <w:r w:rsidR="00621964" w:rsidRPr="00A85821">
        <w:rPr>
          <w:rFonts w:ascii="Arial" w:eastAsia="Arial" w:hAnsi="Arial" w:cs="Arial"/>
          <w:color w:val="000000"/>
        </w:rPr>
        <w:t>ões</w:t>
      </w:r>
      <w:proofErr w:type="spellEnd"/>
      <w:r w:rsidR="00621964" w:rsidRPr="00A85821">
        <w:rPr>
          <w:rFonts w:ascii="Arial" w:eastAsia="Arial" w:hAnsi="Arial" w:cs="Arial"/>
          <w:color w:val="000000"/>
        </w:rPr>
        <w:t>) usual(</w:t>
      </w:r>
      <w:proofErr w:type="spellStart"/>
      <w:r w:rsidR="00621964" w:rsidRPr="00A85821">
        <w:rPr>
          <w:rFonts w:ascii="Arial" w:eastAsia="Arial" w:hAnsi="Arial" w:cs="Arial"/>
          <w:color w:val="000000"/>
        </w:rPr>
        <w:t>is</w:t>
      </w:r>
      <w:proofErr w:type="spellEnd"/>
      <w:r w:rsidR="00621964" w:rsidRPr="00A85821">
        <w:rPr>
          <w:rFonts w:ascii="Arial" w:eastAsia="Arial" w:hAnsi="Arial" w:cs="Arial"/>
          <w:color w:val="000000"/>
        </w:rPr>
        <w:t>) de mercado e padrão(</w:t>
      </w:r>
      <w:proofErr w:type="spellStart"/>
      <w:r w:rsidR="00621964" w:rsidRPr="00A85821">
        <w:rPr>
          <w:rFonts w:ascii="Arial" w:eastAsia="Arial" w:hAnsi="Arial" w:cs="Arial"/>
          <w:color w:val="000000"/>
        </w:rPr>
        <w:t>ões</w:t>
      </w:r>
      <w:proofErr w:type="spellEnd"/>
      <w:r w:rsidR="00621964" w:rsidRPr="00A85821">
        <w:rPr>
          <w:rFonts w:ascii="Arial" w:eastAsia="Arial" w:hAnsi="Arial" w:cs="Arial"/>
          <w:color w:val="000000"/>
        </w:rPr>
        <w:t>) de qualidade definidas em edital, conforme estabelece o inciso XIII do art. 6º da Lei Federal n.º 14.133, de 2021.</w:t>
      </w:r>
    </w:p>
    <w:p w14:paraId="7103E57F" w14:textId="77777777" w:rsidR="00456A57" w:rsidRPr="00A85821" w:rsidRDefault="00456A57" w:rsidP="00621964">
      <w:pPr>
        <w:pStyle w:val="Normal1"/>
        <w:pBdr>
          <w:between w:val="nil"/>
        </w:pBdr>
        <w:spacing w:after="120"/>
        <w:jc w:val="both"/>
        <w:rPr>
          <w:rFonts w:ascii="Arial" w:eastAsia="Arial" w:hAnsi="Arial" w:cs="Arial"/>
          <w:color w:val="000000"/>
        </w:rPr>
      </w:pPr>
    </w:p>
    <w:p w14:paraId="3D88384A" w14:textId="77777777" w:rsidR="00621964" w:rsidRPr="00A85821" w:rsidRDefault="004B2B63" w:rsidP="00621964">
      <w:pPr>
        <w:pStyle w:val="Normal1"/>
        <w:keepNext/>
        <w:keepLines/>
        <w:pBdr>
          <w:between w:val="nil"/>
        </w:pBdr>
        <w:spacing w:after="120"/>
        <w:jc w:val="both"/>
        <w:rPr>
          <w:rFonts w:ascii="Arial" w:eastAsia="Arial" w:hAnsi="Arial" w:cs="Arial"/>
          <w:b/>
          <w:color w:val="000000"/>
        </w:rPr>
      </w:pPr>
      <w:r>
        <w:rPr>
          <w:rFonts w:ascii="Arial" w:eastAsia="Arial" w:hAnsi="Arial" w:cs="Arial"/>
          <w:b/>
          <w:color w:val="000000"/>
        </w:rPr>
        <w:t>8</w:t>
      </w:r>
      <w:r w:rsidR="00621964" w:rsidRPr="00A85821">
        <w:rPr>
          <w:rFonts w:ascii="Arial" w:eastAsia="Arial" w:hAnsi="Arial" w:cs="Arial"/>
          <w:b/>
          <w:color w:val="000000"/>
        </w:rPr>
        <w:t xml:space="preserve"> DO LOCAL E DO PRAZO DA ENTREGA, E DOS CRITÉRIOS DE ACEITAÇÃO DO OBJETO.</w:t>
      </w:r>
    </w:p>
    <w:p w14:paraId="2DE4522A" w14:textId="77777777" w:rsidR="00621964" w:rsidRPr="00A85821" w:rsidRDefault="004B2B63" w:rsidP="00621964">
      <w:pPr>
        <w:pStyle w:val="Normal1"/>
        <w:pBdr>
          <w:right w:val="none" w:sz="0" w:space="1" w:color="000000"/>
          <w:between w:val="nil"/>
        </w:pBdr>
        <w:spacing w:after="120"/>
        <w:jc w:val="both"/>
        <w:rPr>
          <w:rFonts w:ascii="Arial" w:eastAsia="Arial" w:hAnsi="Arial" w:cs="Arial"/>
          <w:color w:val="000000"/>
        </w:rPr>
      </w:pPr>
      <w:r>
        <w:rPr>
          <w:rFonts w:ascii="Arial" w:eastAsia="Arial" w:hAnsi="Arial" w:cs="Arial"/>
          <w:b/>
          <w:color w:val="000000"/>
        </w:rPr>
        <w:t>8</w:t>
      </w:r>
      <w:r w:rsidR="00621964" w:rsidRPr="00A85821">
        <w:rPr>
          <w:rFonts w:ascii="Arial" w:eastAsia="Arial" w:hAnsi="Arial" w:cs="Arial"/>
          <w:b/>
          <w:color w:val="000000"/>
        </w:rPr>
        <w:t xml:space="preserve">.1 </w:t>
      </w:r>
      <w:r w:rsidR="00C1783D" w:rsidRPr="00C1783D">
        <w:rPr>
          <w:rFonts w:ascii="Arial" w:eastAsia="Arial" w:hAnsi="Arial" w:cs="Arial" w:hint="eastAsia"/>
          <w:color w:val="000000"/>
        </w:rPr>
        <w:t xml:space="preserve">O prazo de entrega dos bens é de </w:t>
      </w:r>
      <w:r w:rsidR="00D14A11">
        <w:rPr>
          <w:rFonts w:ascii="Arial" w:eastAsia="Arial" w:hAnsi="Arial" w:cs="Arial"/>
          <w:color w:val="FF0000"/>
        </w:rPr>
        <w:t>6</w:t>
      </w:r>
      <w:r w:rsidR="00C1783D" w:rsidRPr="005637EE">
        <w:rPr>
          <w:rFonts w:ascii="Arial" w:eastAsia="Arial" w:hAnsi="Arial" w:cs="Arial"/>
          <w:color w:val="FF0000"/>
        </w:rPr>
        <w:t>0 (</w:t>
      </w:r>
      <w:r w:rsidR="00D14A11">
        <w:rPr>
          <w:rFonts w:ascii="Arial" w:eastAsia="Arial" w:hAnsi="Arial" w:cs="Arial"/>
          <w:color w:val="FF0000"/>
        </w:rPr>
        <w:t>sessenta</w:t>
      </w:r>
      <w:r w:rsidR="00C1783D" w:rsidRPr="005637EE">
        <w:rPr>
          <w:rFonts w:ascii="Arial" w:eastAsia="Arial" w:hAnsi="Arial" w:cs="Arial"/>
          <w:color w:val="FF0000"/>
        </w:rPr>
        <w:t xml:space="preserve">) </w:t>
      </w:r>
      <w:r w:rsidR="00C1783D" w:rsidRPr="005637EE">
        <w:rPr>
          <w:rFonts w:ascii="Arial" w:eastAsia="Arial" w:hAnsi="Arial" w:cs="Arial" w:hint="eastAsia"/>
          <w:color w:val="FF0000"/>
        </w:rPr>
        <w:t>dias</w:t>
      </w:r>
      <w:r w:rsidR="00C1783D" w:rsidRPr="00C1783D">
        <w:rPr>
          <w:rFonts w:ascii="Arial" w:eastAsia="Arial" w:hAnsi="Arial" w:cs="Arial" w:hint="eastAsia"/>
          <w:color w:val="000000"/>
        </w:rPr>
        <w:t>, contados do</w:t>
      </w:r>
      <w:r w:rsidR="00C1783D">
        <w:rPr>
          <w:rFonts w:ascii="Arial" w:eastAsia="Arial" w:hAnsi="Arial" w:cs="Arial"/>
          <w:color w:val="000000"/>
        </w:rPr>
        <w:t xml:space="preserve"> recebimento da respectiva Ordem de Fornecimento</w:t>
      </w:r>
      <w:r w:rsidR="00C1783D" w:rsidRPr="00C1783D">
        <w:rPr>
          <w:rFonts w:ascii="Arial" w:eastAsia="Arial" w:hAnsi="Arial" w:cs="Arial" w:hint="eastAsia"/>
          <w:color w:val="000000"/>
        </w:rPr>
        <w:t>, em remessa única, no endereço indicado no Anexo VI deste edital</w:t>
      </w:r>
      <w:r w:rsidR="00621964" w:rsidRPr="00A85821">
        <w:rPr>
          <w:rFonts w:ascii="Arial" w:eastAsia="Arial" w:hAnsi="Arial" w:cs="Arial"/>
          <w:color w:val="000000"/>
        </w:rPr>
        <w:t>.</w:t>
      </w:r>
    </w:p>
    <w:p w14:paraId="2B30E296" w14:textId="77777777" w:rsidR="00621964" w:rsidRPr="0042114E" w:rsidRDefault="00456A57" w:rsidP="00621964">
      <w:pPr>
        <w:pStyle w:val="Normal1"/>
        <w:pBdr>
          <w:between w:val="nil"/>
        </w:pBdr>
        <w:spacing w:after="120"/>
        <w:jc w:val="both"/>
        <w:rPr>
          <w:rFonts w:ascii="Arial" w:eastAsia="Arial" w:hAnsi="Arial" w:cs="Arial"/>
        </w:rPr>
      </w:pPr>
      <w:r w:rsidRPr="0042114E">
        <w:rPr>
          <w:rFonts w:ascii="Arial" w:eastAsia="Arial" w:hAnsi="Arial" w:cs="Arial"/>
          <w:b/>
        </w:rPr>
        <w:t>8</w:t>
      </w:r>
      <w:r w:rsidR="00621964" w:rsidRPr="0042114E">
        <w:rPr>
          <w:rFonts w:ascii="Arial" w:eastAsia="Arial" w:hAnsi="Arial" w:cs="Arial"/>
          <w:b/>
        </w:rPr>
        <w:t>.2</w:t>
      </w:r>
      <w:r w:rsidR="00621964" w:rsidRPr="0042114E">
        <w:rPr>
          <w:rFonts w:ascii="Arial" w:eastAsia="Arial" w:hAnsi="Arial" w:cs="Arial"/>
        </w:rPr>
        <w:t xml:space="preserve"> Os bens serão recebidos provisoriamente no prazo de </w:t>
      </w:r>
      <w:r w:rsidR="00D14A11" w:rsidRPr="0042114E">
        <w:rPr>
          <w:rFonts w:ascii="Arial" w:eastAsia="Arial" w:hAnsi="Arial" w:cs="Arial"/>
        </w:rPr>
        <w:t>15</w:t>
      </w:r>
      <w:r w:rsidR="00621964" w:rsidRPr="0042114E">
        <w:rPr>
          <w:rFonts w:ascii="Arial" w:eastAsia="Arial" w:hAnsi="Arial" w:cs="Arial"/>
        </w:rPr>
        <w:t xml:space="preserve"> (</w:t>
      </w:r>
      <w:r w:rsidR="00D14A11" w:rsidRPr="0042114E">
        <w:rPr>
          <w:rFonts w:ascii="Arial" w:eastAsia="Arial" w:hAnsi="Arial" w:cs="Arial"/>
        </w:rPr>
        <w:t>quinze</w:t>
      </w:r>
      <w:r w:rsidR="00621964" w:rsidRPr="0042114E">
        <w:rPr>
          <w:rFonts w:ascii="Arial" w:eastAsia="Arial" w:hAnsi="Arial" w:cs="Arial"/>
        </w:rPr>
        <w:t>) dias, pelo(a) responsável pelo acompanhamento e fiscalização do contrato, para efeito de posterior verificação de sua conformidade com as especificações constantes neste Termo de Referência e na proposta.</w:t>
      </w:r>
    </w:p>
    <w:p w14:paraId="0D71595B" w14:textId="77777777" w:rsidR="00621964" w:rsidRPr="0042114E" w:rsidRDefault="00456A57" w:rsidP="00621964">
      <w:pPr>
        <w:pStyle w:val="Normal1"/>
        <w:pBdr>
          <w:between w:val="nil"/>
        </w:pBdr>
        <w:spacing w:after="120"/>
        <w:jc w:val="both"/>
        <w:rPr>
          <w:rFonts w:ascii="Arial" w:eastAsia="Arial" w:hAnsi="Arial" w:cs="Arial"/>
        </w:rPr>
      </w:pPr>
      <w:r w:rsidRPr="0042114E">
        <w:rPr>
          <w:rFonts w:ascii="Arial" w:eastAsia="Arial" w:hAnsi="Arial" w:cs="Arial"/>
          <w:b/>
        </w:rPr>
        <w:t>8</w:t>
      </w:r>
      <w:r w:rsidR="00621964" w:rsidRPr="0042114E">
        <w:rPr>
          <w:rFonts w:ascii="Arial" w:eastAsia="Arial" w:hAnsi="Arial" w:cs="Arial"/>
          <w:b/>
        </w:rPr>
        <w:t xml:space="preserve">.3 </w:t>
      </w:r>
      <w:r w:rsidR="00621964" w:rsidRPr="0042114E">
        <w:rPr>
          <w:rFonts w:ascii="Arial" w:eastAsia="Arial" w:hAnsi="Arial" w:cs="Arial"/>
        </w:rPr>
        <w:t xml:space="preserve">Os bens poderão ser rejeitados, no todo ou em parte, quando em desacordo com as especificações constantes neste Termo de Referência e na proposta, devendo ser substituídos no prazo de </w:t>
      </w:r>
      <w:r w:rsidR="00D14A11" w:rsidRPr="0042114E">
        <w:rPr>
          <w:rFonts w:ascii="Arial" w:eastAsia="Arial" w:hAnsi="Arial" w:cs="Arial"/>
        </w:rPr>
        <w:t>3</w:t>
      </w:r>
      <w:r w:rsidR="00621964" w:rsidRPr="0042114E">
        <w:rPr>
          <w:rFonts w:ascii="Arial" w:eastAsia="Arial" w:hAnsi="Arial" w:cs="Arial"/>
        </w:rPr>
        <w:t>0 (</w:t>
      </w:r>
      <w:r w:rsidR="00D14A11" w:rsidRPr="0042114E">
        <w:rPr>
          <w:rFonts w:ascii="Arial" w:eastAsia="Arial" w:hAnsi="Arial" w:cs="Arial"/>
        </w:rPr>
        <w:t>trinta</w:t>
      </w:r>
      <w:r w:rsidR="00621964" w:rsidRPr="0042114E">
        <w:rPr>
          <w:rFonts w:ascii="Arial" w:eastAsia="Arial" w:hAnsi="Arial" w:cs="Arial"/>
        </w:rPr>
        <w:t>) dias, a contar da notificação do contratado, às suas custas, sem prejuízo da aplicação das penalidades.</w:t>
      </w:r>
    </w:p>
    <w:p w14:paraId="507DA8C3" w14:textId="77777777" w:rsidR="00621964" w:rsidRPr="0042114E" w:rsidRDefault="00456A57" w:rsidP="00621964">
      <w:pPr>
        <w:pStyle w:val="Normal1"/>
        <w:pBdr>
          <w:between w:val="nil"/>
        </w:pBdr>
        <w:spacing w:after="120"/>
        <w:jc w:val="both"/>
        <w:rPr>
          <w:rFonts w:ascii="Arial" w:eastAsia="Arial" w:hAnsi="Arial" w:cs="Arial"/>
        </w:rPr>
      </w:pPr>
      <w:r w:rsidRPr="0042114E">
        <w:rPr>
          <w:rFonts w:ascii="Arial" w:eastAsia="Arial" w:hAnsi="Arial" w:cs="Arial"/>
          <w:b/>
        </w:rPr>
        <w:t>8</w:t>
      </w:r>
      <w:r w:rsidR="00621964" w:rsidRPr="0042114E">
        <w:rPr>
          <w:rFonts w:ascii="Arial" w:eastAsia="Arial" w:hAnsi="Arial" w:cs="Arial"/>
          <w:b/>
        </w:rPr>
        <w:t xml:space="preserve">.4 </w:t>
      </w:r>
      <w:r w:rsidR="00621964" w:rsidRPr="0042114E">
        <w:rPr>
          <w:rFonts w:ascii="Arial" w:eastAsia="Arial" w:hAnsi="Arial" w:cs="Arial"/>
        </w:rPr>
        <w:t xml:space="preserve">Os bens serão recebidos definitivamente no prazo de </w:t>
      </w:r>
      <w:r w:rsidR="004E1414" w:rsidRPr="0042114E">
        <w:rPr>
          <w:rFonts w:ascii="Arial" w:eastAsia="Arial" w:hAnsi="Arial" w:cs="Arial"/>
        </w:rPr>
        <w:t>10</w:t>
      </w:r>
      <w:r w:rsidR="00621964" w:rsidRPr="0042114E">
        <w:rPr>
          <w:rFonts w:ascii="Arial" w:eastAsia="Arial" w:hAnsi="Arial" w:cs="Arial"/>
        </w:rPr>
        <w:t xml:space="preserve"> (três) dias úteis, contados do recebimento provisório, após a verificação da qualidade e quantidade do material e consequente aceitação mediante termo circunstanciado.</w:t>
      </w:r>
    </w:p>
    <w:p w14:paraId="7FC01D39" w14:textId="77777777" w:rsidR="00621964" w:rsidRPr="0042114E" w:rsidRDefault="00456A57" w:rsidP="00621964">
      <w:pPr>
        <w:pStyle w:val="Normal1"/>
        <w:pBdr>
          <w:between w:val="nil"/>
        </w:pBdr>
        <w:spacing w:after="120"/>
        <w:jc w:val="both"/>
        <w:rPr>
          <w:rFonts w:ascii="Arial" w:eastAsia="Arial" w:hAnsi="Arial" w:cs="Arial"/>
        </w:rPr>
      </w:pPr>
      <w:r w:rsidRPr="0042114E">
        <w:rPr>
          <w:rFonts w:ascii="Arial" w:eastAsia="Arial" w:hAnsi="Arial" w:cs="Arial"/>
          <w:b/>
        </w:rPr>
        <w:t>8</w:t>
      </w:r>
      <w:r w:rsidR="00621964" w:rsidRPr="0042114E">
        <w:rPr>
          <w:rFonts w:ascii="Arial" w:eastAsia="Arial" w:hAnsi="Arial" w:cs="Arial"/>
          <w:b/>
        </w:rPr>
        <w:t>.4.1</w:t>
      </w:r>
      <w:r w:rsidR="00621964" w:rsidRPr="0042114E">
        <w:rPr>
          <w:rFonts w:ascii="Arial" w:eastAsia="Arial" w:hAnsi="Arial" w:cs="Arial"/>
        </w:rPr>
        <w:t xml:space="preserve"> Na hipótese de a verificação a que se refere o subitem anterior não ser procedida dentro do prazo fixado, reputar-se-á como realizada, consumando-se o recebimento definitivo no dia do esgotamento do prazo.</w:t>
      </w:r>
    </w:p>
    <w:p w14:paraId="082E127D" w14:textId="77777777" w:rsidR="00621964" w:rsidRPr="0042114E" w:rsidRDefault="00F460DF" w:rsidP="00621964">
      <w:pPr>
        <w:pStyle w:val="Normal1"/>
        <w:pBdr>
          <w:between w:val="nil"/>
        </w:pBdr>
        <w:spacing w:after="120"/>
        <w:jc w:val="both"/>
        <w:rPr>
          <w:rFonts w:ascii="Arial" w:eastAsia="Arial" w:hAnsi="Arial" w:cs="Arial"/>
        </w:rPr>
      </w:pPr>
      <w:r w:rsidRPr="0042114E">
        <w:rPr>
          <w:rFonts w:ascii="Arial" w:eastAsia="Arial" w:hAnsi="Arial" w:cs="Arial"/>
          <w:b/>
        </w:rPr>
        <w:t>8</w:t>
      </w:r>
      <w:r w:rsidR="00621964" w:rsidRPr="0042114E">
        <w:rPr>
          <w:rFonts w:ascii="Arial" w:eastAsia="Arial" w:hAnsi="Arial" w:cs="Arial"/>
          <w:b/>
        </w:rPr>
        <w:t xml:space="preserve">.5 </w:t>
      </w:r>
      <w:r w:rsidR="00621964" w:rsidRPr="0042114E">
        <w:rPr>
          <w:rFonts w:ascii="Arial" w:eastAsia="Arial" w:hAnsi="Arial" w:cs="Arial"/>
        </w:rPr>
        <w:t>O recebimento provisório ou definitivo do objeto não exclui a responsabilidade do contratado pelos prejuízos resultantes da incorreta execução do contrato.</w:t>
      </w:r>
    </w:p>
    <w:p w14:paraId="6A8805C5" w14:textId="77777777" w:rsidR="00621964" w:rsidRPr="0042114E" w:rsidRDefault="00F460DF" w:rsidP="00621964">
      <w:pPr>
        <w:pStyle w:val="Normal1"/>
        <w:pBdr>
          <w:between w:val="nil"/>
        </w:pBdr>
        <w:spacing w:after="120"/>
        <w:jc w:val="both"/>
        <w:rPr>
          <w:rFonts w:ascii="Arial" w:eastAsia="Arial" w:hAnsi="Arial" w:cs="Arial"/>
        </w:rPr>
      </w:pPr>
      <w:r w:rsidRPr="0042114E">
        <w:rPr>
          <w:rFonts w:ascii="Arial" w:eastAsia="Arial" w:hAnsi="Arial" w:cs="Arial"/>
          <w:b/>
        </w:rPr>
        <w:t>8</w:t>
      </w:r>
      <w:r w:rsidR="00621964" w:rsidRPr="0042114E">
        <w:rPr>
          <w:rFonts w:ascii="Arial" w:eastAsia="Arial" w:hAnsi="Arial" w:cs="Arial"/>
          <w:b/>
        </w:rPr>
        <w:t xml:space="preserve">.6 </w:t>
      </w:r>
      <w:r w:rsidR="00621964" w:rsidRPr="0042114E">
        <w:rPr>
          <w:rFonts w:ascii="Arial" w:eastAsia="Arial" w:hAnsi="Arial" w:cs="Arial"/>
        </w:rPr>
        <w:t>O Contratado deverá ter disponibilidade e capacidade de entregar e instalar o objeto no endereço relacionado no Anexo VI, conforme as condições estabelecidas neste Termo de Referência e no Edital.</w:t>
      </w:r>
    </w:p>
    <w:p w14:paraId="7F5257E4" w14:textId="77777777" w:rsidR="00621964" w:rsidRPr="00A85821" w:rsidRDefault="00621964" w:rsidP="00621964">
      <w:pPr>
        <w:pStyle w:val="Normal1"/>
        <w:pBdr>
          <w:between w:val="nil"/>
        </w:pBdr>
        <w:spacing w:after="120"/>
        <w:jc w:val="both"/>
        <w:rPr>
          <w:rFonts w:ascii="Arial" w:eastAsia="Arial" w:hAnsi="Arial" w:cs="Arial"/>
          <w:color w:val="000000"/>
        </w:rPr>
      </w:pPr>
    </w:p>
    <w:p w14:paraId="1502B34D"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 xml:space="preserve"> OBRIGAÇÕES DO CONTRATADO E DO CONTRATANTE</w:t>
      </w:r>
    </w:p>
    <w:p w14:paraId="23A552FD"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.1</w:t>
      </w:r>
      <w:r w:rsidR="00621964" w:rsidRPr="00A85821">
        <w:rPr>
          <w:rFonts w:ascii="Arial" w:eastAsia="Arial" w:hAnsi="Arial" w:cs="Arial"/>
          <w:color w:val="000000"/>
        </w:rPr>
        <w:t xml:space="preserve"> São obrigações do Contratado:</w:t>
      </w:r>
    </w:p>
    <w:p w14:paraId="186D685D"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.1.1</w:t>
      </w:r>
      <w:r w:rsidR="00621964" w:rsidRPr="00A85821">
        <w:rPr>
          <w:rFonts w:ascii="Arial" w:eastAsia="Arial" w:hAnsi="Arial" w:cs="Arial"/>
          <w:color w:val="000000"/>
        </w:rPr>
        <w:t xml:space="preserve"> efetuar a entrega do objeto em perfeitas condições, ou a prestação do serviço, conforme especificações, prazo e local constantes no edital, ou aviso de dispensa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384970F5"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 xml:space="preserve">.1.2 </w:t>
      </w:r>
      <w:r w:rsidR="00621964" w:rsidRPr="00A85821">
        <w:rPr>
          <w:rFonts w:ascii="Arial" w:eastAsia="Arial" w:hAnsi="Arial" w:cs="Arial"/>
          <w:color w:val="000000"/>
        </w:rPr>
        <w:t>responsabilizar-se pelos vícios e danos decorrentes do objeto, de acordo com os artigos 12, 13 e 17 a 27, do Código de Defesa do Consumidor (Lei n.º 8.078, de 1990);</w:t>
      </w:r>
    </w:p>
    <w:p w14:paraId="747F312E"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.1.3</w:t>
      </w:r>
      <w:r w:rsidR="00621964" w:rsidRPr="00A85821">
        <w:rPr>
          <w:rFonts w:ascii="Arial" w:eastAsia="Arial" w:hAnsi="Arial" w:cs="Arial"/>
          <w:color w:val="000000"/>
        </w:rPr>
        <w:t xml:space="preserve"> substituir, reparar ou corrigir, às suas expensas, no prazo fixado no termo de referência, o objeto com avarias ou defeitos;</w:t>
      </w:r>
    </w:p>
    <w:p w14:paraId="4E8EAB2B"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.1.4</w:t>
      </w:r>
      <w:r w:rsidR="00621964" w:rsidRPr="00A85821">
        <w:rPr>
          <w:rFonts w:ascii="Arial" w:eastAsia="Arial" w:hAnsi="Arial" w:cs="Arial"/>
          <w:color w:val="000000"/>
        </w:rPr>
        <w:t xml:space="preserve"> comunicar ao Contratante, no prazo máximo de 24 (vinte e quatro) horas que antecede a data da entrega, os motivos que impossibilitem o cumprimento do prazo previsto, com a devida comprovação;</w:t>
      </w:r>
    </w:p>
    <w:p w14:paraId="52497B65"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 xml:space="preserve">.1.5 </w:t>
      </w:r>
      <w:r w:rsidR="00621964" w:rsidRPr="00A85821">
        <w:rPr>
          <w:rFonts w:ascii="Arial" w:eastAsia="Arial" w:hAnsi="Arial" w:cs="Arial"/>
          <w:color w:val="000000"/>
        </w:rPr>
        <w:t>indicar preposto para representá-lo durante a execução do contrato, e manter comunicação com representante da Administração para a gestão do contrato;</w:t>
      </w:r>
    </w:p>
    <w:p w14:paraId="680FA54F"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.1.6</w:t>
      </w:r>
      <w:r w:rsidR="00621964" w:rsidRPr="00A85821">
        <w:rPr>
          <w:rFonts w:ascii="Arial" w:eastAsia="Arial" w:hAnsi="Arial" w:cs="Arial"/>
          <w:color w:val="000000"/>
        </w:rPr>
        <w:t xml:space="preserve"> manter durante toda a vigência do contrato, em compatibilidade com as obrigações assumidas, todas as condições de habilitação e qualificação exigidas na licitação;</w:t>
      </w:r>
    </w:p>
    <w:p w14:paraId="3B45BCD0"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.1.7</w:t>
      </w:r>
      <w:r w:rsidR="00621964" w:rsidRPr="00A85821">
        <w:rPr>
          <w:rFonts w:ascii="Arial" w:eastAsia="Arial" w:hAnsi="Arial" w:cs="Arial"/>
          <w:color w:val="000000"/>
        </w:rPr>
        <w:t xml:space="preserve"> manter atualizado os seus dados no Portal Nacional de Contratações Públicas (PNCP) e no Cadastro Unificado de Fornecedores do Estado do Paraná, conforme legislação vigente;</w:t>
      </w:r>
    </w:p>
    <w:p w14:paraId="7D694DBA"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.1.8</w:t>
      </w:r>
      <w:r w:rsidR="00621964" w:rsidRPr="00A85821">
        <w:rPr>
          <w:rFonts w:ascii="Arial" w:eastAsia="Arial" w:hAnsi="Arial" w:cs="Arial"/>
          <w:color w:val="000000"/>
        </w:rPr>
        <w:t xml:space="preserve"> guardar sigilo sobre todas as informações obtidas em decorrência do cumprimento do contrato;</w:t>
      </w:r>
    </w:p>
    <w:p w14:paraId="4BD7D46D"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.1.9</w:t>
      </w:r>
      <w:r w:rsidR="00621964" w:rsidRPr="00A85821">
        <w:rPr>
          <w:rFonts w:ascii="Arial" w:eastAsia="Arial" w:hAnsi="Arial" w:cs="Arial"/>
          <w:color w:val="00000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31FD3D2E"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 xml:space="preserve">.1.9.1 </w:t>
      </w:r>
      <w:r w:rsidR="00621964" w:rsidRPr="00A85821">
        <w:rPr>
          <w:rFonts w:ascii="Arial" w:eastAsia="Arial" w:hAnsi="Arial" w:cs="Arial"/>
          <w:color w:val="000000"/>
        </w:rPr>
        <w:t>alteração qualitativa do projeto ou de suas especificações pela Administração;</w:t>
      </w:r>
    </w:p>
    <w:p w14:paraId="5B20D08C"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lastRenderedPageBreak/>
        <w:t>9</w:t>
      </w:r>
      <w:r w:rsidR="00621964" w:rsidRPr="00A85821">
        <w:rPr>
          <w:rFonts w:ascii="Arial" w:eastAsia="Arial" w:hAnsi="Arial" w:cs="Arial"/>
          <w:b/>
          <w:color w:val="000000"/>
        </w:rPr>
        <w:t xml:space="preserve">.1.9.2 </w:t>
      </w:r>
      <w:r w:rsidR="00621964" w:rsidRPr="00A85821">
        <w:rPr>
          <w:rFonts w:ascii="Arial" w:eastAsia="Arial" w:hAnsi="Arial" w:cs="Arial"/>
          <w:color w:val="000000"/>
        </w:rPr>
        <w:t>retardamento na expedição da ordem de execução do serviço ou autorização de fornecimento, interrupção da execução do contrato ou diminuição do ritmo do trabalho, por ordem e no interesse da Administração;</w:t>
      </w:r>
    </w:p>
    <w:p w14:paraId="14ED659A" w14:textId="77777777" w:rsidR="00621964" w:rsidRPr="00A85821" w:rsidRDefault="00621964" w:rsidP="00621964">
      <w:pPr>
        <w:pStyle w:val="Normal1"/>
        <w:pBdr>
          <w:between w:val="nil"/>
        </w:pBdr>
        <w:spacing w:after="120"/>
        <w:jc w:val="both"/>
        <w:rPr>
          <w:rFonts w:ascii="Arial" w:eastAsia="Arial" w:hAnsi="Arial" w:cs="Arial"/>
          <w:color w:val="000000"/>
        </w:rPr>
      </w:pPr>
    </w:p>
    <w:p w14:paraId="725F7725"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 xml:space="preserve">.2 </w:t>
      </w:r>
      <w:r w:rsidR="00621964" w:rsidRPr="00A85821">
        <w:rPr>
          <w:rFonts w:ascii="Arial" w:eastAsia="Arial" w:hAnsi="Arial" w:cs="Arial"/>
          <w:color w:val="000000"/>
        </w:rPr>
        <w:t>São obrigações do Contratante:</w:t>
      </w:r>
    </w:p>
    <w:p w14:paraId="536ABB1B"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.2.1</w:t>
      </w:r>
      <w:r w:rsidR="00621964" w:rsidRPr="00A85821">
        <w:rPr>
          <w:rFonts w:ascii="Arial" w:eastAsia="Arial" w:hAnsi="Arial" w:cs="Arial"/>
          <w:color w:val="000000"/>
        </w:rPr>
        <w:t xml:space="preserve"> receber o objeto no prazo e condições estabelecidas neste edital e seus anexos;</w:t>
      </w:r>
    </w:p>
    <w:p w14:paraId="4098CD9B"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 xml:space="preserve">.2.2 </w:t>
      </w:r>
      <w:r w:rsidR="00621964" w:rsidRPr="00A85821">
        <w:rPr>
          <w:rFonts w:ascii="Arial" w:eastAsia="Arial" w:hAnsi="Arial" w:cs="Arial"/>
          <w:color w:val="000000"/>
        </w:rPr>
        <w:t>exigir o cumprimento de todas as obrigações assumidas pelo Contratado, de acordo com as cláusulas contratuais e os termos de sua proposta;</w:t>
      </w:r>
    </w:p>
    <w:p w14:paraId="41148222"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.2.3</w:t>
      </w:r>
      <w:r w:rsidR="00621964" w:rsidRPr="00A85821">
        <w:rPr>
          <w:rFonts w:ascii="Arial" w:eastAsia="Arial" w:hAnsi="Arial" w:cs="Arial"/>
          <w:color w:val="000000"/>
        </w:rPr>
        <w:t xml:space="preserve"> verificar minuciosamente, no prazo fixado, a conformidade do objeto recebido provisoriamente, com as especificações constantes do edital e da proposta, para fins de aceitação e recebimento definitivo;</w:t>
      </w:r>
    </w:p>
    <w:p w14:paraId="4AD12F7D"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.2.4</w:t>
      </w:r>
      <w:r w:rsidR="00621964" w:rsidRPr="00A85821">
        <w:rPr>
          <w:rFonts w:ascii="Arial" w:eastAsia="Arial" w:hAnsi="Arial" w:cs="Arial"/>
          <w:color w:val="000000"/>
        </w:rPr>
        <w:t xml:space="preserve"> comunicar ao Contratado, por escrito, as imperfeições, falhas ou irregularidades verificadas, fixando prazo para a sua correção;</w:t>
      </w:r>
    </w:p>
    <w:p w14:paraId="56179FC8"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 xml:space="preserve">.2.5 </w:t>
      </w:r>
      <w:r w:rsidR="00621964" w:rsidRPr="00A85821">
        <w:rPr>
          <w:rFonts w:ascii="Arial" w:eastAsia="Arial" w:hAnsi="Arial" w:cs="Arial"/>
          <w:color w:val="000000"/>
        </w:rPr>
        <w:t>acompanhar e fiscalizar o cumprimento das obrigações do Contratado, através de comissão ou de servidores especialmente designados;</w:t>
      </w:r>
    </w:p>
    <w:p w14:paraId="63599F89"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.2.6</w:t>
      </w:r>
      <w:r w:rsidR="00621964" w:rsidRPr="00A85821">
        <w:rPr>
          <w:rFonts w:ascii="Arial" w:eastAsia="Arial" w:hAnsi="Arial" w:cs="Arial"/>
          <w:color w:val="000000"/>
        </w:rPr>
        <w:t xml:space="preserve"> efetuar o pagamento ao Contratado no valor correspondente ao fornecimento do objeto, no prazo e forma estabelecidos neste edital e seus anexos;</w:t>
      </w:r>
    </w:p>
    <w:p w14:paraId="004A297C"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.2.7</w:t>
      </w:r>
      <w:r w:rsidR="00621964" w:rsidRPr="00A85821">
        <w:rPr>
          <w:rFonts w:ascii="Arial" w:eastAsia="Arial" w:hAnsi="Arial" w:cs="Arial"/>
          <w:color w:val="000000"/>
        </w:rPr>
        <w:t xml:space="preserve"> efetuar as eventuais retenções tributárias devidas sobre o valor da nota fiscal e fatura fornecida pelo Contratado, no que couber;</w:t>
      </w:r>
    </w:p>
    <w:p w14:paraId="38261DF0"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 xml:space="preserve">.2.8 </w:t>
      </w:r>
      <w:r w:rsidR="00621964" w:rsidRPr="00A85821">
        <w:rPr>
          <w:rFonts w:ascii="Arial" w:eastAsia="Arial" w:hAnsi="Arial" w:cs="Arial"/>
          <w:color w:val="000000"/>
        </w:rPr>
        <w:t>emitir decisão sobre as solicitações e reclamações relacionadas à execução do contrato, ressalvados requerimentos manifestamente impertinentes, meramente protelatórios ou de nenhum interesse para a boa execução do contrato;</w:t>
      </w:r>
    </w:p>
    <w:p w14:paraId="29575A41"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.2.9</w:t>
      </w:r>
      <w:r w:rsidR="00621964" w:rsidRPr="00A85821">
        <w:rPr>
          <w:rFonts w:ascii="Arial" w:eastAsia="Arial" w:hAnsi="Arial" w:cs="Arial"/>
          <w:color w:val="000000"/>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172E3E37"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.2.10</w:t>
      </w:r>
      <w:r w:rsidR="00621964" w:rsidRPr="00A85821">
        <w:rPr>
          <w:rFonts w:ascii="Arial" w:eastAsia="Arial" w:hAnsi="Arial" w:cs="Arial"/>
          <w:color w:val="00000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64158C36"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9</w:t>
      </w:r>
      <w:r w:rsidR="00621964" w:rsidRPr="00A85821">
        <w:rPr>
          <w:rFonts w:ascii="Arial" w:eastAsia="Arial" w:hAnsi="Arial" w:cs="Arial"/>
          <w:b/>
          <w:color w:val="000000"/>
        </w:rPr>
        <w:t>.2.11</w:t>
      </w:r>
      <w:r w:rsidR="00621964" w:rsidRPr="00A85821">
        <w:rPr>
          <w:rFonts w:ascii="Arial" w:eastAsia="Arial" w:hAnsi="Arial" w:cs="Arial"/>
          <w:color w:val="000000"/>
        </w:rPr>
        <w:t xml:space="preserve"> prestar as informações e os esclarecimentos que venham a ser solicitados pelo Contratado.</w:t>
      </w:r>
    </w:p>
    <w:p w14:paraId="29B0D15B" w14:textId="77777777" w:rsidR="00621964" w:rsidRPr="00A85821" w:rsidRDefault="00621964" w:rsidP="00621964">
      <w:pPr>
        <w:pStyle w:val="Normal1"/>
        <w:pBdr>
          <w:between w:val="nil"/>
        </w:pBdr>
        <w:spacing w:after="120"/>
        <w:jc w:val="both"/>
        <w:rPr>
          <w:rFonts w:ascii="Arial" w:eastAsia="Arial" w:hAnsi="Arial" w:cs="Arial"/>
          <w:color w:val="000000"/>
        </w:rPr>
      </w:pPr>
    </w:p>
    <w:p w14:paraId="7F5C4C72"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10</w:t>
      </w:r>
      <w:r w:rsidR="00621964" w:rsidRPr="00A85821">
        <w:rPr>
          <w:rFonts w:ascii="Arial" w:eastAsia="Arial" w:hAnsi="Arial" w:cs="Arial"/>
          <w:b/>
          <w:color w:val="000000"/>
        </w:rPr>
        <w:t xml:space="preserve"> FORMA DE PAGAMENTO</w:t>
      </w:r>
    </w:p>
    <w:p w14:paraId="12EDC10E"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10</w:t>
      </w:r>
      <w:r w:rsidR="00621964" w:rsidRPr="00A85821">
        <w:rPr>
          <w:rFonts w:ascii="Arial" w:eastAsia="Arial" w:hAnsi="Arial" w:cs="Arial"/>
          <w:b/>
          <w:color w:val="000000"/>
        </w:rPr>
        <w:t>.1</w:t>
      </w:r>
      <w:r w:rsidR="00621964" w:rsidRPr="00A85821">
        <w:rPr>
          <w:rFonts w:ascii="Arial" w:eastAsia="Arial" w:hAnsi="Arial" w:cs="Arial"/>
          <w:color w:val="000000"/>
        </w:rPr>
        <w:t xml:space="preserve"> O pagamento de cada fatura deverá ser realizada em um prazo não superior a 30 (trinta) dias contados a partir do atesto da Nota Fiscal, após comprovado o adimplemento do Contratado em todas as suas obrigações, já deduzidas as glosas e notas de débitos e mediante verificação do Certificado de Regularidade Fiscal (CRF), emitido por meio do Sistema de Gestão de Materiais, Obras e Serviços – GMS, destinado a comprovar a regularidade com os Fiscos Federal, Estadual (inclusive do Estado do Paraná paro licitantes sediados em outro Estado da Federação) e Municipal, com o FGTS, INSS e negativa de débitos trabalhistas (CNDT), observadas as disposições do Termo de Referência.</w:t>
      </w:r>
    </w:p>
    <w:p w14:paraId="4613F181"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10</w:t>
      </w:r>
      <w:r w:rsidR="00621964" w:rsidRPr="00A85821">
        <w:rPr>
          <w:rFonts w:ascii="Arial" w:eastAsia="Arial" w:hAnsi="Arial" w:cs="Arial"/>
          <w:b/>
          <w:color w:val="000000"/>
        </w:rPr>
        <w:t>.2</w:t>
      </w:r>
      <w:r w:rsidR="00621964" w:rsidRPr="00A85821">
        <w:rPr>
          <w:rFonts w:ascii="Arial" w:eastAsia="Arial" w:hAnsi="Arial" w:cs="Arial"/>
          <w:color w:val="000000"/>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0624BD48"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10</w:t>
      </w:r>
      <w:r w:rsidR="00621964" w:rsidRPr="00A85821">
        <w:rPr>
          <w:rFonts w:ascii="Arial" w:eastAsia="Arial" w:hAnsi="Arial" w:cs="Arial"/>
          <w:b/>
          <w:color w:val="000000"/>
        </w:rPr>
        <w:t xml:space="preserve">.2.1 </w:t>
      </w:r>
      <w:r w:rsidR="00621964" w:rsidRPr="00A85821">
        <w:rPr>
          <w:rFonts w:ascii="Arial" w:eastAsia="Arial" w:hAnsi="Arial" w:cs="Arial"/>
          <w:color w:val="000000"/>
        </w:rPr>
        <w:t xml:space="preserve">Os pagamentos ficarão condicionados à prévia informação pelo credor, dos dados da </w:t>
      </w:r>
      <w:proofErr w:type="spellStart"/>
      <w:r w:rsidR="00621964" w:rsidRPr="00A85821">
        <w:rPr>
          <w:rFonts w:ascii="Arial" w:eastAsia="Arial" w:hAnsi="Arial" w:cs="Arial"/>
          <w:color w:val="000000"/>
        </w:rPr>
        <w:t>conta-corrente</w:t>
      </w:r>
      <w:proofErr w:type="spellEnd"/>
      <w:r w:rsidR="00621964" w:rsidRPr="00A85821">
        <w:rPr>
          <w:rFonts w:ascii="Arial" w:eastAsia="Arial" w:hAnsi="Arial" w:cs="Arial"/>
          <w:color w:val="000000"/>
        </w:rPr>
        <w:t xml:space="preserve"> junto à instituição financeira contratada pelo Estado, conforme o disposto no Decreto n.º 4.505, de 2016, ressalvadas as exceções previstas no mesmo diploma legal.</w:t>
      </w:r>
    </w:p>
    <w:p w14:paraId="4A7E1759"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10</w:t>
      </w:r>
      <w:r w:rsidR="00621964" w:rsidRPr="00A85821">
        <w:rPr>
          <w:rFonts w:ascii="Arial" w:eastAsia="Arial" w:hAnsi="Arial" w:cs="Arial"/>
          <w:b/>
          <w:color w:val="000000"/>
        </w:rPr>
        <w:t xml:space="preserve">.3 </w:t>
      </w:r>
      <w:r w:rsidR="00621964" w:rsidRPr="00A85821">
        <w:rPr>
          <w:rFonts w:ascii="Arial" w:eastAsia="Arial" w:hAnsi="Arial" w:cs="Arial"/>
          <w:color w:val="000000"/>
        </w:rPr>
        <w:t xml:space="preserve">O prazo estabelecido no item </w:t>
      </w:r>
      <w:r>
        <w:rPr>
          <w:rFonts w:ascii="Arial" w:eastAsia="Arial" w:hAnsi="Arial" w:cs="Arial"/>
          <w:color w:val="000000"/>
        </w:rPr>
        <w:t>10</w:t>
      </w:r>
      <w:r w:rsidR="00621964" w:rsidRPr="00A85821">
        <w:rPr>
          <w:rFonts w:ascii="Arial" w:eastAsia="Arial" w:hAnsi="Arial" w:cs="Arial"/>
          <w:color w:val="000000"/>
        </w:rPr>
        <w:t>.1 ficará suspenso na hipótese prevista no item 12.4.1 das Condições Gerais do Pregão, ou do previsto no Aviso de Dispensa.</w:t>
      </w:r>
    </w:p>
    <w:p w14:paraId="625280E7"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10</w:t>
      </w:r>
      <w:r w:rsidR="00621964" w:rsidRPr="00A85821">
        <w:rPr>
          <w:rFonts w:ascii="Arial" w:eastAsia="Arial" w:hAnsi="Arial" w:cs="Arial"/>
          <w:b/>
          <w:color w:val="000000"/>
        </w:rPr>
        <w:t>.3.1</w:t>
      </w:r>
      <w:r w:rsidR="00621964" w:rsidRPr="00A85821">
        <w:rPr>
          <w:rFonts w:ascii="Arial" w:eastAsia="Arial" w:hAnsi="Arial" w:cs="Arial"/>
          <w:color w:val="000000"/>
        </w:rPr>
        <w:t xml:space="preserve"> Decorrido o prazo de adimplemento da multa, caso </w:t>
      </w:r>
      <w:proofErr w:type="spellStart"/>
      <w:r w:rsidR="00621964" w:rsidRPr="00A85821">
        <w:rPr>
          <w:rFonts w:ascii="Arial" w:eastAsia="Arial" w:hAnsi="Arial" w:cs="Arial"/>
          <w:color w:val="000000"/>
        </w:rPr>
        <w:t>esta</w:t>
      </w:r>
      <w:proofErr w:type="spellEnd"/>
      <w:r w:rsidR="00621964" w:rsidRPr="00A85821">
        <w:rPr>
          <w:rFonts w:ascii="Arial" w:eastAsia="Arial" w:hAnsi="Arial" w:cs="Arial"/>
          <w:color w:val="000000"/>
        </w:rPr>
        <w:t xml:space="preserve"> não tenha sido paga, os valores serão descontados da fatura apresentada.</w:t>
      </w:r>
    </w:p>
    <w:p w14:paraId="12281A61" w14:textId="77777777" w:rsidR="00621964" w:rsidRPr="00A85821" w:rsidRDefault="00F460DF" w:rsidP="00621964">
      <w:pPr>
        <w:pStyle w:val="Normal1"/>
        <w:pBdr>
          <w:between w:val="nil"/>
        </w:pBdr>
        <w:spacing w:after="120"/>
        <w:jc w:val="both"/>
        <w:rPr>
          <w:rFonts w:ascii="Arial" w:eastAsia="Arial" w:hAnsi="Arial" w:cs="Arial"/>
          <w:color w:val="000000"/>
        </w:rPr>
      </w:pPr>
      <w:proofErr w:type="gramStart"/>
      <w:r>
        <w:rPr>
          <w:rFonts w:ascii="Arial" w:eastAsia="Arial" w:hAnsi="Arial" w:cs="Arial"/>
          <w:b/>
          <w:color w:val="000000"/>
        </w:rPr>
        <w:t>10</w:t>
      </w:r>
      <w:r w:rsidR="00621964" w:rsidRPr="00A85821">
        <w:rPr>
          <w:rFonts w:ascii="Arial" w:eastAsia="Arial" w:hAnsi="Arial" w:cs="Arial"/>
          <w:b/>
          <w:color w:val="000000"/>
        </w:rPr>
        <w:t xml:space="preserve">.4 </w:t>
      </w:r>
      <w:r w:rsidR="00621964" w:rsidRPr="00A85821">
        <w:rPr>
          <w:rFonts w:ascii="Arial" w:eastAsia="Arial" w:hAnsi="Arial" w:cs="Arial"/>
          <w:color w:val="000000"/>
        </w:rPr>
        <w:t xml:space="preserve"> As</w:t>
      </w:r>
      <w:proofErr w:type="gramEnd"/>
      <w:r w:rsidR="00621964" w:rsidRPr="00A85821">
        <w:rPr>
          <w:rFonts w:ascii="Arial" w:eastAsia="Arial" w:hAnsi="Arial" w:cs="Arial"/>
          <w:color w:val="000000"/>
        </w:rPr>
        <w:t xml:space="preserve"> notas fiscais devem ser emitidas em nome da UNIVERSIDADE ESTADUAL DE MARINGÁ – CNPJ 79.151.312/0001-56, e/ou FUNDO ESTADUAL DE SAÚDE DO PARANÁ / FUNSAÚDE – CNPJ </w:t>
      </w:r>
      <w:r w:rsidR="00621964" w:rsidRPr="00A85821">
        <w:rPr>
          <w:rFonts w:ascii="Arial" w:eastAsia="Arial" w:hAnsi="Arial" w:cs="Arial"/>
          <w:color w:val="000000"/>
        </w:rPr>
        <w:lastRenderedPageBreak/>
        <w:t>08.597.121/0001-74 e/ou outra dotação/CNPJ conforme indicação da Nota de Empenho / Ordem de Fornecimento; constando número da licitação.</w:t>
      </w:r>
    </w:p>
    <w:p w14:paraId="2788A367" w14:textId="77777777" w:rsidR="00621964" w:rsidRPr="00A85821" w:rsidRDefault="00F460DF"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10</w:t>
      </w:r>
      <w:r w:rsidR="00621964" w:rsidRPr="00A85821">
        <w:rPr>
          <w:rFonts w:ascii="Arial" w:eastAsia="Arial" w:hAnsi="Arial" w:cs="Arial"/>
          <w:b/>
          <w:color w:val="000000"/>
        </w:rPr>
        <w:t>.5</w:t>
      </w:r>
      <w:r w:rsidR="00621964" w:rsidRPr="00A85821">
        <w:rPr>
          <w:rFonts w:ascii="Arial" w:eastAsia="Arial" w:hAnsi="Arial" w:cs="Arial"/>
          <w:color w:val="000000"/>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14:paraId="3FF167AE" w14:textId="77777777" w:rsidR="00621964" w:rsidRPr="00A85821" w:rsidRDefault="00621964" w:rsidP="00621964">
      <w:pPr>
        <w:pStyle w:val="Normal1"/>
        <w:pBdr>
          <w:between w:val="nil"/>
        </w:pBdr>
        <w:ind w:left="28"/>
        <w:jc w:val="both"/>
        <w:rPr>
          <w:rFonts w:ascii="Arial" w:eastAsia="Arial" w:hAnsi="Arial" w:cs="Arial"/>
          <w:color w:val="000000"/>
        </w:rPr>
      </w:pPr>
      <w:r w:rsidRPr="00A85821">
        <w:rPr>
          <w:rFonts w:ascii="Arial" w:eastAsia="Arial" w:hAnsi="Arial" w:cs="Arial"/>
          <w:color w:val="000000"/>
        </w:rPr>
        <w:t>EM = I x N x VP, sendo:</w:t>
      </w:r>
    </w:p>
    <w:p w14:paraId="2B236012" w14:textId="77777777" w:rsidR="00621964" w:rsidRPr="00A85821" w:rsidRDefault="00621964" w:rsidP="00621964">
      <w:pPr>
        <w:pStyle w:val="Normal1"/>
        <w:pBdr>
          <w:between w:val="nil"/>
        </w:pBdr>
        <w:ind w:left="28"/>
        <w:jc w:val="both"/>
        <w:rPr>
          <w:rFonts w:ascii="Arial" w:eastAsia="Arial" w:hAnsi="Arial" w:cs="Arial"/>
          <w:color w:val="000000"/>
        </w:rPr>
      </w:pPr>
      <w:r w:rsidRPr="00A85821">
        <w:rPr>
          <w:rFonts w:ascii="Arial" w:eastAsia="Arial" w:hAnsi="Arial" w:cs="Arial"/>
          <w:color w:val="000000"/>
        </w:rPr>
        <w:t>EM = Encargos moratórios;</w:t>
      </w:r>
    </w:p>
    <w:p w14:paraId="07294E8F" w14:textId="77777777" w:rsidR="00621964" w:rsidRPr="00A85821" w:rsidRDefault="00621964" w:rsidP="00621964">
      <w:pPr>
        <w:pStyle w:val="Normal1"/>
        <w:pBdr>
          <w:between w:val="nil"/>
        </w:pBdr>
        <w:ind w:left="28"/>
        <w:jc w:val="both"/>
        <w:rPr>
          <w:rFonts w:ascii="Arial" w:eastAsia="Arial" w:hAnsi="Arial" w:cs="Arial"/>
          <w:color w:val="000000"/>
        </w:rPr>
      </w:pPr>
      <w:r w:rsidRPr="00A85821">
        <w:rPr>
          <w:rFonts w:ascii="Arial" w:eastAsia="Arial" w:hAnsi="Arial" w:cs="Arial"/>
          <w:color w:val="000000"/>
        </w:rPr>
        <w:t>N = Número de dias entre a data prevista para o pagamento e a do efetivo pagamento;</w:t>
      </w:r>
    </w:p>
    <w:p w14:paraId="56B78A61" w14:textId="77777777" w:rsidR="00621964" w:rsidRPr="00A85821" w:rsidRDefault="00621964" w:rsidP="00621964">
      <w:pPr>
        <w:pStyle w:val="Normal1"/>
        <w:pBdr>
          <w:between w:val="nil"/>
        </w:pBdr>
        <w:ind w:left="28"/>
        <w:jc w:val="both"/>
        <w:rPr>
          <w:rFonts w:ascii="Arial" w:eastAsia="Arial" w:hAnsi="Arial" w:cs="Arial"/>
          <w:color w:val="000000"/>
        </w:rPr>
      </w:pPr>
      <w:r w:rsidRPr="00A85821">
        <w:rPr>
          <w:rFonts w:ascii="Arial" w:eastAsia="Arial" w:hAnsi="Arial" w:cs="Arial"/>
          <w:color w:val="000000"/>
        </w:rPr>
        <w:t>VP = Valor da parcela a ser paga.</w:t>
      </w:r>
    </w:p>
    <w:p w14:paraId="5A44A18C" w14:textId="77777777" w:rsidR="00621964" w:rsidRPr="00A85821" w:rsidRDefault="00621964" w:rsidP="00621964">
      <w:pPr>
        <w:pStyle w:val="Normal1"/>
        <w:pBdr>
          <w:between w:val="nil"/>
        </w:pBdr>
        <w:ind w:left="28"/>
        <w:jc w:val="both"/>
        <w:rPr>
          <w:rFonts w:ascii="Arial" w:eastAsia="Arial" w:hAnsi="Arial" w:cs="Arial"/>
          <w:color w:val="000000"/>
        </w:rPr>
      </w:pPr>
      <w:r w:rsidRPr="00A85821">
        <w:rPr>
          <w:rFonts w:ascii="Arial" w:eastAsia="Arial" w:hAnsi="Arial" w:cs="Arial"/>
          <w:color w:val="000000"/>
        </w:rPr>
        <w:t>I = Índice de compensação financeira = 0,00016438, assim apurado:</w:t>
      </w:r>
    </w:p>
    <w:p w14:paraId="15F670CC" w14:textId="77777777" w:rsidR="00621964" w:rsidRPr="00A85821" w:rsidRDefault="00621964" w:rsidP="00621964">
      <w:pPr>
        <w:pStyle w:val="Normal1"/>
        <w:pBdr>
          <w:between w:val="nil"/>
        </w:pBdr>
        <w:ind w:left="28"/>
        <w:jc w:val="both"/>
        <w:rPr>
          <w:rFonts w:ascii="Arial" w:eastAsia="Arial" w:hAnsi="Arial" w:cs="Arial"/>
          <w:color w:val="000000"/>
        </w:rPr>
      </w:pPr>
    </w:p>
    <w:tbl>
      <w:tblPr>
        <w:tblW w:w="9321" w:type="dxa"/>
        <w:tblInd w:w="-80" w:type="dxa"/>
        <w:tblLayout w:type="fixed"/>
        <w:tblCellMar>
          <w:left w:w="70" w:type="dxa"/>
          <w:right w:w="70" w:type="dxa"/>
        </w:tblCellMar>
        <w:tblLook w:val="0000" w:firstRow="0" w:lastRow="0" w:firstColumn="0" w:lastColumn="0" w:noHBand="0" w:noVBand="0"/>
      </w:tblPr>
      <w:tblGrid>
        <w:gridCol w:w="1603"/>
        <w:gridCol w:w="1797"/>
        <w:gridCol w:w="5921"/>
      </w:tblGrid>
      <w:tr w:rsidR="00621964" w:rsidRPr="00621964" w14:paraId="6D27FA5F" w14:textId="77777777" w:rsidTr="00621964">
        <w:trPr>
          <w:cantSplit/>
          <w:trHeight w:val="859"/>
          <w:tblHeader/>
        </w:trPr>
        <w:tc>
          <w:tcPr>
            <w:tcW w:w="1603" w:type="dxa"/>
            <w:vAlign w:val="center"/>
          </w:tcPr>
          <w:p w14:paraId="2A51FC08" w14:textId="77777777" w:rsidR="00621964" w:rsidRPr="00621964" w:rsidRDefault="00621964" w:rsidP="00621964">
            <w:pPr>
              <w:pStyle w:val="Normal1"/>
              <w:pBdr>
                <w:between w:val="nil"/>
              </w:pBdr>
              <w:ind w:left="28"/>
              <w:jc w:val="both"/>
              <w:rPr>
                <w:rFonts w:ascii="Arial" w:eastAsia="Arial" w:hAnsi="Arial" w:cs="Arial"/>
                <w:color w:val="000000"/>
              </w:rPr>
            </w:pPr>
            <w:r w:rsidRPr="00621964">
              <w:rPr>
                <w:rFonts w:ascii="Arial" w:eastAsia="Arial" w:hAnsi="Arial" w:cs="Arial"/>
                <w:color w:val="000000"/>
              </w:rPr>
              <w:t>I = (TX)</w:t>
            </w:r>
          </w:p>
          <w:p w14:paraId="263E820B" w14:textId="77777777" w:rsidR="00621964" w:rsidRPr="00621964" w:rsidRDefault="00621964" w:rsidP="00621964">
            <w:pPr>
              <w:pStyle w:val="Normal1"/>
              <w:pBdr>
                <w:between w:val="nil"/>
              </w:pBdr>
              <w:ind w:left="28"/>
              <w:jc w:val="both"/>
              <w:rPr>
                <w:rFonts w:ascii="Arial" w:eastAsia="Arial" w:hAnsi="Arial" w:cs="Arial"/>
                <w:color w:val="000000"/>
              </w:rPr>
            </w:pPr>
          </w:p>
        </w:tc>
        <w:tc>
          <w:tcPr>
            <w:tcW w:w="1797" w:type="dxa"/>
            <w:vAlign w:val="center"/>
          </w:tcPr>
          <w:p w14:paraId="470FB03F" w14:textId="77777777" w:rsidR="00621964" w:rsidRPr="00621964" w:rsidRDefault="00621964" w:rsidP="00621964">
            <w:pPr>
              <w:pStyle w:val="Normal1"/>
              <w:pBdr>
                <w:between w:val="nil"/>
              </w:pBdr>
              <w:ind w:left="28"/>
              <w:jc w:val="both"/>
              <w:rPr>
                <w:rFonts w:ascii="Arial" w:eastAsia="Arial" w:hAnsi="Arial" w:cs="Arial"/>
                <w:color w:val="000000"/>
              </w:rPr>
            </w:pPr>
            <w:r w:rsidRPr="00621964">
              <w:rPr>
                <w:rFonts w:ascii="Arial" w:eastAsia="Arial" w:hAnsi="Arial" w:cs="Arial"/>
                <w:color w:val="000000"/>
              </w:rPr>
              <w:t>I = (</w:t>
            </w:r>
            <w:r w:rsidRPr="00621964">
              <w:rPr>
                <w:rFonts w:ascii="Arial" w:eastAsia="Arial" w:hAnsi="Arial" w:cs="Arial"/>
                <w:color w:val="000000"/>
                <w:u w:val="single"/>
              </w:rPr>
              <w:t>6/100</w:t>
            </w:r>
            <w:r w:rsidRPr="00621964">
              <w:rPr>
                <w:rFonts w:ascii="Arial" w:eastAsia="Arial" w:hAnsi="Arial" w:cs="Arial"/>
                <w:color w:val="000000"/>
              </w:rPr>
              <w:t>)</w:t>
            </w:r>
          </w:p>
          <w:p w14:paraId="3FE928F8" w14:textId="77777777" w:rsidR="00621964" w:rsidRPr="00621964" w:rsidRDefault="00621964" w:rsidP="00621964">
            <w:pPr>
              <w:pStyle w:val="Normal1"/>
              <w:pBdr>
                <w:between w:val="nil"/>
              </w:pBdr>
              <w:ind w:left="28"/>
              <w:jc w:val="both"/>
              <w:rPr>
                <w:rFonts w:ascii="Arial" w:eastAsia="Arial" w:hAnsi="Arial" w:cs="Arial"/>
                <w:color w:val="000000"/>
              </w:rPr>
            </w:pPr>
            <w:r w:rsidRPr="00621964">
              <w:rPr>
                <w:rFonts w:ascii="Arial" w:eastAsia="Arial" w:hAnsi="Arial" w:cs="Arial"/>
                <w:color w:val="000000"/>
              </w:rPr>
              <w:t xml:space="preserve">     365</w:t>
            </w:r>
          </w:p>
          <w:p w14:paraId="6ED581E4" w14:textId="77777777" w:rsidR="00621964" w:rsidRPr="00621964" w:rsidRDefault="00621964" w:rsidP="00621964">
            <w:pPr>
              <w:pStyle w:val="Normal1"/>
              <w:pBdr>
                <w:between w:val="nil"/>
              </w:pBdr>
              <w:ind w:left="28"/>
              <w:jc w:val="both"/>
              <w:rPr>
                <w:rFonts w:ascii="Arial" w:eastAsia="Arial" w:hAnsi="Arial" w:cs="Arial"/>
                <w:color w:val="000000"/>
              </w:rPr>
            </w:pPr>
          </w:p>
        </w:tc>
        <w:tc>
          <w:tcPr>
            <w:tcW w:w="5921" w:type="dxa"/>
            <w:vAlign w:val="center"/>
          </w:tcPr>
          <w:p w14:paraId="0FE4F2D4" w14:textId="77777777" w:rsidR="00621964" w:rsidRPr="00621964" w:rsidRDefault="00621964" w:rsidP="00621964">
            <w:pPr>
              <w:pStyle w:val="Normal1"/>
              <w:pBdr>
                <w:between w:val="nil"/>
              </w:pBdr>
              <w:ind w:left="28"/>
              <w:jc w:val="both"/>
              <w:rPr>
                <w:rFonts w:ascii="Arial" w:eastAsia="Arial" w:hAnsi="Arial" w:cs="Arial"/>
                <w:color w:val="000000"/>
              </w:rPr>
            </w:pPr>
            <w:r w:rsidRPr="00621964">
              <w:rPr>
                <w:rFonts w:ascii="Arial" w:eastAsia="Arial" w:hAnsi="Arial" w:cs="Arial"/>
                <w:color w:val="000000"/>
              </w:rPr>
              <w:t>I = 0,00016438</w:t>
            </w:r>
          </w:p>
          <w:p w14:paraId="5D44712D" w14:textId="77777777" w:rsidR="00621964" w:rsidRPr="00621964" w:rsidRDefault="00621964" w:rsidP="00621964">
            <w:pPr>
              <w:pStyle w:val="Normal1"/>
              <w:pBdr>
                <w:between w:val="nil"/>
              </w:pBdr>
              <w:ind w:left="28"/>
              <w:jc w:val="both"/>
              <w:rPr>
                <w:rFonts w:ascii="Arial" w:eastAsia="Arial" w:hAnsi="Arial" w:cs="Arial"/>
                <w:color w:val="000000"/>
              </w:rPr>
            </w:pPr>
            <w:r w:rsidRPr="00621964">
              <w:rPr>
                <w:rFonts w:ascii="Arial" w:eastAsia="Arial" w:hAnsi="Arial" w:cs="Arial"/>
                <w:color w:val="000000"/>
              </w:rPr>
              <w:t>TX = Percentual da taxa anual = 6%.</w:t>
            </w:r>
          </w:p>
          <w:p w14:paraId="25B6B419" w14:textId="77777777" w:rsidR="00621964" w:rsidRPr="00621964" w:rsidRDefault="00621964" w:rsidP="00621964">
            <w:pPr>
              <w:pStyle w:val="Normal1"/>
              <w:pBdr>
                <w:between w:val="nil"/>
              </w:pBdr>
              <w:ind w:left="28"/>
              <w:jc w:val="both"/>
              <w:rPr>
                <w:rFonts w:ascii="Arial" w:eastAsia="Arial" w:hAnsi="Arial" w:cs="Arial"/>
                <w:color w:val="000000"/>
              </w:rPr>
            </w:pPr>
          </w:p>
        </w:tc>
      </w:tr>
    </w:tbl>
    <w:p w14:paraId="31BCFFCE" w14:textId="77777777" w:rsidR="00621964" w:rsidRDefault="00621964" w:rsidP="00621964">
      <w:pPr>
        <w:pStyle w:val="Normal1"/>
        <w:keepNext/>
        <w:keepLines/>
        <w:pBdr>
          <w:between w:val="nil"/>
        </w:pBdr>
        <w:spacing w:after="120"/>
        <w:jc w:val="both"/>
        <w:rPr>
          <w:rFonts w:ascii="Arial" w:eastAsia="Arial" w:hAnsi="Arial" w:cs="Arial"/>
          <w:b/>
          <w:color w:val="000000"/>
        </w:rPr>
      </w:pPr>
    </w:p>
    <w:p w14:paraId="3AAE4DE4" w14:textId="77777777" w:rsidR="00621964" w:rsidRPr="00A85821" w:rsidRDefault="003E5D9B" w:rsidP="00621964">
      <w:pPr>
        <w:pStyle w:val="Normal1"/>
        <w:keepNext/>
        <w:keepLines/>
        <w:pBdr>
          <w:between w:val="nil"/>
        </w:pBdr>
        <w:spacing w:after="120"/>
        <w:jc w:val="both"/>
        <w:rPr>
          <w:rFonts w:ascii="Arial" w:eastAsia="Arial" w:hAnsi="Arial" w:cs="Arial"/>
          <w:b/>
          <w:color w:val="000000"/>
        </w:rPr>
      </w:pPr>
      <w:r>
        <w:rPr>
          <w:rFonts w:ascii="Arial" w:eastAsia="Arial" w:hAnsi="Arial" w:cs="Arial"/>
          <w:b/>
          <w:color w:val="000000"/>
        </w:rPr>
        <w:t>11</w:t>
      </w:r>
      <w:r w:rsidR="00621964" w:rsidRPr="00A85821">
        <w:rPr>
          <w:rFonts w:ascii="Arial" w:eastAsia="Arial" w:hAnsi="Arial" w:cs="Arial"/>
          <w:b/>
          <w:color w:val="000000"/>
        </w:rPr>
        <w:t xml:space="preserve"> CRITÉRIOS DE SELEÇÃO DO FORNECEDOR E REQUISITOS DE CONTRATAÇÃO</w:t>
      </w:r>
    </w:p>
    <w:p w14:paraId="4BEEE551"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w:t>
      </w:r>
      <w:r w:rsidR="003E5D9B">
        <w:rPr>
          <w:rFonts w:ascii="Arial" w:eastAsia="Arial" w:hAnsi="Arial" w:cs="Arial"/>
          <w:b/>
          <w:color w:val="000000"/>
        </w:rPr>
        <w:t>1</w:t>
      </w:r>
      <w:r w:rsidRPr="00A85821">
        <w:rPr>
          <w:rFonts w:ascii="Arial" w:eastAsia="Arial" w:hAnsi="Arial" w:cs="Arial"/>
          <w:b/>
          <w:color w:val="000000"/>
        </w:rPr>
        <w:t xml:space="preserve">.1 </w:t>
      </w:r>
      <w:r w:rsidRPr="00A85821">
        <w:rPr>
          <w:rFonts w:ascii="Arial" w:eastAsia="Arial" w:hAnsi="Arial" w:cs="Arial"/>
          <w:color w:val="000000"/>
        </w:rPr>
        <w:t>As exigências de habilitação jurídica e de regularidade fiscal e trabalhista são as usuais para a generalidade dos objetos, conforme disciplinado no edital e seus anexos.</w:t>
      </w:r>
    </w:p>
    <w:p w14:paraId="26E024D3"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w:t>
      </w:r>
      <w:r w:rsidR="003E5D9B">
        <w:rPr>
          <w:rFonts w:ascii="Arial" w:eastAsia="Arial" w:hAnsi="Arial" w:cs="Arial"/>
          <w:b/>
          <w:color w:val="000000"/>
        </w:rPr>
        <w:t>1</w:t>
      </w:r>
      <w:r w:rsidRPr="00A85821">
        <w:rPr>
          <w:rFonts w:ascii="Arial" w:eastAsia="Arial" w:hAnsi="Arial" w:cs="Arial"/>
          <w:b/>
          <w:color w:val="000000"/>
        </w:rPr>
        <w:t xml:space="preserve">.2 </w:t>
      </w:r>
      <w:r w:rsidRPr="00A85821">
        <w:rPr>
          <w:rFonts w:ascii="Arial" w:eastAsia="Arial" w:hAnsi="Arial" w:cs="Arial"/>
          <w:color w:val="000000"/>
        </w:rPr>
        <w:t>Os critérios de qualificação econômico-financeira a serem atendidos pelo fornecedor estão previstos no edital.</w:t>
      </w:r>
    </w:p>
    <w:p w14:paraId="7FF188AB"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w:t>
      </w:r>
      <w:r w:rsidR="003E5D9B">
        <w:rPr>
          <w:rFonts w:ascii="Arial" w:eastAsia="Arial" w:hAnsi="Arial" w:cs="Arial"/>
          <w:b/>
          <w:color w:val="000000"/>
        </w:rPr>
        <w:t>1</w:t>
      </w:r>
      <w:r w:rsidRPr="00A85821">
        <w:rPr>
          <w:rFonts w:ascii="Arial" w:eastAsia="Arial" w:hAnsi="Arial" w:cs="Arial"/>
          <w:b/>
          <w:color w:val="000000"/>
        </w:rPr>
        <w:t>.3</w:t>
      </w:r>
      <w:r w:rsidRPr="00A85821">
        <w:rPr>
          <w:rFonts w:ascii="Arial" w:eastAsia="Arial" w:hAnsi="Arial" w:cs="Arial"/>
          <w:color w:val="000000"/>
        </w:rPr>
        <w:t xml:space="preserve"> Os critérios de qualificação técnica a serem atendidos pelo fornecedor serão aqueles estabelecidos no Anexo II deste edital.</w:t>
      </w:r>
    </w:p>
    <w:p w14:paraId="7014F60A"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w:t>
      </w:r>
      <w:r w:rsidR="003E5D9B">
        <w:rPr>
          <w:rFonts w:ascii="Arial" w:eastAsia="Arial" w:hAnsi="Arial" w:cs="Arial"/>
          <w:b/>
          <w:color w:val="000000"/>
        </w:rPr>
        <w:t>1</w:t>
      </w:r>
      <w:r w:rsidRPr="00A85821">
        <w:rPr>
          <w:rFonts w:ascii="Arial" w:eastAsia="Arial" w:hAnsi="Arial" w:cs="Arial"/>
          <w:b/>
          <w:color w:val="000000"/>
        </w:rPr>
        <w:t>.4</w:t>
      </w:r>
      <w:r w:rsidRPr="00A85821">
        <w:rPr>
          <w:rFonts w:ascii="Arial" w:eastAsia="Arial" w:hAnsi="Arial" w:cs="Arial"/>
          <w:color w:val="000000"/>
        </w:rPr>
        <w:t xml:space="preserve"> Os critérios de aceitabilidade de preços serão:</w:t>
      </w:r>
    </w:p>
    <w:p w14:paraId="6F2FC974"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w:t>
      </w:r>
      <w:r w:rsidR="003E5D9B">
        <w:rPr>
          <w:rFonts w:ascii="Arial" w:eastAsia="Arial" w:hAnsi="Arial" w:cs="Arial"/>
          <w:b/>
          <w:color w:val="000000"/>
        </w:rPr>
        <w:t>1</w:t>
      </w:r>
      <w:r w:rsidRPr="00A85821">
        <w:rPr>
          <w:rFonts w:ascii="Arial" w:eastAsia="Arial" w:hAnsi="Arial" w:cs="Arial"/>
          <w:b/>
          <w:color w:val="000000"/>
        </w:rPr>
        <w:t>.4.1</w:t>
      </w:r>
      <w:r w:rsidRPr="00A85821">
        <w:rPr>
          <w:rFonts w:ascii="Arial" w:eastAsia="Arial" w:hAnsi="Arial" w:cs="Arial"/>
          <w:color w:val="000000"/>
        </w:rPr>
        <w:t xml:space="preserve"> Valores unitários: conforme planilha de composição de preços anexa ao edital</w:t>
      </w:r>
    </w:p>
    <w:p w14:paraId="17504FAB"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w:t>
      </w:r>
      <w:r w:rsidR="003E5D9B">
        <w:rPr>
          <w:rFonts w:ascii="Arial" w:eastAsia="Arial" w:hAnsi="Arial" w:cs="Arial"/>
          <w:b/>
          <w:color w:val="000000"/>
        </w:rPr>
        <w:t>1</w:t>
      </w:r>
      <w:r w:rsidRPr="00A85821">
        <w:rPr>
          <w:rFonts w:ascii="Arial" w:eastAsia="Arial" w:hAnsi="Arial" w:cs="Arial"/>
          <w:b/>
          <w:color w:val="000000"/>
        </w:rPr>
        <w:t>.5</w:t>
      </w:r>
      <w:r w:rsidRPr="00A85821">
        <w:rPr>
          <w:rFonts w:ascii="Arial" w:eastAsia="Arial" w:hAnsi="Arial" w:cs="Arial"/>
          <w:color w:val="000000"/>
        </w:rPr>
        <w:t xml:space="preserve"> O critério de julgamento da proposta está definido no item 2 das Condições Específicas do Edital e seus anexos.</w:t>
      </w:r>
    </w:p>
    <w:p w14:paraId="7F0D1594" w14:textId="77777777" w:rsidR="00621964" w:rsidRPr="00A85821" w:rsidRDefault="00621964" w:rsidP="00621964">
      <w:pPr>
        <w:pStyle w:val="Normal1"/>
        <w:pBdr>
          <w:between w:val="nil"/>
        </w:pBdr>
        <w:spacing w:after="120"/>
        <w:ind w:right="-17"/>
        <w:jc w:val="both"/>
        <w:rPr>
          <w:rFonts w:ascii="Arial" w:eastAsia="Arial" w:hAnsi="Arial" w:cs="Arial"/>
          <w:color w:val="000000"/>
        </w:rPr>
      </w:pPr>
      <w:r w:rsidRPr="00A85821">
        <w:rPr>
          <w:rFonts w:ascii="Arial" w:eastAsia="Arial" w:hAnsi="Arial" w:cs="Arial"/>
          <w:b/>
          <w:color w:val="000000"/>
        </w:rPr>
        <w:t>1</w:t>
      </w:r>
      <w:r w:rsidR="003E5D9B">
        <w:rPr>
          <w:rFonts w:ascii="Arial" w:eastAsia="Arial" w:hAnsi="Arial" w:cs="Arial"/>
          <w:b/>
          <w:color w:val="000000"/>
        </w:rPr>
        <w:t>1</w:t>
      </w:r>
      <w:r w:rsidRPr="00A85821">
        <w:rPr>
          <w:rFonts w:ascii="Arial" w:eastAsia="Arial" w:hAnsi="Arial" w:cs="Arial"/>
          <w:b/>
          <w:color w:val="000000"/>
        </w:rPr>
        <w:t xml:space="preserve">.6 </w:t>
      </w:r>
      <w:r w:rsidRPr="00A85821">
        <w:rPr>
          <w:rFonts w:ascii="Arial" w:eastAsia="Arial" w:hAnsi="Arial" w:cs="Arial"/>
          <w:color w:val="000000"/>
        </w:rPr>
        <w:t>As regras de desempate entre propostas são discriminadas no edital e seus anexos.</w:t>
      </w:r>
    </w:p>
    <w:p w14:paraId="3401D364" w14:textId="77777777" w:rsidR="00621964" w:rsidRPr="00A85821" w:rsidRDefault="00621964" w:rsidP="00621964">
      <w:pPr>
        <w:pStyle w:val="Normal1"/>
        <w:pBdr>
          <w:between w:val="nil"/>
        </w:pBdr>
        <w:spacing w:after="120"/>
        <w:jc w:val="both"/>
        <w:rPr>
          <w:rFonts w:ascii="Arial" w:eastAsia="Arial" w:hAnsi="Arial" w:cs="Arial"/>
          <w:color w:val="000000"/>
        </w:rPr>
      </w:pPr>
    </w:p>
    <w:p w14:paraId="45176A49"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w:t>
      </w:r>
      <w:r w:rsidR="003E5D9B">
        <w:rPr>
          <w:rFonts w:ascii="Arial" w:eastAsia="Arial" w:hAnsi="Arial" w:cs="Arial"/>
          <w:b/>
          <w:color w:val="000000"/>
        </w:rPr>
        <w:t>2</w:t>
      </w:r>
      <w:r w:rsidRPr="00A85821">
        <w:rPr>
          <w:rFonts w:ascii="Arial" w:eastAsia="Arial" w:hAnsi="Arial" w:cs="Arial"/>
          <w:b/>
          <w:color w:val="000000"/>
        </w:rPr>
        <w:t xml:space="preserve"> ALTERAÇÃO SUBJETIVA</w:t>
      </w:r>
    </w:p>
    <w:p w14:paraId="2E554CE2"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w:t>
      </w:r>
      <w:r w:rsidR="003E5D9B">
        <w:rPr>
          <w:rFonts w:ascii="Arial" w:eastAsia="Arial" w:hAnsi="Arial" w:cs="Arial"/>
          <w:b/>
          <w:color w:val="000000"/>
        </w:rPr>
        <w:t>2</w:t>
      </w:r>
      <w:r w:rsidRPr="00A85821">
        <w:rPr>
          <w:rFonts w:ascii="Arial" w:eastAsia="Arial" w:hAnsi="Arial" w:cs="Arial"/>
          <w:b/>
          <w:color w:val="000000"/>
        </w:rPr>
        <w:t xml:space="preserve">.1 </w:t>
      </w:r>
      <w:r w:rsidRPr="00A85821">
        <w:rPr>
          <w:rFonts w:ascii="Arial" w:eastAsia="Arial" w:hAnsi="Arial" w:cs="Arial"/>
          <w:color w:val="000000"/>
        </w:rPr>
        <w:t>É admissível a continuidade do contrato administrativo quando houver fusão, cisão ou incorporação do Contratado com outra pessoa jurídica, desde que:</w:t>
      </w:r>
    </w:p>
    <w:p w14:paraId="19735631"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color w:val="000000"/>
        </w:rPr>
        <w:t>a) sejam observados pela nova pessoa jurídica todos os requisitos de habilitação exigidos na licitação original;</w:t>
      </w:r>
    </w:p>
    <w:p w14:paraId="78BE5257"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color w:val="000000"/>
        </w:rPr>
        <w:t>b) sejam mantidas as demais cláusulas e condições do contrato; e</w:t>
      </w:r>
    </w:p>
    <w:p w14:paraId="3869CAD1"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color w:val="000000"/>
        </w:rPr>
        <w:t>c) não haja prejuízo à execução do objeto pactuado e haja anuência expressa da Administração à continuidade do contrato.</w:t>
      </w:r>
    </w:p>
    <w:p w14:paraId="4D968D77"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w:t>
      </w:r>
      <w:r w:rsidR="002C45E3">
        <w:rPr>
          <w:rFonts w:ascii="Arial" w:eastAsia="Arial" w:hAnsi="Arial" w:cs="Arial"/>
          <w:b/>
          <w:color w:val="000000"/>
        </w:rPr>
        <w:t>2</w:t>
      </w:r>
      <w:r w:rsidRPr="00A85821">
        <w:rPr>
          <w:rFonts w:ascii="Arial" w:eastAsia="Arial" w:hAnsi="Arial" w:cs="Arial"/>
          <w:b/>
          <w:color w:val="000000"/>
        </w:rPr>
        <w:t xml:space="preserve">.2 </w:t>
      </w:r>
      <w:r w:rsidRPr="00A85821">
        <w:rPr>
          <w:rFonts w:ascii="Arial" w:eastAsia="Arial" w:hAnsi="Arial" w:cs="Arial"/>
          <w:color w:val="000000"/>
        </w:rPr>
        <w:t xml:space="preserve">A alteração subjetiva a que se refere o item 13.1 deverá ser formalizada </w:t>
      </w:r>
      <w:proofErr w:type="spellStart"/>
      <w:r w:rsidRPr="00A85821">
        <w:rPr>
          <w:rFonts w:ascii="Arial" w:eastAsia="Arial" w:hAnsi="Arial" w:cs="Arial"/>
          <w:color w:val="000000"/>
        </w:rPr>
        <w:t>por</w:t>
      </w:r>
      <w:proofErr w:type="spellEnd"/>
      <w:r w:rsidRPr="00A85821">
        <w:rPr>
          <w:rFonts w:ascii="Arial" w:eastAsia="Arial" w:hAnsi="Arial" w:cs="Arial"/>
          <w:color w:val="000000"/>
        </w:rPr>
        <w:t xml:space="preserve"> termo aditivo ao contrato.</w:t>
      </w:r>
    </w:p>
    <w:p w14:paraId="23BDEA65" w14:textId="77777777" w:rsidR="00621964" w:rsidRPr="00A85821" w:rsidRDefault="00621964" w:rsidP="00621964">
      <w:pPr>
        <w:pStyle w:val="Normal1"/>
        <w:pBdr>
          <w:between w:val="nil"/>
        </w:pBdr>
        <w:spacing w:after="120"/>
        <w:jc w:val="both"/>
        <w:rPr>
          <w:rFonts w:ascii="Arial" w:eastAsia="Arial" w:hAnsi="Arial" w:cs="Arial"/>
          <w:color w:val="000000"/>
        </w:rPr>
      </w:pPr>
    </w:p>
    <w:p w14:paraId="47D5E834" w14:textId="77777777" w:rsidR="00621964" w:rsidRPr="00A85821" w:rsidRDefault="00621964" w:rsidP="00621964">
      <w:pPr>
        <w:pStyle w:val="Normal1"/>
        <w:keepNext/>
        <w:pBdr>
          <w:between w:val="nil"/>
        </w:pBdr>
        <w:spacing w:after="120"/>
        <w:jc w:val="both"/>
        <w:rPr>
          <w:rFonts w:ascii="Arial" w:eastAsia="Arial" w:hAnsi="Arial" w:cs="Arial"/>
          <w:b/>
          <w:color w:val="000000"/>
        </w:rPr>
      </w:pPr>
      <w:r w:rsidRPr="00A85821">
        <w:rPr>
          <w:rFonts w:ascii="Arial" w:eastAsia="Arial" w:hAnsi="Arial" w:cs="Arial"/>
          <w:b/>
          <w:color w:val="000000"/>
        </w:rPr>
        <w:t>1</w:t>
      </w:r>
      <w:r w:rsidR="00D32097">
        <w:rPr>
          <w:rFonts w:ascii="Arial" w:eastAsia="Arial" w:hAnsi="Arial" w:cs="Arial"/>
          <w:b/>
          <w:color w:val="000000"/>
        </w:rPr>
        <w:t>3</w:t>
      </w:r>
      <w:r w:rsidRPr="00A85821">
        <w:rPr>
          <w:rFonts w:ascii="Arial" w:eastAsia="Arial" w:hAnsi="Arial" w:cs="Arial"/>
          <w:b/>
          <w:color w:val="000000"/>
        </w:rPr>
        <w:t xml:space="preserve"> SUBCONTRATAÇÃO</w:t>
      </w:r>
    </w:p>
    <w:p w14:paraId="7439DF9D"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w:t>
      </w:r>
      <w:r w:rsidR="00D32097">
        <w:rPr>
          <w:rFonts w:ascii="Arial" w:eastAsia="Arial" w:hAnsi="Arial" w:cs="Arial"/>
          <w:b/>
          <w:color w:val="000000"/>
        </w:rPr>
        <w:t>3</w:t>
      </w:r>
      <w:r w:rsidRPr="00A85821">
        <w:rPr>
          <w:rFonts w:ascii="Arial" w:eastAsia="Arial" w:hAnsi="Arial" w:cs="Arial"/>
          <w:b/>
          <w:color w:val="000000"/>
        </w:rPr>
        <w:t xml:space="preserve">.1 </w:t>
      </w:r>
      <w:r w:rsidRPr="00A85821">
        <w:rPr>
          <w:rFonts w:ascii="Arial" w:eastAsia="Arial" w:hAnsi="Arial" w:cs="Arial"/>
          <w:color w:val="00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B448A3C" w14:textId="77777777" w:rsidR="00621964" w:rsidRPr="00A85821" w:rsidRDefault="00621964" w:rsidP="00621964">
      <w:pPr>
        <w:pStyle w:val="Normal1"/>
        <w:pBdr>
          <w:between w:val="nil"/>
        </w:pBdr>
        <w:spacing w:after="120"/>
        <w:jc w:val="both"/>
        <w:rPr>
          <w:rFonts w:ascii="Arial" w:eastAsia="Arial" w:hAnsi="Arial" w:cs="Arial"/>
          <w:color w:val="000000"/>
        </w:rPr>
      </w:pPr>
    </w:p>
    <w:p w14:paraId="3F7817E8" w14:textId="77777777" w:rsidR="00621964" w:rsidRPr="00A85821" w:rsidRDefault="00621964" w:rsidP="00621964">
      <w:pPr>
        <w:pStyle w:val="Normal1"/>
        <w:keepNext/>
        <w:keepLines/>
        <w:pBdr>
          <w:between w:val="nil"/>
        </w:pBdr>
        <w:spacing w:after="120"/>
        <w:jc w:val="both"/>
        <w:rPr>
          <w:rFonts w:ascii="Arial" w:eastAsia="Arial" w:hAnsi="Arial" w:cs="Arial"/>
          <w:b/>
          <w:color w:val="000000"/>
        </w:rPr>
      </w:pPr>
      <w:r w:rsidRPr="00A85821">
        <w:rPr>
          <w:rFonts w:ascii="Arial" w:eastAsia="Arial" w:hAnsi="Arial" w:cs="Arial"/>
          <w:b/>
          <w:color w:val="000000"/>
        </w:rPr>
        <w:t>1</w:t>
      </w:r>
      <w:r w:rsidR="00D32097">
        <w:rPr>
          <w:rFonts w:ascii="Arial" w:eastAsia="Arial" w:hAnsi="Arial" w:cs="Arial"/>
          <w:b/>
          <w:color w:val="000000"/>
        </w:rPr>
        <w:t>4</w:t>
      </w:r>
      <w:r w:rsidRPr="00A85821">
        <w:rPr>
          <w:rFonts w:ascii="Arial" w:eastAsia="Arial" w:hAnsi="Arial" w:cs="Arial"/>
          <w:b/>
          <w:color w:val="000000"/>
        </w:rPr>
        <w:t xml:space="preserve"> DA GARANTIA DE EXECUÇÃO</w:t>
      </w:r>
    </w:p>
    <w:p w14:paraId="7D39FFB6"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b/>
          <w:color w:val="000000"/>
        </w:rPr>
        <w:t>1</w:t>
      </w:r>
      <w:r w:rsidR="00D32097">
        <w:rPr>
          <w:rFonts w:ascii="Arial" w:eastAsia="Arial" w:hAnsi="Arial" w:cs="Arial"/>
          <w:b/>
          <w:color w:val="000000"/>
        </w:rPr>
        <w:t>4</w:t>
      </w:r>
      <w:r w:rsidRPr="00A85821">
        <w:rPr>
          <w:rFonts w:ascii="Arial" w:eastAsia="Arial" w:hAnsi="Arial" w:cs="Arial"/>
          <w:b/>
          <w:color w:val="000000"/>
        </w:rPr>
        <w:t xml:space="preserve">.1 </w:t>
      </w:r>
      <w:r w:rsidRPr="00A85821">
        <w:rPr>
          <w:rFonts w:ascii="Arial" w:eastAsia="Arial" w:hAnsi="Arial" w:cs="Arial"/>
          <w:color w:val="000000"/>
        </w:rPr>
        <w:t xml:space="preserve">Não haverá exigência de garantia contratual da execução, tendo em vista que o pagamento será realizado após a entrega definitiva do objeto contratado e que em eventual descumprimento das cláusulas estabelecidas </w:t>
      </w:r>
      <w:r w:rsidRPr="00A85821">
        <w:rPr>
          <w:rFonts w:ascii="Arial" w:eastAsia="Arial" w:hAnsi="Arial" w:cs="Arial"/>
          <w:color w:val="000000"/>
        </w:rPr>
        <w:lastRenderedPageBreak/>
        <w:t>no edital de licitação, não acarretará prejuízos à Administração que coloque em risco as ações e serviços da instituição.</w:t>
      </w:r>
    </w:p>
    <w:p w14:paraId="3513E08E" w14:textId="77777777" w:rsidR="00621964" w:rsidRPr="00A85821" w:rsidRDefault="00621964" w:rsidP="00621964">
      <w:pPr>
        <w:pStyle w:val="Normal1"/>
        <w:keepNext/>
        <w:keepLines/>
        <w:pBdr>
          <w:between w:val="nil"/>
        </w:pBdr>
        <w:spacing w:after="120"/>
        <w:jc w:val="both"/>
        <w:rPr>
          <w:rFonts w:ascii="Arial" w:eastAsia="Arial" w:hAnsi="Arial" w:cs="Arial"/>
          <w:b/>
          <w:color w:val="000000"/>
        </w:rPr>
      </w:pPr>
    </w:p>
    <w:p w14:paraId="569A6FBE" w14:textId="77777777" w:rsidR="00621964" w:rsidRPr="00A85821" w:rsidRDefault="00621964" w:rsidP="00621964">
      <w:pPr>
        <w:pStyle w:val="Normal1"/>
        <w:keepNext/>
        <w:keepLines/>
        <w:pBdr>
          <w:between w:val="nil"/>
        </w:pBdr>
        <w:spacing w:after="120"/>
        <w:jc w:val="both"/>
        <w:rPr>
          <w:rFonts w:ascii="Arial" w:eastAsia="Arial" w:hAnsi="Arial" w:cs="Arial"/>
          <w:b/>
          <w:color w:val="000000"/>
        </w:rPr>
      </w:pPr>
      <w:r w:rsidRPr="00A85821">
        <w:rPr>
          <w:rFonts w:ascii="Arial" w:eastAsia="Arial" w:hAnsi="Arial" w:cs="Arial"/>
          <w:b/>
          <w:color w:val="000000"/>
        </w:rPr>
        <w:t>1</w:t>
      </w:r>
      <w:r w:rsidR="00333F1C">
        <w:rPr>
          <w:rFonts w:ascii="Arial" w:eastAsia="Arial" w:hAnsi="Arial" w:cs="Arial"/>
          <w:b/>
          <w:color w:val="000000"/>
        </w:rPr>
        <w:t>5</w:t>
      </w:r>
      <w:r w:rsidRPr="00A85821">
        <w:rPr>
          <w:rFonts w:ascii="Arial" w:eastAsia="Arial" w:hAnsi="Arial" w:cs="Arial"/>
          <w:b/>
          <w:color w:val="000000"/>
        </w:rPr>
        <w:t xml:space="preserve"> DA GARANTIA CONTRATUAL DOS BENS</w:t>
      </w:r>
    </w:p>
    <w:p w14:paraId="7DBDA2C9" w14:textId="77777777" w:rsidR="00621964" w:rsidRPr="00D81383" w:rsidRDefault="00621964" w:rsidP="00621964">
      <w:pPr>
        <w:pStyle w:val="Normal1"/>
        <w:pBdr>
          <w:between w:val="nil"/>
        </w:pBdr>
        <w:spacing w:after="120"/>
        <w:ind w:left="-11" w:firstLine="11"/>
        <w:jc w:val="both"/>
        <w:rPr>
          <w:rFonts w:ascii="Arial" w:eastAsia="Arial" w:hAnsi="Arial" w:cs="Arial"/>
          <w:color w:val="0070C0"/>
        </w:rPr>
      </w:pPr>
      <w:r w:rsidRPr="00D81383">
        <w:rPr>
          <w:rFonts w:ascii="Arial" w:eastAsia="Arial" w:hAnsi="Arial" w:cs="Arial"/>
          <w:b/>
          <w:color w:val="0070C0"/>
        </w:rPr>
        <w:t>1</w:t>
      </w:r>
      <w:r w:rsidR="00333F1C" w:rsidRPr="00D81383">
        <w:rPr>
          <w:rFonts w:ascii="Arial" w:eastAsia="Arial" w:hAnsi="Arial" w:cs="Arial"/>
          <w:b/>
          <w:color w:val="0070C0"/>
        </w:rPr>
        <w:t>5</w:t>
      </w:r>
      <w:r w:rsidRPr="00D81383">
        <w:rPr>
          <w:rFonts w:ascii="Arial" w:eastAsia="Arial" w:hAnsi="Arial" w:cs="Arial"/>
          <w:b/>
          <w:color w:val="0070C0"/>
        </w:rPr>
        <w:t>.1</w:t>
      </w:r>
      <w:r w:rsidR="00D81383" w:rsidRPr="00D81383">
        <w:rPr>
          <w:rFonts w:ascii="Arial" w:eastAsia="Arial" w:hAnsi="Arial" w:cs="Arial"/>
          <w:color w:val="0070C0"/>
        </w:rPr>
        <w:t>O prazo de garantia dos bens, complementar à garantia legal, será de no mínimo 09 meses, totalizando 12 meses, ou pelo prazo fornecido pelo fabricante, se posterior, contado a partir do primeiro dia útil subsequente ao fim do prazo da garantia legal. A informação acerca da garantia deverá constar na proposta finalizada</w:t>
      </w:r>
      <w:r w:rsidRPr="00D81383">
        <w:rPr>
          <w:rFonts w:ascii="Arial" w:eastAsia="Arial" w:hAnsi="Arial" w:cs="Arial"/>
          <w:color w:val="0070C0"/>
        </w:rPr>
        <w:t>.</w:t>
      </w:r>
    </w:p>
    <w:p w14:paraId="6F1B0642" w14:textId="77777777" w:rsidR="00621964" w:rsidRPr="00A85821" w:rsidRDefault="00621964" w:rsidP="00621964">
      <w:pPr>
        <w:pStyle w:val="Normal1"/>
        <w:pBdr>
          <w:between w:val="nil"/>
        </w:pBdr>
        <w:spacing w:after="120"/>
        <w:ind w:left="-11" w:firstLine="11"/>
        <w:jc w:val="both"/>
        <w:rPr>
          <w:rFonts w:ascii="Arial" w:eastAsia="Arial" w:hAnsi="Arial" w:cs="Arial"/>
          <w:color w:val="000000"/>
          <w:highlight w:val="white"/>
        </w:rPr>
      </w:pPr>
    </w:p>
    <w:p w14:paraId="7ACBFAF3" w14:textId="77777777" w:rsidR="00621964" w:rsidRPr="00574B34" w:rsidRDefault="00621964" w:rsidP="00621964">
      <w:pPr>
        <w:pStyle w:val="Normal1"/>
        <w:pBdr>
          <w:between w:val="nil"/>
        </w:pBdr>
        <w:spacing w:after="120"/>
        <w:ind w:left="28"/>
        <w:jc w:val="both"/>
        <w:rPr>
          <w:rFonts w:ascii="Arial" w:eastAsia="Arial" w:hAnsi="Arial" w:cs="Arial"/>
          <w:color w:val="000000"/>
        </w:rPr>
      </w:pPr>
      <w:r w:rsidRPr="00574B34">
        <w:rPr>
          <w:rFonts w:ascii="Arial" w:eastAsia="Arial" w:hAnsi="Arial" w:cs="Arial"/>
          <w:b/>
          <w:color w:val="000000"/>
        </w:rPr>
        <w:t>1</w:t>
      </w:r>
      <w:r w:rsidR="009C769E">
        <w:rPr>
          <w:rFonts w:ascii="Arial" w:eastAsia="Arial" w:hAnsi="Arial" w:cs="Arial"/>
          <w:b/>
          <w:color w:val="000000"/>
        </w:rPr>
        <w:t>6</w:t>
      </w:r>
      <w:r w:rsidRPr="00574B34">
        <w:rPr>
          <w:rFonts w:ascii="Arial" w:eastAsia="Arial" w:hAnsi="Arial" w:cs="Arial"/>
          <w:b/>
          <w:color w:val="000000"/>
        </w:rPr>
        <w:t xml:space="preserve"> VIGÊNCIA</w:t>
      </w:r>
    </w:p>
    <w:p w14:paraId="7E67288C" w14:textId="77777777" w:rsidR="00621964" w:rsidRPr="00085690" w:rsidRDefault="00621964" w:rsidP="00621964">
      <w:pPr>
        <w:pStyle w:val="Normal1"/>
        <w:pBdr>
          <w:between w:val="nil"/>
        </w:pBdr>
        <w:spacing w:after="120"/>
        <w:jc w:val="both"/>
        <w:rPr>
          <w:rFonts w:ascii="Arial" w:eastAsia="Arial" w:hAnsi="Arial" w:cs="Arial"/>
        </w:rPr>
      </w:pPr>
      <w:r w:rsidRPr="00085690">
        <w:rPr>
          <w:rFonts w:ascii="Arial" w:eastAsia="Arial" w:hAnsi="Arial" w:cs="Arial"/>
          <w:b/>
        </w:rPr>
        <w:t>1</w:t>
      </w:r>
      <w:r w:rsidR="009C769E" w:rsidRPr="00085690">
        <w:rPr>
          <w:rFonts w:ascii="Arial" w:eastAsia="Arial" w:hAnsi="Arial" w:cs="Arial"/>
          <w:b/>
        </w:rPr>
        <w:t>6</w:t>
      </w:r>
      <w:r w:rsidRPr="00085690">
        <w:rPr>
          <w:rFonts w:ascii="Arial" w:eastAsia="Arial" w:hAnsi="Arial" w:cs="Arial"/>
          <w:b/>
        </w:rPr>
        <w:t xml:space="preserve">.1 </w:t>
      </w:r>
      <w:r w:rsidRPr="00085690">
        <w:rPr>
          <w:rFonts w:ascii="Arial" w:eastAsia="Arial" w:hAnsi="Arial" w:cs="Arial"/>
        </w:rPr>
        <w:t>Na presente aquisição o instrumento de contrato será substituído pela Nota de Empenho e Anexo.</w:t>
      </w:r>
    </w:p>
    <w:p w14:paraId="568B6ED4" w14:textId="77777777" w:rsidR="00621964" w:rsidRPr="00085690" w:rsidRDefault="00621964" w:rsidP="00621964">
      <w:pPr>
        <w:pStyle w:val="Normal1"/>
        <w:pBdr>
          <w:between w:val="nil"/>
        </w:pBdr>
        <w:spacing w:after="120"/>
        <w:jc w:val="both"/>
        <w:rPr>
          <w:rFonts w:ascii="Arial" w:eastAsia="Arial" w:hAnsi="Arial" w:cs="Arial"/>
        </w:rPr>
      </w:pPr>
    </w:p>
    <w:p w14:paraId="3E27B17A" w14:textId="77777777" w:rsidR="00621964" w:rsidRPr="00085690" w:rsidRDefault="00621964" w:rsidP="00621964">
      <w:pPr>
        <w:pStyle w:val="Normal1"/>
        <w:pBdr>
          <w:between w:val="nil"/>
        </w:pBdr>
        <w:spacing w:after="120"/>
        <w:jc w:val="both"/>
        <w:rPr>
          <w:rFonts w:ascii="Arial" w:eastAsia="Arial" w:hAnsi="Arial" w:cs="Arial"/>
        </w:rPr>
      </w:pPr>
      <w:r w:rsidRPr="00085690">
        <w:rPr>
          <w:rFonts w:ascii="Arial" w:eastAsia="Arial" w:hAnsi="Arial" w:cs="Arial"/>
          <w:b/>
        </w:rPr>
        <w:t>1</w:t>
      </w:r>
      <w:r w:rsidR="009C769E" w:rsidRPr="00085690">
        <w:rPr>
          <w:rFonts w:ascii="Arial" w:eastAsia="Arial" w:hAnsi="Arial" w:cs="Arial"/>
          <w:b/>
        </w:rPr>
        <w:t>7</w:t>
      </w:r>
      <w:r w:rsidRPr="00085690">
        <w:rPr>
          <w:rFonts w:ascii="Arial" w:eastAsia="Arial" w:hAnsi="Arial" w:cs="Arial"/>
          <w:b/>
        </w:rPr>
        <w:t xml:space="preserve"> DO REAJUSTAMENTO.</w:t>
      </w:r>
    </w:p>
    <w:p w14:paraId="13D075D5" w14:textId="77777777" w:rsidR="00621964" w:rsidRPr="00085690" w:rsidRDefault="00621964" w:rsidP="00621964">
      <w:pPr>
        <w:pStyle w:val="Normal1"/>
        <w:widowControl w:val="0"/>
        <w:pBdr>
          <w:top w:val="nil"/>
          <w:left w:val="nil"/>
          <w:bottom w:val="nil"/>
          <w:right w:val="nil"/>
          <w:between w:val="nil"/>
        </w:pBdr>
        <w:shd w:val="clear" w:color="auto" w:fill="FFFFFF"/>
        <w:spacing w:after="120"/>
        <w:jc w:val="both"/>
        <w:rPr>
          <w:rFonts w:ascii="Arial" w:eastAsia="Arial" w:hAnsi="Arial" w:cs="Arial"/>
        </w:rPr>
      </w:pPr>
      <w:bookmarkStart w:id="7" w:name="_heading=h.jk6vi0ixtlgx" w:colFirst="0" w:colLast="0"/>
      <w:bookmarkEnd w:id="7"/>
      <w:r w:rsidRPr="00085690">
        <w:rPr>
          <w:rFonts w:ascii="Arial" w:eastAsia="Arial" w:hAnsi="Arial" w:cs="Arial"/>
          <w:b/>
        </w:rPr>
        <w:t>1</w:t>
      </w:r>
      <w:r w:rsidR="009C769E" w:rsidRPr="00085690">
        <w:rPr>
          <w:rFonts w:ascii="Arial" w:eastAsia="Arial" w:hAnsi="Arial" w:cs="Arial"/>
          <w:b/>
        </w:rPr>
        <w:t>7</w:t>
      </w:r>
      <w:r w:rsidRPr="00085690">
        <w:rPr>
          <w:rFonts w:ascii="Arial" w:eastAsia="Arial" w:hAnsi="Arial" w:cs="Arial"/>
          <w:b/>
        </w:rPr>
        <w:t>.1</w:t>
      </w:r>
      <w:r w:rsidRPr="00085690">
        <w:rPr>
          <w:rFonts w:ascii="Arial" w:eastAsia="Arial" w:hAnsi="Arial" w:cs="Arial"/>
        </w:rPr>
        <w:t xml:space="preserve"> Não se aplica, o fornecimento será realizado, em remessa única, mediante emissão de Nota de Empenho e Ordem de Fornecimento.</w:t>
      </w:r>
    </w:p>
    <w:p w14:paraId="3F451E0F" w14:textId="77777777" w:rsidR="00621964" w:rsidRPr="00085690" w:rsidRDefault="00621964" w:rsidP="00621964">
      <w:pPr>
        <w:pStyle w:val="Normal1"/>
        <w:keepNext/>
        <w:keepLines/>
        <w:pBdr>
          <w:between w:val="nil"/>
        </w:pBdr>
        <w:spacing w:after="120"/>
        <w:ind w:right="-28"/>
        <w:jc w:val="both"/>
        <w:rPr>
          <w:rFonts w:ascii="Arial" w:eastAsia="Arial" w:hAnsi="Arial" w:cs="Arial"/>
          <w:b/>
        </w:rPr>
      </w:pPr>
    </w:p>
    <w:p w14:paraId="599EE955" w14:textId="77777777" w:rsidR="00621964" w:rsidRPr="00A85821" w:rsidRDefault="00621964" w:rsidP="00621964">
      <w:pPr>
        <w:pStyle w:val="Normal1"/>
        <w:keepNext/>
        <w:keepLines/>
        <w:pBdr>
          <w:between w:val="nil"/>
        </w:pBdr>
        <w:spacing w:after="120"/>
        <w:ind w:right="-28"/>
        <w:jc w:val="both"/>
        <w:rPr>
          <w:rFonts w:ascii="Arial" w:eastAsia="Arial" w:hAnsi="Arial" w:cs="Arial"/>
          <w:b/>
          <w:color w:val="000000"/>
        </w:rPr>
      </w:pPr>
      <w:r w:rsidRPr="00A85821">
        <w:rPr>
          <w:rFonts w:ascii="Arial" w:eastAsia="Arial" w:hAnsi="Arial" w:cs="Arial"/>
          <w:b/>
          <w:color w:val="000000"/>
        </w:rPr>
        <w:t>1</w:t>
      </w:r>
      <w:r w:rsidR="009C769E">
        <w:rPr>
          <w:rFonts w:ascii="Arial" w:eastAsia="Arial" w:hAnsi="Arial" w:cs="Arial"/>
          <w:b/>
          <w:color w:val="000000"/>
        </w:rPr>
        <w:t>8</w:t>
      </w:r>
      <w:r w:rsidRPr="00A85821">
        <w:rPr>
          <w:rFonts w:ascii="Arial" w:eastAsia="Arial" w:hAnsi="Arial" w:cs="Arial"/>
          <w:b/>
          <w:color w:val="000000"/>
        </w:rPr>
        <w:t>. DOS RECURSOS ORÇAMENTÁRIOS.</w:t>
      </w:r>
    </w:p>
    <w:p w14:paraId="406A5173" w14:textId="77777777" w:rsidR="00621964" w:rsidRPr="00A85821" w:rsidRDefault="00621964" w:rsidP="00621964">
      <w:pPr>
        <w:pStyle w:val="Normal1"/>
        <w:keepNext/>
        <w:keepLines/>
        <w:pBdr>
          <w:between w:val="nil"/>
        </w:pBdr>
        <w:spacing w:after="120"/>
        <w:ind w:right="-28"/>
        <w:jc w:val="both"/>
        <w:rPr>
          <w:rFonts w:ascii="Arial" w:eastAsia="Arial" w:hAnsi="Arial" w:cs="Arial"/>
          <w:color w:val="000000"/>
        </w:rPr>
      </w:pPr>
      <w:r w:rsidRPr="00A85821">
        <w:rPr>
          <w:rFonts w:ascii="Arial" w:eastAsia="Arial" w:hAnsi="Arial" w:cs="Arial"/>
          <w:b/>
          <w:color w:val="000000"/>
        </w:rPr>
        <w:t>1</w:t>
      </w:r>
      <w:r w:rsidR="009C769E">
        <w:rPr>
          <w:rFonts w:ascii="Arial" w:eastAsia="Arial" w:hAnsi="Arial" w:cs="Arial"/>
          <w:b/>
          <w:color w:val="000000"/>
        </w:rPr>
        <w:t>8</w:t>
      </w:r>
      <w:r w:rsidRPr="00A85821">
        <w:rPr>
          <w:rFonts w:ascii="Arial" w:eastAsia="Arial" w:hAnsi="Arial" w:cs="Arial"/>
          <w:b/>
          <w:color w:val="000000"/>
        </w:rPr>
        <w:t xml:space="preserve">.1 </w:t>
      </w:r>
      <w:r w:rsidRPr="00A85821">
        <w:rPr>
          <w:rFonts w:ascii="Arial" w:eastAsia="Arial" w:hAnsi="Arial" w:cs="Arial"/>
          <w:color w:val="000000"/>
        </w:rPr>
        <w:t>A presente contratação está prevista no Plano de Contratação Anual do Estado do Paraná – PCA-E 202</w:t>
      </w:r>
      <w:r w:rsidR="001E59DA">
        <w:rPr>
          <w:rFonts w:ascii="Arial" w:eastAsia="Arial" w:hAnsi="Arial" w:cs="Arial"/>
          <w:color w:val="000000"/>
        </w:rPr>
        <w:t>6</w:t>
      </w:r>
      <w:r w:rsidRPr="00A85821">
        <w:rPr>
          <w:rFonts w:ascii="Arial" w:eastAsia="Arial" w:hAnsi="Arial" w:cs="Arial"/>
          <w:color w:val="000000"/>
        </w:rPr>
        <w:t xml:space="preserve">, disponibilizado no endereço eletrônico: </w:t>
      </w:r>
    </w:p>
    <w:p w14:paraId="49C36E03" w14:textId="77777777" w:rsidR="00621964" w:rsidRPr="00A85821" w:rsidRDefault="00000000" w:rsidP="00621964">
      <w:pPr>
        <w:pStyle w:val="Normal1"/>
        <w:keepNext/>
        <w:keepLines/>
        <w:pBdr>
          <w:between w:val="nil"/>
        </w:pBdr>
        <w:spacing w:after="120"/>
        <w:ind w:right="-28"/>
        <w:jc w:val="both"/>
        <w:rPr>
          <w:rFonts w:ascii="Arial" w:eastAsia="Arial" w:hAnsi="Arial" w:cs="Arial"/>
          <w:b/>
          <w:color w:val="0000FF"/>
          <w:u w:val="single"/>
        </w:rPr>
      </w:pPr>
      <w:hyperlink r:id="rId16">
        <w:r w:rsidR="00621964" w:rsidRPr="00A85821">
          <w:rPr>
            <w:rFonts w:ascii="Arial" w:eastAsia="Arial" w:hAnsi="Arial" w:cs="Arial"/>
            <w:color w:val="0000FF"/>
            <w:u w:val="single"/>
          </w:rPr>
          <w:t>https://www.planejamento.pr.gov.br/Pagina/Plano-de-Contratacoes-Anual-do-Estado-PCA-E-202</w:t>
        </w:r>
      </w:hyperlink>
      <w:r w:rsidR="001E59DA">
        <w:t>6</w:t>
      </w:r>
      <w:r w:rsidR="00621964" w:rsidRPr="00A85821">
        <w:rPr>
          <w:rFonts w:ascii="Arial" w:eastAsia="Arial" w:hAnsi="Arial" w:cs="Arial"/>
          <w:color w:val="0000FF"/>
          <w:u w:val="single"/>
        </w:rPr>
        <w:t>.</w:t>
      </w:r>
    </w:p>
    <w:p w14:paraId="69603CA2" w14:textId="77777777" w:rsidR="00621964" w:rsidRPr="00A85821" w:rsidRDefault="00621964" w:rsidP="00621964">
      <w:pPr>
        <w:pStyle w:val="Normal1"/>
        <w:keepNext/>
        <w:keepLines/>
        <w:pBdr>
          <w:between w:val="nil"/>
        </w:pBdr>
        <w:spacing w:after="120"/>
        <w:ind w:right="-28"/>
        <w:jc w:val="both"/>
        <w:rPr>
          <w:rFonts w:ascii="Arial" w:eastAsia="Arial" w:hAnsi="Arial" w:cs="Arial"/>
          <w:b/>
          <w:color w:val="000000"/>
        </w:rPr>
      </w:pPr>
      <w:r w:rsidRPr="00A85821">
        <w:rPr>
          <w:rFonts w:ascii="Arial" w:eastAsia="Arial" w:hAnsi="Arial" w:cs="Arial"/>
          <w:b/>
          <w:color w:val="000000"/>
        </w:rPr>
        <w:t>1</w:t>
      </w:r>
      <w:r w:rsidR="009C769E">
        <w:rPr>
          <w:rFonts w:ascii="Arial" w:eastAsia="Arial" w:hAnsi="Arial" w:cs="Arial"/>
          <w:b/>
          <w:color w:val="000000"/>
        </w:rPr>
        <w:t>8</w:t>
      </w:r>
      <w:r w:rsidRPr="00A85821">
        <w:rPr>
          <w:rFonts w:ascii="Arial" w:eastAsia="Arial" w:hAnsi="Arial" w:cs="Arial"/>
          <w:b/>
          <w:color w:val="000000"/>
        </w:rPr>
        <w:t xml:space="preserve">.2 - </w:t>
      </w:r>
      <w:r w:rsidRPr="00A85821">
        <w:rPr>
          <w:rFonts w:ascii="Arial" w:eastAsia="Arial" w:hAnsi="Arial" w:cs="Arial"/>
          <w:color w:val="000000"/>
        </w:rPr>
        <w:t>As despesas decorrentes da presente contratação correrão à conta de recursos específicos consignados no Orçamento Geral do Estado deste exercício, na dotação abaixo discriminada:</w:t>
      </w:r>
    </w:p>
    <w:p w14:paraId="2C0300FF"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color w:val="000000"/>
        </w:rPr>
        <w:t xml:space="preserve">- UNIVERSIDADE ESTADUAL DE MARINGÁ – CNPJ 79.151.312/0001-56 – dotação 4532.12.364.34.8077; e/ou </w:t>
      </w:r>
    </w:p>
    <w:p w14:paraId="0A4A10EE" w14:textId="77777777" w:rsidR="00621964" w:rsidRPr="00A85821" w:rsidRDefault="00621964" w:rsidP="00621964">
      <w:pPr>
        <w:pStyle w:val="Normal1"/>
        <w:pBdr>
          <w:between w:val="nil"/>
        </w:pBdr>
        <w:spacing w:after="120"/>
        <w:jc w:val="both"/>
        <w:rPr>
          <w:rFonts w:ascii="Arial" w:eastAsia="Arial" w:hAnsi="Arial" w:cs="Arial"/>
          <w:color w:val="000000"/>
        </w:rPr>
      </w:pPr>
      <w:r w:rsidRPr="00A85821">
        <w:rPr>
          <w:rFonts w:ascii="Arial" w:eastAsia="Arial" w:hAnsi="Arial" w:cs="Arial"/>
          <w:color w:val="000000"/>
        </w:rPr>
        <w:t>- Outra dotação/CNPJ a critério da UEM/HUM.</w:t>
      </w:r>
    </w:p>
    <w:p w14:paraId="56782937" w14:textId="77777777" w:rsidR="00621964" w:rsidRPr="00A85821" w:rsidRDefault="00621964" w:rsidP="00621964">
      <w:pPr>
        <w:pStyle w:val="Normal1"/>
        <w:pBdr>
          <w:between w:val="nil"/>
        </w:pBdr>
        <w:spacing w:after="120"/>
        <w:jc w:val="both"/>
        <w:rPr>
          <w:rFonts w:ascii="Arial" w:eastAsia="Arial" w:hAnsi="Arial" w:cs="Arial"/>
          <w:color w:val="000000"/>
        </w:rPr>
      </w:pPr>
    </w:p>
    <w:p w14:paraId="5AD20A01" w14:textId="77777777" w:rsidR="00621964" w:rsidRPr="00A85821" w:rsidRDefault="004B4010" w:rsidP="00621964">
      <w:pPr>
        <w:pStyle w:val="Normal1"/>
        <w:pBdr>
          <w:between w:val="nil"/>
        </w:pBdr>
        <w:spacing w:after="120"/>
        <w:jc w:val="both"/>
        <w:rPr>
          <w:rFonts w:ascii="Arial" w:eastAsia="Arial" w:hAnsi="Arial" w:cs="Arial"/>
          <w:color w:val="000000"/>
        </w:rPr>
      </w:pPr>
      <w:r>
        <w:rPr>
          <w:rFonts w:ascii="Arial" w:eastAsia="Arial" w:hAnsi="Arial" w:cs="Arial"/>
          <w:b/>
          <w:color w:val="000000"/>
        </w:rPr>
        <w:t>19</w:t>
      </w:r>
      <w:r w:rsidR="00621964" w:rsidRPr="00A85821">
        <w:rPr>
          <w:rFonts w:ascii="Arial" w:eastAsia="Arial" w:hAnsi="Arial" w:cs="Arial"/>
          <w:b/>
          <w:color w:val="000000"/>
        </w:rPr>
        <w:t xml:space="preserve"> SANÇÕES ADMINISTRATIVAS</w:t>
      </w:r>
    </w:p>
    <w:p w14:paraId="46D6BF33" w14:textId="77777777" w:rsidR="00621964" w:rsidRDefault="004B4010" w:rsidP="00621964">
      <w:pPr>
        <w:pStyle w:val="Normal1"/>
        <w:pBdr>
          <w:between w:val="nil"/>
        </w:pBdr>
        <w:spacing w:after="120"/>
        <w:ind w:left="11" w:right="-57"/>
        <w:jc w:val="both"/>
        <w:rPr>
          <w:rFonts w:ascii="Arial" w:eastAsia="Arial" w:hAnsi="Arial" w:cs="Arial"/>
          <w:color w:val="000000"/>
          <w:highlight w:val="white"/>
        </w:rPr>
      </w:pPr>
      <w:r>
        <w:rPr>
          <w:rFonts w:ascii="Arial" w:eastAsia="Arial" w:hAnsi="Arial" w:cs="Arial"/>
          <w:b/>
          <w:color w:val="000000"/>
          <w:highlight w:val="white"/>
        </w:rPr>
        <w:t>19</w:t>
      </w:r>
      <w:r w:rsidR="00621964" w:rsidRPr="00A85821">
        <w:rPr>
          <w:rFonts w:ascii="Arial" w:eastAsia="Arial" w:hAnsi="Arial" w:cs="Arial"/>
          <w:b/>
          <w:color w:val="000000"/>
          <w:highlight w:val="white"/>
        </w:rPr>
        <w:t xml:space="preserve">.1 </w:t>
      </w:r>
      <w:r w:rsidR="00621964" w:rsidRPr="00A85821">
        <w:rPr>
          <w:rFonts w:ascii="Arial" w:eastAsia="Arial" w:hAnsi="Arial" w:cs="Arial"/>
          <w:color w:val="000000"/>
          <w:highlight w:val="white"/>
        </w:rPr>
        <w:t xml:space="preserve">O licitante/fornecedor e o contratado que incorrem em infrações sujeitam-se às sanções administrativas previstas no art. 156 da Lei Federal n.º 14.133, de 2021 e nos </w:t>
      </w:r>
      <w:proofErr w:type="spellStart"/>
      <w:r w:rsidR="00621964" w:rsidRPr="00A85821">
        <w:rPr>
          <w:rFonts w:ascii="Arial" w:eastAsia="Arial" w:hAnsi="Arial" w:cs="Arial"/>
          <w:color w:val="000000"/>
          <w:highlight w:val="white"/>
        </w:rPr>
        <w:t>arts</w:t>
      </w:r>
      <w:proofErr w:type="spellEnd"/>
      <w:r w:rsidR="00621964" w:rsidRPr="00A85821">
        <w:rPr>
          <w:rFonts w:ascii="Arial" w:eastAsia="Arial" w:hAnsi="Arial" w:cs="Arial"/>
          <w:color w:val="000000"/>
          <w:highlight w:val="white"/>
        </w:rPr>
        <w:t>. 193 ao 227 do Decreto n.º 10.086, de 17 de janeiro 2022, sem prejuízo de eventuais implicações penais nos termos do que prevê o Capítulo II-B, do Título XI, do Código Penal.</w:t>
      </w:r>
    </w:p>
    <w:p w14:paraId="3771E484" w14:textId="77777777" w:rsidR="00A12B9D" w:rsidRPr="00A85821" w:rsidRDefault="00A12B9D" w:rsidP="00621964">
      <w:pPr>
        <w:pStyle w:val="Normal1"/>
        <w:pBdr>
          <w:between w:val="nil"/>
        </w:pBdr>
        <w:spacing w:after="120"/>
        <w:ind w:left="11" w:right="-57"/>
        <w:jc w:val="both"/>
        <w:rPr>
          <w:rFonts w:ascii="Arial" w:eastAsia="Arial" w:hAnsi="Arial" w:cs="Arial"/>
          <w:color w:val="000000"/>
          <w:highlight w:val="white"/>
        </w:rPr>
      </w:pPr>
    </w:p>
    <w:p w14:paraId="27585F64" w14:textId="77777777" w:rsidR="00A12B9D" w:rsidRPr="00A12B9D" w:rsidRDefault="00A12B9D" w:rsidP="00A12B9D">
      <w:pPr>
        <w:pStyle w:val="Normal1"/>
        <w:pBdr>
          <w:between w:val="nil"/>
        </w:pBdr>
        <w:spacing w:after="120"/>
        <w:ind w:left="11" w:right="-57"/>
        <w:rPr>
          <w:rFonts w:ascii="Arial" w:eastAsia="Arial" w:hAnsi="Arial"/>
          <w:color w:val="000000"/>
        </w:rPr>
      </w:pPr>
      <w:r w:rsidRPr="00A12B9D">
        <w:rPr>
          <w:rFonts w:ascii="Arial" w:eastAsia="Arial" w:hAnsi="Arial"/>
          <w:b/>
          <w:bCs/>
          <w:color w:val="000000"/>
        </w:rPr>
        <w:t>2</w:t>
      </w:r>
      <w:r w:rsidR="004B4010">
        <w:rPr>
          <w:rFonts w:ascii="Arial" w:eastAsia="Arial" w:hAnsi="Arial"/>
          <w:b/>
          <w:bCs/>
          <w:color w:val="000000"/>
        </w:rPr>
        <w:t>0</w:t>
      </w:r>
      <w:r w:rsidRPr="00A12B9D">
        <w:rPr>
          <w:rFonts w:ascii="Arial" w:eastAsia="Arial" w:hAnsi="Arial"/>
          <w:b/>
          <w:bCs/>
          <w:color w:val="000000"/>
        </w:rPr>
        <w:t xml:space="preserve"> DECRETO ESTADUAL N.º 10.086, de 2022.</w:t>
      </w:r>
    </w:p>
    <w:p w14:paraId="04504517" w14:textId="77777777" w:rsidR="00A12B9D" w:rsidRPr="00A12B9D" w:rsidRDefault="00A12B9D" w:rsidP="00A12B9D">
      <w:pPr>
        <w:pStyle w:val="Normal1"/>
        <w:pBdr>
          <w:between w:val="nil"/>
        </w:pBdr>
        <w:spacing w:after="120"/>
        <w:ind w:left="11" w:right="-57"/>
        <w:rPr>
          <w:rFonts w:ascii="Arial" w:eastAsia="Arial" w:hAnsi="Arial"/>
          <w:color w:val="000000"/>
        </w:rPr>
      </w:pPr>
      <w:r w:rsidRPr="00A12B9D">
        <w:rPr>
          <w:rFonts w:ascii="Arial" w:eastAsia="Arial" w:hAnsi="Arial"/>
          <w:color w:val="000000"/>
        </w:rPr>
        <w:t>Os servidores que subscrevem este Termo de Referência atestam que observaram integralmente a regulamentação estabelecida pelo Decreto n.º 10.086, de 2022 e as orientações constantes da Minuta Padronizada aprovada pelo Procurador-Geral do Estado do Paraná.</w:t>
      </w:r>
    </w:p>
    <w:p w14:paraId="16773AF5" w14:textId="77777777" w:rsidR="00621964" w:rsidRPr="00A85821" w:rsidRDefault="00621964" w:rsidP="00621964">
      <w:pPr>
        <w:pStyle w:val="Normal1"/>
        <w:pBdr>
          <w:between w:val="nil"/>
        </w:pBdr>
        <w:spacing w:after="120"/>
        <w:ind w:left="11" w:right="-57"/>
        <w:jc w:val="both"/>
        <w:rPr>
          <w:rFonts w:ascii="Arial" w:eastAsia="Arial" w:hAnsi="Arial" w:cs="Arial"/>
          <w:color w:val="000000"/>
        </w:rPr>
      </w:pPr>
    </w:p>
    <w:p w14:paraId="771D73EF" w14:textId="77777777" w:rsidR="002979B5" w:rsidRPr="00552739" w:rsidRDefault="002979B5" w:rsidP="002979B5">
      <w:pPr>
        <w:jc w:val="center"/>
        <w:rPr>
          <w:rFonts w:ascii="Arial" w:hAnsi="Arial"/>
          <w:bCs/>
          <w:i/>
          <w:color w:val="BFBFBF" w:themeColor="background1" w:themeShade="BF"/>
          <w:sz w:val="16"/>
          <w:szCs w:val="18"/>
        </w:rPr>
      </w:pPr>
      <w:r w:rsidRPr="00552739">
        <w:rPr>
          <w:rFonts w:ascii="Arial" w:hAnsi="Arial"/>
          <w:bCs/>
          <w:i/>
          <w:color w:val="BFBFBF" w:themeColor="background1" w:themeShade="BF"/>
          <w:sz w:val="16"/>
          <w:szCs w:val="18"/>
        </w:rPr>
        <w:t>assinado eletronicamente</w:t>
      </w:r>
    </w:p>
    <w:p w14:paraId="3FF59B19" w14:textId="77777777" w:rsidR="00CC78BA" w:rsidRPr="00CC78BA" w:rsidRDefault="00CC78BA" w:rsidP="00CC78BA">
      <w:pPr>
        <w:jc w:val="center"/>
        <w:rPr>
          <w:rFonts w:ascii="Arial" w:eastAsia="Arial" w:hAnsi="Arial"/>
          <w:sz w:val="18"/>
          <w:szCs w:val="18"/>
        </w:rPr>
      </w:pPr>
      <w:r w:rsidRPr="00CC78BA">
        <w:rPr>
          <w:rFonts w:ascii="Arial" w:eastAsia="Arial" w:hAnsi="Arial"/>
          <w:sz w:val="18"/>
          <w:szCs w:val="18"/>
        </w:rPr>
        <w:t>Anderson Rodrigo Oliveira</w:t>
      </w:r>
    </w:p>
    <w:p w14:paraId="4C4BF0E9" w14:textId="77777777" w:rsidR="00CC78BA" w:rsidRPr="00CC78BA" w:rsidRDefault="00CC78BA" w:rsidP="00CC78BA">
      <w:pPr>
        <w:jc w:val="center"/>
        <w:rPr>
          <w:rFonts w:ascii="Arial" w:eastAsia="Arial" w:hAnsi="Arial"/>
          <w:sz w:val="18"/>
          <w:szCs w:val="18"/>
        </w:rPr>
      </w:pPr>
      <w:r w:rsidRPr="00CC78BA">
        <w:rPr>
          <w:rFonts w:ascii="Arial" w:eastAsia="Arial" w:hAnsi="Arial"/>
          <w:sz w:val="18"/>
          <w:szCs w:val="18"/>
        </w:rPr>
        <w:t>Setor Integrado de Gestão de Aquisições</w:t>
      </w:r>
    </w:p>
    <w:p w14:paraId="18660AE4" w14:textId="77777777" w:rsidR="00C605BF" w:rsidRDefault="00C605BF" w:rsidP="002979B5">
      <w:pPr>
        <w:jc w:val="center"/>
        <w:rPr>
          <w:rFonts w:ascii="Arial" w:eastAsia="Arial" w:hAnsi="Arial"/>
          <w:sz w:val="18"/>
          <w:szCs w:val="18"/>
        </w:rPr>
      </w:pPr>
    </w:p>
    <w:p w14:paraId="1DBC840D" w14:textId="77777777" w:rsidR="002979B5" w:rsidRDefault="002979B5" w:rsidP="002979B5">
      <w:pPr>
        <w:jc w:val="center"/>
        <w:rPr>
          <w:rFonts w:ascii="Arial" w:eastAsia="Arial" w:hAnsi="Arial"/>
          <w:sz w:val="18"/>
          <w:szCs w:val="18"/>
        </w:rPr>
      </w:pPr>
    </w:p>
    <w:p w14:paraId="6422BB8A" w14:textId="77777777" w:rsidR="002979B5" w:rsidRPr="00552739" w:rsidRDefault="002979B5" w:rsidP="002979B5">
      <w:pPr>
        <w:jc w:val="center"/>
        <w:rPr>
          <w:rFonts w:ascii="Arial" w:hAnsi="Arial"/>
          <w:bCs/>
          <w:i/>
          <w:color w:val="BFBFBF" w:themeColor="background1" w:themeShade="BF"/>
          <w:sz w:val="16"/>
          <w:szCs w:val="18"/>
        </w:rPr>
      </w:pPr>
      <w:r w:rsidRPr="00552739">
        <w:rPr>
          <w:rFonts w:ascii="Arial" w:hAnsi="Arial"/>
          <w:bCs/>
          <w:i/>
          <w:color w:val="BFBFBF" w:themeColor="background1" w:themeShade="BF"/>
          <w:sz w:val="16"/>
          <w:szCs w:val="18"/>
        </w:rPr>
        <w:t>assinado eletronicamente</w:t>
      </w:r>
    </w:p>
    <w:p w14:paraId="23818EA7" w14:textId="77777777" w:rsidR="00CC78BA" w:rsidRPr="00CC78BA" w:rsidRDefault="00CC78BA" w:rsidP="00CC78BA">
      <w:pPr>
        <w:pStyle w:val="Normal1"/>
        <w:pBdr>
          <w:between w:val="nil"/>
        </w:pBdr>
        <w:jc w:val="center"/>
        <w:rPr>
          <w:rFonts w:ascii="Arial" w:eastAsia="Arial" w:hAnsi="Arial"/>
          <w:sz w:val="18"/>
          <w:szCs w:val="18"/>
          <w:lang w:bidi="hi-IN"/>
        </w:rPr>
      </w:pPr>
      <w:r w:rsidRPr="00CC78BA">
        <w:rPr>
          <w:rFonts w:ascii="Arial" w:eastAsia="Arial" w:hAnsi="Arial"/>
          <w:sz w:val="18"/>
          <w:szCs w:val="18"/>
          <w:lang w:bidi="hi-IN"/>
        </w:rPr>
        <w:t>Sóstenes Rosa Valentini</w:t>
      </w:r>
    </w:p>
    <w:p w14:paraId="3C4A5743" w14:textId="77777777" w:rsidR="00CC78BA" w:rsidRPr="00CC78BA" w:rsidRDefault="00CC78BA" w:rsidP="00CC78BA">
      <w:pPr>
        <w:pStyle w:val="Normal1"/>
        <w:pBdr>
          <w:between w:val="nil"/>
        </w:pBdr>
        <w:jc w:val="center"/>
        <w:rPr>
          <w:rFonts w:ascii="Arial" w:eastAsia="Arial" w:hAnsi="Arial"/>
          <w:sz w:val="18"/>
          <w:szCs w:val="18"/>
          <w:lang w:bidi="hi-IN"/>
        </w:rPr>
      </w:pPr>
      <w:r w:rsidRPr="00CC78BA">
        <w:rPr>
          <w:rFonts w:ascii="Arial" w:eastAsia="Arial" w:hAnsi="Arial"/>
          <w:sz w:val="18"/>
          <w:szCs w:val="18"/>
          <w:lang w:bidi="hi-IN"/>
        </w:rPr>
        <w:t>Coordenadora da Divisão de Farmácia Hospitalar</w:t>
      </w:r>
    </w:p>
    <w:p w14:paraId="0B0280D5" w14:textId="77777777" w:rsidR="009162B2" w:rsidRDefault="009162B2">
      <w:pPr>
        <w:pBdr>
          <w:top w:val="none" w:sz="0" w:space="0" w:color="auto"/>
          <w:left w:val="none" w:sz="0" w:space="0" w:color="auto"/>
          <w:bottom w:val="none" w:sz="0" w:space="0" w:color="auto"/>
          <w:right w:val="none" w:sz="0" w:space="0" w:color="auto"/>
        </w:pBdr>
        <w:suppressAutoHyphens w:val="0"/>
        <w:textAlignment w:val="auto"/>
        <w:rPr>
          <w:rFonts w:ascii="Arial" w:hAnsi="Arial"/>
          <w:sz w:val="20"/>
          <w:szCs w:val="20"/>
        </w:rPr>
      </w:pPr>
      <w:r>
        <w:rPr>
          <w:rFonts w:ascii="Arial" w:hAnsi="Arial"/>
          <w:sz w:val="20"/>
          <w:szCs w:val="20"/>
        </w:rPr>
        <w:br w:type="page"/>
      </w:r>
    </w:p>
    <w:p w14:paraId="7A151689" w14:textId="77777777" w:rsidR="00676314" w:rsidRPr="004D0920" w:rsidRDefault="00676314">
      <w:pPr>
        <w:pStyle w:val="Cabealho"/>
        <w:pageBreakBefore/>
        <w:tabs>
          <w:tab w:val="clear" w:pos="4819"/>
          <w:tab w:val="clear" w:pos="9638"/>
          <w:tab w:val="left" w:pos="993"/>
          <w:tab w:val="center" w:pos="4252"/>
          <w:tab w:val="right" w:pos="8504"/>
        </w:tabs>
        <w:jc w:val="center"/>
        <w:rPr>
          <w:rFonts w:ascii="Arial" w:hAnsi="Arial"/>
          <w:sz w:val="20"/>
          <w:szCs w:val="20"/>
        </w:rPr>
      </w:pPr>
      <w:r w:rsidRPr="004D0920">
        <w:rPr>
          <w:rFonts w:ascii="Arial" w:hAnsi="Arial"/>
          <w:b/>
          <w:bCs/>
          <w:sz w:val="20"/>
          <w:szCs w:val="20"/>
        </w:rPr>
        <w:lastRenderedPageBreak/>
        <w:t>ANEXO II</w:t>
      </w:r>
    </w:p>
    <w:p w14:paraId="160E7797" w14:textId="77777777" w:rsidR="00676314" w:rsidRPr="004D0920" w:rsidRDefault="00676314">
      <w:pPr>
        <w:tabs>
          <w:tab w:val="left" w:pos="284"/>
        </w:tabs>
        <w:spacing w:before="113" w:line="100" w:lineRule="atLeast"/>
        <w:jc w:val="center"/>
        <w:rPr>
          <w:rFonts w:ascii="Arial" w:hAnsi="Arial"/>
          <w:sz w:val="20"/>
          <w:szCs w:val="20"/>
        </w:rPr>
      </w:pPr>
      <w:r w:rsidRPr="004D0920">
        <w:rPr>
          <w:rStyle w:val="Fontepargpadro2"/>
          <w:rFonts w:ascii="Arial" w:hAnsi="Arial"/>
          <w:b/>
          <w:sz w:val="20"/>
          <w:szCs w:val="20"/>
          <w:shd w:val="clear" w:color="auto" w:fill="FFFFFF"/>
        </w:rPr>
        <w:t>DOCUMENTOSDEHABILITAÇÃO</w:t>
      </w:r>
    </w:p>
    <w:p w14:paraId="440E8C09" w14:textId="77777777" w:rsidR="00676314" w:rsidRPr="004D0920" w:rsidRDefault="00676314">
      <w:pPr>
        <w:tabs>
          <w:tab w:val="left" w:pos="284"/>
        </w:tabs>
        <w:spacing w:before="113" w:line="100" w:lineRule="atLeast"/>
        <w:jc w:val="center"/>
        <w:rPr>
          <w:rFonts w:ascii="Arial" w:hAnsi="Arial"/>
          <w:sz w:val="20"/>
          <w:szCs w:val="20"/>
        </w:rPr>
      </w:pPr>
    </w:p>
    <w:p w14:paraId="7D1F073D" w14:textId="77777777" w:rsidR="001F0AEE" w:rsidRPr="004D0920" w:rsidRDefault="001F0AEE" w:rsidP="001F0AEE">
      <w:pPr>
        <w:pStyle w:val="Corpodetexto"/>
        <w:tabs>
          <w:tab w:val="left" w:pos="321"/>
        </w:tabs>
        <w:spacing w:after="57"/>
        <w:ind w:left="18"/>
        <w:jc w:val="both"/>
        <w:rPr>
          <w:rFonts w:ascii="Arial" w:hAnsi="Arial"/>
          <w:sz w:val="20"/>
          <w:szCs w:val="20"/>
        </w:rPr>
      </w:pPr>
      <w:r w:rsidRPr="004D0920">
        <w:rPr>
          <w:rStyle w:val="Fontepargpadro2"/>
          <w:rFonts w:ascii="Arial" w:eastAsia="Microsoft YaHei" w:hAnsi="Arial"/>
          <w:b/>
          <w:bCs/>
          <w:sz w:val="20"/>
          <w:szCs w:val="20"/>
        </w:rPr>
        <w:t xml:space="preserve">1. </w:t>
      </w:r>
      <w:r w:rsidRPr="004D0920">
        <w:rPr>
          <w:rStyle w:val="Fontepargpadro2"/>
          <w:rFonts w:ascii="Arial" w:eastAsia="Microsoft YaHei" w:hAnsi="Arial"/>
          <w:sz w:val="20"/>
          <w:szCs w:val="20"/>
        </w:rPr>
        <w:t xml:space="preserve">O licitante convocado para apresentar os documentos de habilitação, deverá entregar, no prazo máximo de </w:t>
      </w:r>
      <w:r w:rsidRPr="00743D2D">
        <w:rPr>
          <w:rStyle w:val="Fontepargpadro2"/>
          <w:rFonts w:ascii="Arial" w:eastAsia="Microsoft YaHei" w:hAnsi="Arial"/>
          <w:color w:val="FF0000"/>
          <w:sz w:val="20"/>
          <w:szCs w:val="20"/>
        </w:rPr>
        <w:t>2 [duas] horas</w:t>
      </w:r>
      <w:r w:rsidRPr="004D0920">
        <w:rPr>
          <w:rStyle w:val="Fontepargpadro2"/>
          <w:rFonts w:ascii="Arial" w:eastAsia="Microsoft YaHei" w:hAnsi="Arial"/>
          <w:sz w:val="20"/>
          <w:szCs w:val="20"/>
        </w:rPr>
        <w:t xml:space="preserve"> (prorrogável por igual período a critério do pregoeiro), a contar da notificação, os documentos de habilitação, os quais devem ser enviados por processo eletrônico de comunicação à distância conforme estabelecido no presente Edital:</w:t>
      </w:r>
    </w:p>
    <w:p w14:paraId="2A65A46D" w14:textId="7D3E1BA9" w:rsidR="001F0AEE" w:rsidRPr="004D0920" w:rsidRDefault="001F0AEE" w:rsidP="001F0AEE">
      <w:pPr>
        <w:spacing w:before="80" w:after="57"/>
        <w:jc w:val="both"/>
        <w:rPr>
          <w:rFonts w:ascii="Arial" w:hAnsi="Arial"/>
          <w:sz w:val="20"/>
          <w:szCs w:val="20"/>
        </w:rPr>
      </w:pPr>
      <w:r w:rsidRPr="004D0920">
        <w:rPr>
          <w:rFonts w:ascii="Arial" w:hAnsi="Arial"/>
          <w:b/>
          <w:sz w:val="20"/>
          <w:szCs w:val="20"/>
        </w:rPr>
        <w:t>1.1</w:t>
      </w:r>
      <w:r w:rsidRPr="004D0920">
        <w:rPr>
          <w:rFonts w:ascii="Arial" w:eastAsia="ArialMT" w:hAnsi="Arial"/>
          <w:sz w:val="20"/>
          <w:szCs w:val="20"/>
        </w:rPr>
        <w:t>O licitante que for cadastrado no Sistema de Cadastramento Unificado de Fornecedores – SICAF, do Governo Federal ou no</w:t>
      </w:r>
      <w:r w:rsidR="0098767A">
        <w:rPr>
          <w:rFonts w:ascii="Arial" w:eastAsia="ArialMT" w:hAnsi="Arial"/>
          <w:sz w:val="20"/>
          <w:szCs w:val="20"/>
        </w:rPr>
        <w:t xml:space="preserve"> </w:t>
      </w:r>
      <w:r w:rsidRPr="004D0920">
        <w:rPr>
          <w:rStyle w:val="Fontepargpadro1"/>
          <w:rFonts w:ascii="Arial" w:hAnsi="Arial"/>
          <w:sz w:val="20"/>
          <w:szCs w:val="20"/>
        </w:rPr>
        <w:t>Cadastro Unificado de Fornecedores do Estado do Paraná – CAUFPR,</w:t>
      </w:r>
      <w:r w:rsidRPr="004D0920">
        <w:rPr>
          <w:rFonts w:ascii="Arial" w:eastAsia="ArialMT" w:hAnsi="Arial"/>
          <w:sz w:val="20"/>
          <w:szCs w:val="20"/>
        </w:rPr>
        <w:t xml:space="preserve"> emitido pela </w:t>
      </w:r>
      <w:r w:rsidRPr="004D0920">
        <w:rPr>
          <w:rStyle w:val="Fontepargpadro2"/>
          <w:rFonts w:ascii="Arial" w:eastAsia="Myriad Pro" w:hAnsi="Arial"/>
          <w:sz w:val="20"/>
          <w:szCs w:val="20"/>
        </w:rPr>
        <w:t xml:space="preserve">Gestão de Materiais e Serviços (GMS), </w:t>
      </w:r>
      <w:r w:rsidRPr="004D0920">
        <w:rPr>
          <w:rFonts w:ascii="Arial" w:eastAsia="ArialMT" w:hAnsi="Arial"/>
          <w:sz w:val="20"/>
          <w:szCs w:val="20"/>
        </w:rPr>
        <w:t>ficará dispensado da apresentação dos documentos de habilitação que constam no item 1.2, contemplados nos referidos cadastramentos.</w:t>
      </w:r>
    </w:p>
    <w:p w14:paraId="1861A76B" w14:textId="01EB3B45" w:rsidR="001F0AEE" w:rsidRPr="004D0920" w:rsidRDefault="001F0AEE" w:rsidP="001F0AEE">
      <w:pPr>
        <w:spacing w:before="80" w:after="57"/>
        <w:jc w:val="both"/>
        <w:rPr>
          <w:rFonts w:ascii="Arial" w:eastAsia="ArialMT" w:hAnsi="Arial"/>
          <w:sz w:val="20"/>
          <w:szCs w:val="20"/>
        </w:rPr>
      </w:pPr>
      <w:r w:rsidRPr="004D0920">
        <w:rPr>
          <w:rFonts w:ascii="Arial" w:eastAsia="ArialMT" w:hAnsi="Arial"/>
          <w:b/>
          <w:sz w:val="20"/>
          <w:szCs w:val="20"/>
        </w:rPr>
        <w:t>1.1.1</w:t>
      </w:r>
      <w:r w:rsidRPr="004D0920">
        <w:rPr>
          <w:rFonts w:ascii="Arial" w:eastAsia="ArialMT" w:hAnsi="Arial"/>
          <w:sz w:val="20"/>
          <w:szCs w:val="20"/>
        </w:rPr>
        <w:t xml:space="preserve"> É dever do licitante atualizar previamente os documentos constantes no SICAF ou GMS para que estejam vigentes na data da abertura da sessão </w:t>
      </w:r>
      <w:r w:rsidR="0099454E" w:rsidRPr="004D0920">
        <w:rPr>
          <w:rFonts w:ascii="Arial" w:eastAsia="ArialMT" w:hAnsi="Arial"/>
          <w:sz w:val="20"/>
          <w:szCs w:val="20"/>
        </w:rPr>
        <w:t>pública</w:t>
      </w:r>
      <w:r w:rsidRPr="004D0920">
        <w:rPr>
          <w:rFonts w:ascii="Arial" w:eastAsia="ArialMT" w:hAnsi="Arial"/>
          <w:sz w:val="20"/>
          <w:szCs w:val="20"/>
        </w:rPr>
        <w:t>.</w:t>
      </w:r>
    </w:p>
    <w:p w14:paraId="756061B9" w14:textId="77777777" w:rsidR="001F0AEE" w:rsidRPr="004D0920" w:rsidRDefault="001F0AEE" w:rsidP="001F0AEE">
      <w:pPr>
        <w:spacing w:before="80" w:after="57"/>
        <w:jc w:val="both"/>
        <w:rPr>
          <w:rFonts w:ascii="Arial" w:eastAsia="ArialMT" w:hAnsi="Arial"/>
          <w:sz w:val="20"/>
          <w:szCs w:val="20"/>
        </w:rPr>
      </w:pPr>
      <w:r w:rsidRPr="004D0920">
        <w:rPr>
          <w:rFonts w:ascii="Arial" w:eastAsia="ArialMT" w:hAnsi="Arial"/>
          <w:b/>
          <w:sz w:val="20"/>
          <w:szCs w:val="20"/>
        </w:rPr>
        <w:t>1.1.2</w:t>
      </w:r>
      <w:r w:rsidRPr="004D0920">
        <w:rPr>
          <w:rFonts w:ascii="Arial" w:eastAsia="ArialMT" w:hAnsi="Arial"/>
          <w:sz w:val="20"/>
          <w:szCs w:val="20"/>
        </w:rPr>
        <w:t xml:space="preserve"> O pregoeiro verificará eletronicamente a situação cadastral, sendo que </w:t>
      </w:r>
      <w:r w:rsidRPr="004D0920">
        <w:rPr>
          <w:rStyle w:val="Fontepargpadro2"/>
          <w:rFonts w:ascii="Arial" w:eastAsia="Myriad Pro" w:hAnsi="Arial"/>
          <w:sz w:val="20"/>
          <w:szCs w:val="20"/>
        </w:rPr>
        <w:t>os documentos que não estiverem contemplados e ou/válidos nos referidos cadastramentos</w:t>
      </w:r>
      <w:r w:rsidRPr="004D0920">
        <w:rPr>
          <w:rFonts w:ascii="Arial" w:eastAsia="ArialMT" w:hAnsi="Arial"/>
          <w:sz w:val="20"/>
          <w:szCs w:val="20"/>
        </w:rPr>
        <w:t xml:space="preserve">, deverão ser apresentados pelo licitante dentro do prazo de validade, sob pena de inabilitação, salvo aqueles acessíveis para consultas em </w:t>
      </w:r>
      <w:r w:rsidRPr="004D0920">
        <w:rPr>
          <w:rFonts w:ascii="Arial" w:eastAsia="ArialMT" w:hAnsi="Arial"/>
          <w:i/>
          <w:iCs/>
          <w:sz w:val="20"/>
          <w:szCs w:val="20"/>
        </w:rPr>
        <w:t xml:space="preserve">sítios </w:t>
      </w:r>
      <w:r w:rsidRPr="004D0920">
        <w:rPr>
          <w:rFonts w:ascii="Arial" w:eastAsia="ArialMT" w:hAnsi="Arial"/>
          <w:sz w:val="20"/>
          <w:szCs w:val="20"/>
        </w:rPr>
        <w:t>oficiais que poderão ser consultados pelo pregoeiro.</w:t>
      </w:r>
    </w:p>
    <w:p w14:paraId="0D91FCB5" w14:textId="77777777" w:rsidR="001F0AEE" w:rsidRPr="004D0920" w:rsidRDefault="001F0AEE" w:rsidP="001F0AEE">
      <w:pPr>
        <w:pStyle w:val="Corpodetexto"/>
        <w:shd w:val="clear" w:color="auto" w:fill="FFFFFF"/>
        <w:tabs>
          <w:tab w:val="left" w:pos="321"/>
        </w:tabs>
        <w:spacing w:before="80" w:after="57"/>
        <w:jc w:val="both"/>
        <w:rPr>
          <w:rFonts w:ascii="Arial" w:hAnsi="Arial"/>
          <w:sz w:val="20"/>
          <w:szCs w:val="20"/>
        </w:rPr>
      </w:pPr>
      <w:r w:rsidRPr="004D0920">
        <w:rPr>
          <w:rFonts w:ascii="Arial" w:hAnsi="Arial"/>
          <w:b/>
          <w:sz w:val="20"/>
          <w:szCs w:val="20"/>
        </w:rPr>
        <w:t xml:space="preserve">1.1.3 Para formalização da contratação, o licitante vencedor deste certame, caso não tenha, DEVERÁ se cadastrar no </w:t>
      </w:r>
      <w:r w:rsidRPr="004D0920">
        <w:rPr>
          <w:rStyle w:val="Fontepargpadro1"/>
          <w:rFonts w:ascii="Arial" w:hAnsi="Arial"/>
          <w:sz w:val="20"/>
          <w:szCs w:val="20"/>
        </w:rPr>
        <w:t>Cadastro Unificado de Fornecedores do Estado do Paraná – CAUFPR/</w:t>
      </w:r>
      <w:r w:rsidRPr="004D0920">
        <w:rPr>
          <w:rFonts w:ascii="Arial" w:hAnsi="Arial"/>
          <w:b/>
          <w:sz w:val="20"/>
          <w:szCs w:val="20"/>
        </w:rPr>
        <w:t>GMS.</w:t>
      </w:r>
    </w:p>
    <w:p w14:paraId="34986107" w14:textId="77777777" w:rsidR="001F0AEE" w:rsidRPr="004D0920" w:rsidRDefault="001F0AEE" w:rsidP="001F0AEE">
      <w:pPr>
        <w:pStyle w:val="Corpodetexto"/>
        <w:shd w:val="clear" w:color="auto" w:fill="FFFFFF"/>
        <w:tabs>
          <w:tab w:val="left" w:pos="321"/>
        </w:tabs>
        <w:spacing w:before="80" w:after="57"/>
        <w:jc w:val="both"/>
        <w:rPr>
          <w:rFonts w:ascii="Arial" w:hAnsi="Arial"/>
          <w:b/>
          <w:sz w:val="20"/>
          <w:szCs w:val="20"/>
        </w:rPr>
      </w:pPr>
    </w:p>
    <w:p w14:paraId="54CF2900" w14:textId="77777777" w:rsidR="001F0AEE" w:rsidRPr="004D0920" w:rsidRDefault="001F0AEE" w:rsidP="001F0AEE">
      <w:pPr>
        <w:pStyle w:val="Corpodetexto"/>
        <w:shd w:val="clear" w:color="auto" w:fill="FFFFFF"/>
        <w:tabs>
          <w:tab w:val="left" w:pos="321"/>
        </w:tabs>
        <w:spacing w:before="80" w:after="57"/>
        <w:jc w:val="both"/>
        <w:rPr>
          <w:rFonts w:ascii="Arial" w:hAnsi="Arial"/>
          <w:sz w:val="20"/>
          <w:szCs w:val="20"/>
        </w:rPr>
      </w:pPr>
      <w:r w:rsidRPr="004D0920">
        <w:rPr>
          <w:rFonts w:ascii="Arial" w:hAnsi="Arial"/>
          <w:b/>
          <w:sz w:val="20"/>
          <w:szCs w:val="20"/>
        </w:rPr>
        <w:t>1.</w:t>
      </w:r>
      <w:r w:rsidR="00743D2D">
        <w:rPr>
          <w:rFonts w:ascii="Arial" w:hAnsi="Arial"/>
          <w:b/>
          <w:sz w:val="20"/>
          <w:szCs w:val="20"/>
        </w:rPr>
        <w:t>1.</w:t>
      </w:r>
      <w:r w:rsidRPr="004D0920">
        <w:rPr>
          <w:rFonts w:ascii="Arial" w:hAnsi="Arial"/>
          <w:b/>
          <w:sz w:val="20"/>
          <w:szCs w:val="20"/>
        </w:rPr>
        <w:t>2</w:t>
      </w:r>
      <w:r w:rsidRPr="004D0920">
        <w:rPr>
          <w:rFonts w:ascii="Arial" w:hAnsi="Arial"/>
          <w:sz w:val="20"/>
          <w:szCs w:val="20"/>
        </w:rPr>
        <w:t xml:space="preserve"> Os documentos de habilitação de que se trata este anexo são:</w:t>
      </w:r>
    </w:p>
    <w:p w14:paraId="2A64CE93" w14:textId="77777777" w:rsidR="001F0AEE" w:rsidRPr="004D0920" w:rsidRDefault="001F0AEE" w:rsidP="001F0AEE">
      <w:pPr>
        <w:spacing w:before="60" w:after="60"/>
        <w:jc w:val="both"/>
        <w:rPr>
          <w:rFonts w:ascii="Arial" w:hAnsi="Arial"/>
          <w:sz w:val="20"/>
          <w:szCs w:val="20"/>
        </w:rPr>
      </w:pPr>
      <w:r w:rsidRPr="004D0920">
        <w:rPr>
          <w:rFonts w:ascii="Arial" w:hAnsi="Arial"/>
          <w:b/>
          <w:bCs/>
          <w:sz w:val="20"/>
          <w:szCs w:val="20"/>
          <w:u w:val="single"/>
        </w:rPr>
        <w:t>1.</w:t>
      </w:r>
      <w:r w:rsidR="00743D2D">
        <w:rPr>
          <w:rFonts w:ascii="Arial" w:hAnsi="Arial"/>
          <w:b/>
          <w:bCs/>
          <w:sz w:val="20"/>
          <w:szCs w:val="20"/>
          <w:u w:val="single"/>
        </w:rPr>
        <w:t>1</w:t>
      </w:r>
      <w:r w:rsidRPr="004D0920">
        <w:rPr>
          <w:rFonts w:ascii="Arial" w:hAnsi="Arial"/>
          <w:b/>
          <w:bCs/>
          <w:sz w:val="20"/>
          <w:szCs w:val="20"/>
          <w:u w:val="single"/>
        </w:rPr>
        <w:t>.</w:t>
      </w:r>
      <w:r w:rsidR="00743D2D">
        <w:rPr>
          <w:rFonts w:ascii="Arial" w:hAnsi="Arial"/>
          <w:b/>
          <w:bCs/>
          <w:sz w:val="20"/>
          <w:szCs w:val="20"/>
          <w:u w:val="single"/>
        </w:rPr>
        <w:t>2.</w:t>
      </w:r>
      <w:r w:rsidRPr="004D0920">
        <w:rPr>
          <w:rFonts w:ascii="Arial" w:hAnsi="Arial"/>
          <w:b/>
          <w:bCs/>
          <w:sz w:val="20"/>
          <w:szCs w:val="20"/>
          <w:u w:val="single"/>
        </w:rPr>
        <w:t>1 CERTIFICADO DE REGULARIDADE DE REGISTRO CADASTRAL</w:t>
      </w:r>
      <w:r w:rsidRPr="004D0920">
        <w:rPr>
          <w:rFonts w:ascii="Arial" w:hAnsi="Arial"/>
          <w:sz w:val="20"/>
          <w:szCs w:val="20"/>
        </w:rPr>
        <w:t xml:space="preserve"> de fornecedor, que poderá ser feito e emitido pelo Portal Nacional de Contratações Públicas (PNCP), no portal https://pncp.gov.br/, e os documentos abaixo descritos, salvo os já estejam contemplados e válidos no referido certificado ou que estejam contemplados no (SICAF) do Sistema de Compras do Governo Federal e no Cadastro Unificado de Fornecedores do Estado do Paraná (CAUFPR) gerenciado pelo Sistema de Gestão de Materiais e Serviços – GMS/SEAP.</w:t>
      </w:r>
    </w:p>
    <w:p w14:paraId="7855B49E" w14:textId="77777777" w:rsidR="001F0AEE" w:rsidRPr="004D0920" w:rsidRDefault="001F0AEE" w:rsidP="001F0AEE">
      <w:pPr>
        <w:spacing w:before="60" w:after="60"/>
        <w:jc w:val="both"/>
        <w:rPr>
          <w:rFonts w:ascii="Arial" w:hAnsi="Arial"/>
          <w:sz w:val="20"/>
          <w:szCs w:val="20"/>
        </w:rPr>
      </w:pPr>
    </w:p>
    <w:p w14:paraId="0AFEFBBA" w14:textId="77777777" w:rsidR="001F0AEE" w:rsidRPr="004D0920" w:rsidRDefault="001F0AEE" w:rsidP="001F0AEE">
      <w:pPr>
        <w:spacing w:before="60" w:after="60"/>
        <w:jc w:val="both"/>
        <w:rPr>
          <w:rFonts w:ascii="Arial" w:hAnsi="Arial"/>
          <w:sz w:val="20"/>
          <w:szCs w:val="20"/>
        </w:rPr>
      </w:pPr>
      <w:r w:rsidRPr="004D0920">
        <w:rPr>
          <w:rFonts w:ascii="Arial" w:hAnsi="Arial"/>
          <w:b/>
          <w:bCs/>
          <w:sz w:val="20"/>
          <w:szCs w:val="20"/>
          <w:u w:val="single"/>
        </w:rPr>
        <w:t>1.</w:t>
      </w:r>
      <w:r w:rsidR="00743D2D">
        <w:rPr>
          <w:rFonts w:ascii="Arial" w:hAnsi="Arial"/>
          <w:b/>
          <w:bCs/>
          <w:sz w:val="20"/>
          <w:szCs w:val="20"/>
          <w:u w:val="single"/>
        </w:rPr>
        <w:t>2</w:t>
      </w:r>
      <w:r w:rsidR="003165B5" w:rsidRPr="004D0920">
        <w:rPr>
          <w:rFonts w:ascii="Arial" w:hAnsi="Arial"/>
          <w:b/>
          <w:bCs/>
          <w:sz w:val="20"/>
          <w:szCs w:val="20"/>
          <w:u w:val="single"/>
        </w:rPr>
        <w:t>DOCUMENTOS DE HABILITAÇÃO JURÍDICA</w:t>
      </w:r>
      <w:r w:rsidRPr="004D0920">
        <w:rPr>
          <w:rFonts w:ascii="Arial" w:hAnsi="Arial"/>
          <w:b/>
          <w:bCs/>
          <w:sz w:val="20"/>
          <w:szCs w:val="20"/>
          <w:u w:val="single"/>
        </w:rPr>
        <w:t>:</w:t>
      </w:r>
      <w:r w:rsidRPr="004D0920">
        <w:rPr>
          <w:rFonts w:ascii="Arial" w:hAnsi="Arial"/>
          <w:sz w:val="20"/>
          <w:szCs w:val="20"/>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Decreto de autorização, em se tratando de empresa ou sociedade estrangeira em funcionamento no País. Procuração do representante do licitante no pregão, se for o caso.</w:t>
      </w:r>
    </w:p>
    <w:p w14:paraId="730BB874" w14:textId="77777777" w:rsidR="001F0AEE" w:rsidRPr="004D0920" w:rsidRDefault="001F0AEE" w:rsidP="001F0AEE">
      <w:pPr>
        <w:spacing w:before="60" w:after="60"/>
        <w:jc w:val="both"/>
        <w:rPr>
          <w:rFonts w:ascii="Arial" w:hAnsi="Arial"/>
          <w:sz w:val="20"/>
          <w:szCs w:val="20"/>
        </w:rPr>
      </w:pPr>
    </w:p>
    <w:p w14:paraId="23B02896" w14:textId="384D7B0B" w:rsidR="001F0AEE" w:rsidRPr="004D0920" w:rsidRDefault="001F0AEE" w:rsidP="001F0AEE">
      <w:pPr>
        <w:spacing w:before="60" w:after="60"/>
        <w:jc w:val="both"/>
        <w:rPr>
          <w:rFonts w:ascii="Arial" w:hAnsi="Arial"/>
          <w:sz w:val="20"/>
          <w:szCs w:val="20"/>
        </w:rPr>
      </w:pPr>
      <w:r w:rsidRPr="004D0920">
        <w:rPr>
          <w:rFonts w:ascii="Arial" w:hAnsi="Arial"/>
          <w:b/>
          <w:bCs/>
          <w:sz w:val="20"/>
          <w:szCs w:val="20"/>
          <w:u w:val="single"/>
        </w:rPr>
        <w:t xml:space="preserve">1.3 </w:t>
      </w:r>
      <w:r w:rsidR="003165B5" w:rsidRPr="004D0920">
        <w:rPr>
          <w:rFonts w:ascii="Arial" w:hAnsi="Arial"/>
          <w:b/>
          <w:bCs/>
          <w:sz w:val="20"/>
          <w:szCs w:val="20"/>
          <w:u w:val="single"/>
        </w:rPr>
        <w:t>DOCUMENTOS DE HABILITAÇÃO FISCAL, SOCIAL E TRABALHISTA</w:t>
      </w:r>
      <w:r w:rsidR="003165B5" w:rsidRPr="004D0920">
        <w:rPr>
          <w:rFonts w:ascii="Arial" w:hAnsi="Arial"/>
          <w:b/>
          <w:bCs/>
          <w:sz w:val="20"/>
          <w:szCs w:val="20"/>
        </w:rPr>
        <w:t>:</w:t>
      </w:r>
      <w:r w:rsidR="0099454E">
        <w:rPr>
          <w:rFonts w:ascii="Arial" w:hAnsi="Arial"/>
          <w:b/>
          <w:bCs/>
          <w:sz w:val="20"/>
          <w:szCs w:val="20"/>
        </w:rPr>
        <w:t xml:space="preserve"> </w:t>
      </w:r>
      <w:r w:rsidRPr="004D0920">
        <w:rPr>
          <w:rFonts w:ascii="Arial" w:hAnsi="Arial"/>
          <w:sz w:val="20"/>
          <w:szCs w:val="20"/>
        </w:rPr>
        <w:t>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sidRPr="004D0920">
        <w:rPr>
          <w:rFonts w:ascii="Arial" w:hAnsi="Arial"/>
          <w:sz w:val="20"/>
          <w:szCs w:val="20"/>
          <w:u w:val="single"/>
        </w:rPr>
        <w:t>inclusive do Estado do Paraná para licitantes sediados em outro Estado da Federação</w:t>
      </w:r>
      <w:r w:rsidRPr="004D0920">
        <w:rPr>
          <w:rFonts w:ascii="Arial" w:hAnsi="Arial"/>
          <w:sz w:val="20"/>
          <w:szCs w:val="20"/>
        </w:rPr>
        <w:t xml:space="preserve">); e Fazenda Municipal; e Certidão Negativa de Débitos Trabalhistas (CNDT), instituída pela Lei Federal n.º 12.440/2011; Declaração do cumprimento do disposto no </w:t>
      </w:r>
      <w:hyperlink r:id="rId17" w:anchor="_blank" w:history="1">
        <w:r w:rsidRPr="004D0920">
          <w:rPr>
            <w:rStyle w:val="Hyperlink"/>
            <w:rFonts w:ascii="Arial" w:hAnsi="Arial"/>
            <w:color w:val="auto"/>
            <w:sz w:val="20"/>
            <w:szCs w:val="20"/>
          </w:rPr>
          <w:t>inciso XXXIII do art. 7º da Constituição Federal.</w:t>
        </w:r>
      </w:hyperlink>
    </w:p>
    <w:p w14:paraId="3811D271" w14:textId="77777777" w:rsidR="001F0AEE" w:rsidRPr="004D0920" w:rsidRDefault="001F0AEE" w:rsidP="001F0AEE">
      <w:pPr>
        <w:spacing w:before="60" w:after="60"/>
        <w:jc w:val="both"/>
        <w:rPr>
          <w:rFonts w:ascii="Arial" w:hAnsi="Arial"/>
          <w:sz w:val="20"/>
          <w:szCs w:val="20"/>
        </w:rPr>
      </w:pPr>
    </w:p>
    <w:p w14:paraId="1EC30BA0" w14:textId="77777777" w:rsidR="0016133F" w:rsidRPr="008903E1" w:rsidRDefault="0016133F" w:rsidP="0016133F">
      <w:pPr>
        <w:spacing w:before="60" w:after="60"/>
        <w:jc w:val="both"/>
        <w:rPr>
          <w:rFonts w:ascii="Arial" w:hAnsi="Arial"/>
          <w:sz w:val="20"/>
          <w:szCs w:val="20"/>
        </w:rPr>
      </w:pPr>
      <w:r w:rsidRPr="008903E1">
        <w:rPr>
          <w:rFonts w:ascii="Arial" w:hAnsi="Arial"/>
          <w:b/>
          <w:bCs/>
          <w:sz w:val="20"/>
          <w:szCs w:val="20"/>
          <w:u w:val="single"/>
        </w:rPr>
        <w:t>1.4 DOCUMENTOS DE HABILITAÇÃO ECONÔMICO-FINANCEIRA:</w:t>
      </w:r>
    </w:p>
    <w:p w14:paraId="3BA1B30C" w14:textId="77777777" w:rsidR="0016133F" w:rsidRPr="008903E1" w:rsidRDefault="0016133F" w:rsidP="0016133F">
      <w:pPr>
        <w:shd w:val="clear" w:color="auto" w:fill="FFFFFF"/>
        <w:spacing w:after="57"/>
        <w:jc w:val="both"/>
        <w:rPr>
          <w:rFonts w:ascii="Arial" w:hAnsi="Arial"/>
          <w:sz w:val="20"/>
          <w:szCs w:val="20"/>
          <w:shd w:val="clear" w:color="auto" w:fill="FFFFFF"/>
        </w:rPr>
      </w:pPr>
      <w:r w:rsidRPr="008903E1">
        <w:rPr>
          <w:rFonts w:ascii="Arial" w:hAnsi="Arial"/>
          <w:b/>
          <w:bCs/>
          <w:sz w:val="20"/>
          <w:szCs w:val="20"/>
          <w:shd w:val="clear" w:color="auto" w:fill="FFFFFF"/>
        </w:rPr>
        <w:t>1.4.1</w:t>
      </w:r>
      <w:r w:rsidRPr="008903E1">
        <w:rPr>
          <w:rFonts w:ascii="Arial" w:hAnsi="Arial"/>
          <w:sz w:val="20"/>
          <w:szCs w:val="20"/>
          <w:shd w:val="clear" w:color="auto" w:fill="FFFFFF"/>
        </w:rPr>
        <w:t xml:space="preserve"> O fornecedor deverá encaminhar:</w:t>
      </w:r>
    </w:p>
    <w:p w14:paraId="455E967F" w14:textId="77777777" w:rsidR="0016133F" w:rsidRPr="008903E1" w:rsidRDefault="0016133F" w:rsidP="0016133F">
      <w:pPr>
        <w:shd w:val="clear" w:color="auto" w:fill="FFFFFF"/>
        <w:spacing w:after="57"/>
        <w:rPr>
          <w:rFonts w:ascii="Arial" w:hAnsi="Arial"/>
          <w:sz w:val="20"/>
          <w:szCs w:val="20"/>
        </w:rPr>
      </w:pPr>
      <w:r w:rsidRPr="008903E1">
        <w:rPr>
          <w:rFonts w:ascii="Arial" w:hAnsi="Arial"/>
          <w:b/>
          <w:bCs/>
          <w:sz w:val="20"/>
          <w:szCs w:val="20"/>
        </w:rPr>
        <w:t>1.4.1.1</w:t>
      </w:r>
      <w:r w:rsidRPr="008903E1">
        <w:rPr>
          <w:rFonts w:ascii="Arial" w:hAnsi="Arial"/>
          <w:sz w:val="20"/>
          <w:szCs w:val="20"/>
        </w:rPr>
        <w:t xml:space="preserve"> Certidão negativa de falência ou recuperação judicial expedida pelo distribuidor da sede da pessoa jurídica, ou de execução patrimonial, expedida no domicílio da pessoa física. A certidão deve estar em plena validade e, na hipótese da inexistência de prazo de validade, somente será aceita se emitida com antecedência máxima de </w:t>
      </w:r>
      <w:r w:rsidRPr="008903E1">
        <w:rPr>
          <w:rFonts w:ascii="Arial" w:hAnsi="Arial"/>
          <w:b/>
          <w:sz w:val="20"/>
          <w:szCs w:val="20"/>
        </w:rPr>
        <w:t>90 (noventa) dias</w:t>
      </w:r>
      <w:r w:rsidRPr="008903E1">
        <w:rPr>
          <w:rFonts w:ascii="Arial" w:hAnsi="Arial"/>
          <w:sz w:val="20"/>
          <w:szCs w:val="20"/>
        </w:rPr>
        <w:t xml:space="preserve"> anteriores à abertura desta licitação.</w:t>
      </w:r>
    </w:p>
    <w:p w14:paraId="58C05662" w14:textId="77777777" w:rsidR="0016133F" w:rsidRPr="008903E1" w:rsidRDefault="0016133F" w:rsidP="0016133F">
      <w:pPr>
        <w:shd w:val="clear" w:color="auto" w:fill="FFFFFF"/>
        <w:spacing w:after="57"/>
        <w:jc w:val="both"/>
        <w:rPr>
          <w:rFonts w:ascii="Arial" w:hAnsi="Arial"/>
          <w:sz w:val="20"/>
          <w:szCs w:val="20"/>
        </w:rPr>
      </w:pPr>
      <w:r w:rsidRPr="008903E1">
        <w:rPr>
          <w:rFonts w:ascii="Arial" w:hAnsi="Arial"/>
          <w:b/>
          <w:bCs/>
          <w:sz w:val="20"/>
          <w:szCs w:val="20"/>
        </w:rPr>
        <w:lastRenderedPageBreak/>
        <w:t>1.4.1.2</w:t>
      </w:r>
      <w:r w:rsidRPr="008903E1">
        <w:rPr>
          <w:rFonts w:ascii="Arial" w:hAnsi="Arial"/>
          <w:sz w:val="20"/>
          <w:szCs w:val="20"/>
        </w:rPr>
        <w:t xml:space="preserve"> balanço patrimonial, demonstração de resultado de exercício e demais demonstrações contábeis dos 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w:t>
      </w:r>
    </w:p>
    <w:p w14:paraId="65BEDC0B" w14:textId="77777777" w:rsidR="0016133F" w:rsidRPr="008903E1" w:rsidRDefault="0016133F" w:rsidP="0016133F">
      <w:pPr>
        <w:shd w:val="clear" w:color="auto" w:fill="FFFFFF"/>
        <w:spacing w:after="57"/>
        <w:jc w:val="both"/>
        <w:rPr>
          <w:rFonts w:ascii="Arial" w:hAnsi="Arial"/>
          <w:sz w:val="20"/>
          <w:szCs w:val="20"/>
        </w:rPr>
      </w:pPr>
      <w:r w:rsidRPr="008903E1">
        <w:rPr>
          <w:rFonts w:ascii="Arial" w:hAnsi="Arial"/>
          <w:b/>
          <w:bCs/>
          <w:sz w:val="20"/>
          <w:szCs w:val="20"/>
          <w:shd w:val="clear" w:color="auto" w:fill="FFFFFF"/>
          <w:lang w:eastAsia="en-US"/>
        </w:rPr>
        <w:t>1.4.1.3</w:t>
      </w:r>
      <w:r w:rsidRPr="008903E1">
        <w:rPr>
          <w:rFonts w:ascii="Arial" w:hAnsi="Arial"/>
          <w:sz w:val="20"/>
          <w:szCs w:val="20"/>
          <w:shd w:val="clear" w:color="auto" w:fill="FFFFFF"/>
          <w:lang w:eastAsia="en-US"/>
        </w:rPr>
        <w:t xml:space="preserve"> os documentos exigidos no item 1.4.1.2 serão limitados ao último exercício no caso de a pessoa jurídica ter sido constituída há menos de 2 (dois) anos.</w:t>
      </w:r>
    </w:p>
    <w:p w14:paraId="660C8828" w14:textId="77777777" w:rsidR="0016133F" w:rsidRPr="008903E1" w:rsidRDefault="0016133F" w:rsidP="0016133F">
      <w:pPr>
        <w:shd w:val="clear" w:color="auto" w:fill="FFFFFF"/>
        <w:spacing w:after="57"/>
        <w:jc w:val="both"/>
        <w:rPr>
          <w:rFonts w:ascii="Arial" w:hAnsi="Arial"/>
          <w:sz w:val="20"/>
          <w:szCs w:val="20"/>
        </w:rPr>
      </w:pPr>
      <w:r w:rsidRPr="008903E1">
        <w:rPr>
          <w:rFonts w:ascii="Arial" w:hAnsi="Arial"/>
          <w:b/>
          <w:bCs/>
          <w:sz w:val="20"/>
          <w:szCs w:val="20"/>
          <w:shd w:val="clear" w:color="auto" w:fill="FFFFFF"/>
          <w:lang w:eastAsia="en-US"/>
        </w:rPr>
        <w:t>1.4.1.3.1</w:t>
      </w:r>
      <w:r w:rsidRPr="008903E1">
        <w:rPr>
          <w:rFonts w:ascii="Arial" w:hAnsi="Arial"/>
          <w:sz w:val="20"/>
          <w:szCs w:val="20"/>
          <w:lang w:eastAsia="en-US"/>
        </w:rPr>
        <w:t xml:space="preserve"> as empresas criadas no exercício financeiro da licitação deverão atender a todas as exigências da habilitação e ficarão autorizadas a substituir os demonstrativos contábeis pelo balanço de abertura.</w:t>
      </w:r>
    </w:p>
    <w:p w14:paraId="09D05188" w14:textId="77777777" w:rsidR="0016133F" w:rsidRPr="008903E1" w:rsidRDefault="0016133F" w:rsidP="0016133F">
      <w:pPr>
        <w:shd w:val="clear" w:color="auto" w:fill="FFFFFF"/>
        <w:spacing w:after="57"/>
        <w:jc w:val="both"/>
        <w:rPr>
          <w:rFonts w:ascii="Arial" w:hAnsi="Arial"/>
          <w:sz w:val="20"/>
          <w:szCs w:val="20"/>
        </w:rPr>
      </w:pPr>
      <w:r w:rsidRPr="008903E1">
        <w:rPr>
          <w:rFonts w:ascii="Arial" w:hAnsi="Arial"/>
          <w:b/>
          <w:bCs/>
          <w:sz w:val="20"/>
          <w:szCs w:val="20"/>
          <w:shd w:val="clear" w:color="auto" w:fill="FFFFFF"/>
        </w:rPr>
        <w:t xml:space="preserve">1.4.1.4 </w:t>
      </w:r>
      <w:r w:rsidRPr="008903E1">
        <w:rPr>
          <w:rFonts w:ascii="Arial" w:hAnsi="Arial"/>
          <w:sz w:val="20"/>
          <w:szCs w:val="20"/>
          <w:shd w:val="clear" w:color="auto" w:fill="FFFFFF"/>
        </w:rPr>
        <w:t>a comprovação da situação financeira da empresa será constatada mediante obtenção de índices de Liquidez Geral (LG), Solvência Geral (SG) e Liquidez Corrente (LC), resultantes da aplicação das fórmulas:</w:t>
      </w:r>
    </w:p>
    <w:p w14:paraId="17D49092" w14:textId="77777777"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Ativo Circulante + Realizável a Longo Prazo</w:t>
      </w:r>
    </w:p>
    <w:p w14:paraId="50BAF36D" w14:textId="77777777"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LG = ---------------------------------------------------------;</w:t>
      </w:r>
    </w:p>
    <w:p w14:paraId="2F1973E4" w14:textId="77777777"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Passivo Circulante + Passivo Não Circulante</w:t>
      </w:r>
    </w:p>
    <w:p w14:paraId="7E7FBCC1" w14:textId="77777777" w:rsidR="0016133F" w:rsidRPr="008903E1" w:rsidRDefault="0016133F" w:rsidP="0016133F">
      <w:pPr>
        <w:shd w:val="clear" w:color="auto" w:fill="FFFFFF"/>
        <w:jc w:val="center"/>
        <w:rPr>
          <w:rFonts w:ascii="Arial" w:hAnsi="Arial"/>
          <w:sz w:val="20"/>
          <w:szCs w:val="20"/>
          <w:shd w:val="clear" w:color="auto" w:fill="FFFFFF"/>
        </w:rPr>
      </w:pPr>
    </w:p>
    <w:p w14:paraId="05792A88" w14:textId="77777777" w:rsidR="0016133F" w:rsidRPr="008903E1" w:rsidRDefault="0016133F" w:rsidP="0016133F">
      <w:pPr>
        <w:shd w:val="clear" w:color="auto" w:fill="FFFFFF"/>
        <w:jc w:val="center"/>
        <w:rPr>
          <w:rFonts w:ascii="Arial" w:hAnsi="Arial"/>
          <w:sz w:val="20"/>
          <w:szCs w:val="20"/>
          <w:shd w:val="clear" w:color="auto" w:fill="FFFFFF"/>
        </w:rPr>
      </w:pPr>
    </w:p>
    <w:p w14:paraId="146164F9" w14:textId="77777777" w:rsidR="0016133F" w:rsidRPr="008903E1" w:rsidRDefault="0016133F" w:rsidP="0016133F">
      <w:pPr>
        <w:shd w:val="clear" w:color="auto" w:fill="FFFFFF"/>
        <w:ind w:left="2592" w:firstLine="1296"/>
        <w:rPr>
          <w:rFonts w:ascii="Arial" w:hAnsi="Arial"/>
          <w:sz w:val="20"/>
          <w:szCs w:val="20"/>
        </w:rPr>
      </w:pPr>
      <w:r w:rsidRPr="008903E1">
        <w:rPr>
          <w:rFonts w:ascii="Arial" w:hAnsi="Arial"/>
          <w:sz w:val="20"/>
          <w:szCs w:val="20"/>
        </w:rPr>
        <w:t>Ativo Total</w:t>
      </w:r>
    </w:p>
    <w:p w14:paraId="776B5575" w14:textId="77777777"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SG = ----------------------------------------------------------;</w:t>
      </w:r>
    </w:p>
    <w:p w14:paraId="6BBA61C3" w14:textId="77777777"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Passivo Circulante + Passivo Não Circulante</w:t>
      </w:r>
    </w:p>
    <w:p w14:paraId="68456435" w14:textId="77777777" w:rsidR="0016133F" w:rsidRPr="008903E1" w:rsidRDefault="0016133F" w:rsidP="0016133F">
      <w:pPr>
        <w:shd w:val="clear" w:color="auto" w:fill="FFFFFF"/>
        <w:jc w:val="center"/>
        <w:rPr>
          <w:rFonts w:ascii="Arial" w:hAnsi="Arial"/>
          <w:sz w:val="20"/>
          <w:szCs w:val="20"/>
          <w:shd w:val="clear" w:color="auto" w:fill="FFFFFF"/>
        </w:rPr>
      </w:pPr>
    </w:p>
    <w:p w14:paraId="49223486" w14:textId="77777777" w:rsidR="0016133F" w:rsidRPr="008903E1" w:rsidRDefault="0016133F" w:rsidP="0016133F">
      <w:pPr>
        <w:shd w:val="clear" w:color="auto" w:fill="FFFFFF"/>
        <w:ind w:left="2592" w:firstLine="1296"/>
        <w:rPr>
          <w:rFonts w:ascii="Arial" w:hAnsi="Arial"/>
          <w:sz w:val="20"/>
          <w:szCs w:val="20"/>
        </w:rPr>
      </w:pPr>
      <w:r w:rsidRPr="008903E1">
        <w:rPr>
          <w:rFonts w:ascii="Arial" w:hAnsi="Arial"/>
          <w:sz w:val="20"/>
          <w:szCs w:val="20"/>
        </w:rPr>
        <w:t xml:space="preserve">    Ativo Circulante</w:t>
      </w:r>
    </w:p>
    <w:p w14:paraId="4045C867" w14:textId="77777777"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LC = -----------------------; e</w:t>
      </w:r>
    </w:p>
    <w:p w14:paraId="5025FB72" w14:textId="77777777"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Passivo Circulante</w:t>
      </w:r>
    </w:p>
    <w:p w14:paraId="5C2C310F" w14:textId="77777777" w:rsidR="0016133F" w:rsidRPr="008903E1" w:rsidRDefault="0016133F" w:rsidP="0016133F">
      <w:pPr>
        <w:shd w:val="clear" w:color="auto" w:fill="FFFFFF"/>
        <w:spacing w:after="57"/>
        <w:jc w:val="both"/>
        <w:rPr>
          <w:rFonts w:ascii="Arial" w:hAnsi="Arial"/>
          <w:sz w:val="20"/>
          <w:szCs w:val="20"/>
          <w:shd w:val="clear" w:color="auto" w:fill="FFFFFF"/>
        </w:rPr>
      </w:pPr>
    </w:p>
    <w:p w14:paraId="2662F4D4" w14:textId="77777777" w:rsidR="0016133F" w:rsidRPr="008903E1" w:rsidRDefault="0016133F" w:rsidP="0016133F">
      <w:pPr>
        <w:spacing w:after="57"/>
        <w:jc w:val="both"/>
        <w:rPr>
          <w:rFonts w:ascii="Arial" w:hAnsi="Arial"/>
          <w:sz w:val="20"/>
          <w:szCs w:val="20"/>
        </w:rPr>
      </w:pPr>
      <w:r w:rsidRPr="008903E1">
        <w:rPr>
          <w:rFonts w:ascii="Arial" w:hAnsi="Arial"/>
          <w:b/>
          <w:bCs/>
          <w:sz w:val="20"/>
          <w:szCs w:val="20"/>
          <w:shd w:val="clear" w:color="auto" w:fill="FFFFFF"/>
          <w:lang w:eastAsia="en-US"/>
        </w:rPr>
        <w:t>1.4.1.5</w:t>
      </w:r>
      <w:r w:rsidRPr="008903E1">
        <w:rPr>
          <w:rStyle w:val="Fontepargpadro2"/>
          <w:rFonts w:ascii="Arial" w:hAnsi="Arial"/>
          <w:bCs/>
          <w:sz w:val="20"/>
          <w:szCs w:val="20"/>
          <w:shd w:val="clear" w:color="auto" w:fill="FFFFFF"/>
          <w:lang w:eastAsia="en-US"/>
        </w:rPr>
        <w:t xml:space="preserve">As empresas, cadastradas ou não no Portal Nacional de Contratações Pública (PNCP), deverão apresentar resultado: superior ou igual a </w:t>
      </w:r>
      <w:r w:rsidRPr="008903E1">
        <w:rPr>
          <w:rStyle w:val="Fontepargpadro2"/>
          <w:rFonts w:ascii="Arial" w:hAnsi="Arial"/>
          <w:bCs/>
          <w:sz w:val="20"/>
          <w:szCs w:val="20"/>
          <w:lang w:eastAsia="en-US"/>
        </w:rPr>
        <w:t>1 [um] no índice de Liquidez Geral (LG); superior ou igual 1 [um] no índice de Solvência Geral (SG); superior ou igual a 1 [um] no</w:t>
      </w:r>
      <w:r w:rsidRPr="008903E1">
        <w:rPr>
          <w:rStyle w:val="Fontepargpadro2"/>
          <w:rFonts w:ascii="Arial" w:hAnsi="Arial"/>
          <w:bCs/>
          <w:sz w:val="20"/>
          <w:szCs w:val="20"/>
          <w:shd w:val="clear" w:color="auto" w:fill="FFFFFF"/>
          <w:lang w:eastAsia="en-US"/>
        </w:rPr>
        <w:t xml:space="preserve"> índice de Liquidez Corrente (LC).</w:t>
      </w:r>
    </w:p>
    <w:p w14:paraId="3D571D77" w14:textId="77777777" w:rsidR="001F0AEE" w:rsidRDefault="0016133F" w:rsidP="0016133F">
      <w:pPr>
        <w:rPr>
          <w:rFonts w:ascii="Arial" w:hAnsi="Arial"/>
          <w:sz w:val="20"/>
          <w:szCs w:val="20"/>
          <w:shd w:val="clear" w:color="auto" w:fill="FFFFFF"/>
          <w:lang w:eastAsia="en-US"/>
        </w:rPr>
      </w:pPr>
      <w:r w:rsidRPr="008903E1">
        <w:rPr>
          <w:rFonts w:ascii="Arial" w:hAnsi="Arial"/>
          <w:b/>
          <w:bCs/>
          <w:sz w:val="20"/>
          <w:szCs w:val="20"/>
          <w:shd w:val="clear" w:color="auto" w:fill="FFFFFF"/>
          <w:lang w:eastAsia="en-US"/>
        </w:rPr>
        <w:t>1.4.1.6</w:t>
      </w:r>
      <w:r w:rsidRPr="008903E1">
        <w:rPr>
          <w:rFonts w:ascii="Arial" w:hAnsi="Arial"/>
          <w:sz w:val="20"/>
          <w:szCs w:val="20"/>
          <w:shd w:val="clear" w:color="auto" w:fill="FFFFFF"/>
          <w:lang w:eastAsia="en-US"/>
        </w:rPr>
        <w:t xml:space="preserve"> As empresas DEVERÃO APRESENTAR OS ÍNDICES JÁ CALCULADOS, com assinatura do contador e do representante legal da empresa, que serão analisados com base no balanço apresentado</w:t>
      </w:r>
    </w:p>
    <w:p w14:paraId="52123DC3" w14:textId="77777777" w:rsidR="0016133F" w:rsidRPr="004D0920" w:rsidRDefault="0016133F" w:rsidP="0016133F">
      <w:pPr>
        <w:rPr>
          <w:rFonts w:ascii="Arial" w:hAnsi="Arial"/>
          <w:sz w:val="20"/>
          <w:szCs w:val="20"/>
          <w:lang w:eastAsia="en-US"/>
        </w:rPr>
      </w:pPr>
    </w:p>
    <w:p w14:paraId="20D85262" w14:textId="77777777" w:rsidR="001F0AEE" w:rsidRPr="004D0920" w:rsidRDefault="001F0AEE" w:rsidP="001F0AEE">
      <w:pPr>
        <w:shd w:val="clear" w:color="auto" w:fill="FFFFFF"/>
        <w:spacing w:after="57"/>
        <w:ind w:left="-10"/>
        <w:jc w:val="both"/>
        <w:rPr>
          <w:rFonts w:ascii="Arial" w:hAnsi="Arial"/>
          <w:sz w:val="20"/>
          <w:szCs w:val="20"/>
        </w:rPr>
      </w:pPr>
      <w:r w:rsidRPr="004D0920">
        <w:rPr>
          <w:rFonts w:ascii="Arial" w:eastAsia="Myriad Pro" w:hAnsi="Arial"/>
          <w:b/>
          <w:bCs/>
          <w:sz w:val="20"/>
          <w:szCs w:val="20"/>
          <w:shd w:val="clear" w:color="auto" w:fill="FFFFFF"/>
        </w:rPr>
        <w:t xml:space="preserve">1.5 </w:t>
      </w:r>
      <w:r w:rsidR="00D34329">
        <w:rPr>
          <w:rFonts w:ascii="Arial" w:eastAsia="Myriad Pro" w:hAnsi="Arial"/>
          <w:b/>
          <w:bCs/>
          <w:sz w:val="20"/>
          <w:szCs w:val="20"/>
          <w:u w:val="single"/>
          <w:shd w:val="clear" w:color="auto" w:fill="FFFFFF"/>
        </w:rPr>
        <w:t>DOCUMENTOS DE CAPACIDADE E QUALIFICAÇÃO</w:t>
      </w:r>
      <w:r w:rsidRPr="004D0920">
        <w:rPr>
          <w:rFonts w:ascii="Arial" w:eastAsia="Myriad Pro" w:hAnsi="Arial"/>
          <w:b/>
          <w:bCs/>
          <w:sz w:val="20"/>
          <w:szCs w:val="20"/>
          <w:u w:val="single"/>
          <w:shd w:val="clear" w:color="auto" w:fill="FFFFFF"/>
        </w:rPr>
        <w:t xml:space="preserve"> TÉCNICA:</w:t>
      </w:r>
    </w:p>
    <w:p w14:paraId="25DD4CB3" w14:textId="77777777" w:rsidR="00565A69" w:rsidRDefault="001F0AEE" w:rsidP="00565A69">
      <w:pPr>
        <w:shd w:val="clear" w:color="auto" w:fill="FFFFFF"/>
        <w:spacing w:after="57"/>
        <w:jc w:val="both"/>
        <w:rPr>
          <w:rFonts w:ascii="Arial" w:hAnsi="Arial"/>
          <w:color w:val="0070C0"/>
          <w:sz w:val="20"/>
          <w:szCs w:val="20"/>
        </w:rPr>
      </w:pPr>
      <w:r w:rsidRPr="004B5C8F">
        <w:rPr>
          <w:rFonts w:ascii="Arial" w:eastAsia="Myriad Pro" w:hAnsi="Arial"/>
          <w:b/>
          <w:bCs/>
          <w:color w:val="0070C0"/>
          <w:sz w:val="20"/>
          <w:szCs w:val="20"/>
          <w:shd w:val="clear" w:color="auto" w:fill="FFFFFF"/>
        </w:rPr>
        <w:t>1.5.1</w:t>
      </w:r>
      <w:r w:rsidR="00565A69" w:rsidRPr="004B5C8F">
        <w:rPr>
          <w:rFonts w:ascii="Arial" w:eastAsia="Myriad Pro" w:hAnsi="Arial"/>
          <w:color w:val="0070C0"/>
          <w:sz w:val="20"/>
          <w:szCs w:val="20"/>
          <w:shd w:val="clear" w:color="auto" w:fill="FFFFFF"/>
        </w:rPr>
        <w:t xml:space="preserve">1 </w:t>
      </w:r>
      <w:r w:rsidR="00565A69" w:rsidRPr="004B5C8F">
        <w:rPr>
          <w:rFonts w:ascii="Arial" w:eastAsia="Myriad Pro" w:hAnsi="Arial"/>
          <w:color w:val="0070C0"/>
          <w:sz w:val="20"/>
          <w:szCs w:val="20"/>
        </w:rPr>
        <w:t>(</w:t>
      </w:r>
      <w:r w:rsidR="009D7156" w:rsidRPr="004B5C8F">
        <w:rPr>
          <w:rFonts w:ascii="Arial" w:eastAsia="Myriad Pro" w:hAnsi="Arial"/>
          <w:color w:val="0070C0"/>
          <w:sz w:val="20"/>
          <w:szCs w:val="20"/>
        </w:rPr>
        <w:t>um) atestado(s) de bom desempenho anterior em contrato</w:t>
      </w:r>
      <w:r w:rsidR="002B71BB" w:rsidRPr="004B5C8F">
        <w:rPr>
          <w:rFonts w:ascii="Arial" w:eastAsia="Myriad Pro" w:hAnsi="Arial"/>
          <w:color w:val="0070C0"/>
          <w:sz w:val="20"/>
          <w:szCs w:val="20"/>
        </w:rPr>
        <w:t>/fornecimento</w:t>
      </w:r>
      <w:r w:rsidR="009D7156" w:rsidRPr="004B5C8F">
        <w:rPr>
          <w:rFonts w:ascii="Arial" w:eastAsia="Myriad Pro" w:hAnsi="Arial"/>
          <w:color w:val="0070C0"/>
          <w:sz w:val="20"/>
          <w:szCs w:val="20"/>
        </w:rPr>
        <w:t xml:space="preserve"> da mesma natureza, de complexidade igual ou superior, fornecido(s) por pessoa(s) jurídica(s) de direito público ou privado, que especifique(m) em seu objeto necessariamente os tipos de serviços realizados, com indicações das quantidades, prazo contratual, datas de início e término, e local da prestação dos serviços. </w:t>
      </w:r>
      <w:r w:rsidR="00103780" w:rsidRPr="004B5C8F">
        <w:rPr>
          <w:rFonts w:ascii="Arial" w:eastAsia="Myriad Pro" w:hAnsi="Arial"/>
          <w:b/>
          <w:color w:val="0070C0"/>
          <w:sz w:val="20"/>
          <w:szCs w:val="20"/>
        </w:rPr>
        <w:t xml:space="preserve">O documento deverá comprovar a execução de objeto compatível, em quantidades </w:t>
      </w:r>
      <w:r w:rsidR="00103780" w:rsidRPr="004B5C8F">
        <w:rPr>
          <w:rFonts w:ascii="Arial" w:eastAsia="Myriad Pro" w:hAnsi="Arial"/>
          <w:b/>
          <w:bCs/>
          <w:color w:val="0070C0"/>
          <w:sz w:val="20"/>
          <w:szCs w:val="20"/>
        </w:rPr>
        <w:t>não inferiores a 50% (cinquenta por cento) do volume total licitado</w:t>
      </w:r>
      <w:r w:rsidR="00103780" w:rsidRPr="004B5C8F">
        <w:rPr>
          <w:rFonts w:ascii="Arial" w:eastAsia="Myriad Pro" w:hAnsi="Arial"/>
          <w:b/>
          <w:color w:val="0070C0"/>
          <w:sz w:val="20"/>
          <w:szCs w:val="20"/>
        </w:rPr>
        <w:t xml:space="preserve">, referentes a fornecimentos realizados em período </w:t>
      </w:r>
      <w:r w:rsidR="00103780" w:rsidRPr="004B5C8F">
        <w:rPr>
          <w:rFonts w:ascii="Arial" w:eastAsia="Myriad Pro" w:hAnsi="Arial"/>
          <w:b/>
          <w:bCs/>
          <w:color w:val="0070C0"/>
          <w:sz w:val="20"/>
          <w:szCs w:val="20"/>
        </w:rPr>
        <w:t>não superior a 1 (um) ano</w:t>
      </w:r>
      <w:r w:rsidR="00103780" w:rsidRPr="004B5C8F">
        <w:rPr>
          <w:rFonts w:ascii="Arial" w:eastAsia="Myriad Pro" w:hAnsi="Arial"/>
          <w:b/>
          <w:color w:val="0070C0"/>
          <w:sz w:val="20"/>
          <w:szCs w:val="20"/>
        </w:rPr>
        <w:t xml:space="preserve"> contado da data de apresentação da proposta</w:t>
      </w:r>
      <w:r w:rsidR="006F0331" w:rsidRPr="004B5C8F">
        <w:rPr>
          <w:rFonts w:ascii="Arial" w:eastAsia="Myriad Pro" w:hAnsi="Arial"/>
          <w:b/>
          <w:color w:val="0070C0"/>
          <w:sz w:val="20"/>
          <w:szCs w:val="20"/>
        </w:rPr>
        <w:t xml:space="preserve"> ou do início do </w:t>
      </w:r>
      <w:proofErr w:type="spellStart"/>
      <w:proofErr w:type="gramStart"/>
      <w:r w:rsidR="006F0331" w:rsidRPr="004B5C8F">
        <w:rPr>
          <w:rFonts w:ascii="Arial" w:eastAsia="Myriad Pro" w:hAnsi="Arial"/>
          <w:b/>
          <w:color w:val="0070C0"/>
          <w:sz w:val="20"/>
          <w:szCs w:val="20"/>
        </w:rPr>
        <w:t>fornecimento.</w:t>
      </w:r>
      <w:r w:rsidR="009D7156" w:rsidRPr="004B5C8F">
        <w:rPr>
          <w:rFonts w:ascii="Arial" w:eastAsia="Myriad Pro" w:hAnsi="Arial"/>
          <w:color w:val="0070C0"/>
          <w:sz w:val="20"/>
          <w:szCs w:val="20"/>
        </w:rPr>
        <w:t>O</w:t>
      </w:r>
      <w:proofErr w:type="spellEnd"/>
      <w:proofErr w:type="gramEnd"/>
      <w:r w:rsidR="009D7156" w:rsidRPr="004B5C8F">
        <w:rPr>
          <w:rFonts w:ascii="Arial" w:eastAsia="Myriad Pro" w:hAnsi="Arial"/>
          <w:color w:val="0070C0"/>
          <w:sz w:val="20"/>
          <w:szCs w:val="20"/>
        </w:rPr>
        <w:t>(s) atestado(s) deverá(</w:t>
      </w:r>
      <w:proofErr w:type="spellStart"/>
      <w:r w:rsidR="009D7156" w:rsidRPr="004B5C8F">
        <w:rPr>
          <w:rFonts w:ascii="Arial" w:eastAsia="Myriad Pro" w:hAnsi="Arial"/>
          <w:color w:val="0070C0"/>
          <w:sz w:val="20"/>
          <w:szCs w:val="20"/>
        </w:rPr>
        <w:t>ão</w:t>
      </w:r>
      <w:proofErr w:type="spellEnd"/>
      <w:r w:rsidR="009D7156" w:rsidRPr="004B5C8F">
        <w:rPr>
          <w:rFonts w:ascii="Arial" w:eastAsia="Myriad Pro" w:hAnsi="Arial"/>
          <w:color w:val="0070C0"/>
          <w:sz w:val="20"/>
          <w:szCs w:val="20"/>
        </w:rPr>
        <w:t>) conter a identificação da pessoa jurídica emitente e a identificação do signatário. Caso não conste no(s) atestado(s) telefone para contato, a proponente deverá apresentar também documento que informe telefone ou qualquer outro meio de contato com o emitente do(s) atestado(s</w:t>
      </w:r>
      <w:r w:rsidR="00D359AD" w:rsidRPr="004B5C8F">
        <w:rPr>
          <w:rFonts w:ascii="Arial" w:eastAsia="Myriad Pro" w:hAnsi="Arial"/>
          <w:color w:val="0070C0"/>
          <w:sz w:val="20"/>
          <w:szCs w:val="20"/>
        </w:rPr>
        <w:t>)</w:t>
      </w:r>
      <w:r w:rsidR="00565A69" w:rsidRPr="004B5C8F">
        <w:rPr>
          <w:rFonts w:ascii="Arial" w:hAnsi="Arial"/>
          <w:color w:val="0070C0"/>
          <w:sz w:val="20"/>
          <w:szCs w:val="20"/>
        </w:rPr>
        <w:t>;</w:t>
      </w:r>
    </w:p>
    <w:p w14:paraId="35D4335D" w14:textId="77777777" w:rsidR="004E5E89" w:rsidRPr="004B5C8F" w:rsidRDefault="004E5E89" w:rsidP="00565A69">
      <w:pPr>
        <w:shd w:val="clear" w:color="auto" w:fill="FFFFFF"/>
        <w:spacing w:after="57"/>
        <w:jc w:val="both"/>
        <w:rPr>
          <w:rFonts w:ascii="Arial" w:hAnsi="Arial"/>
          <w:color w:val="0070C0"/>
          <w:sz w:val="20"/>
          <w:szCs w:val="20"/>
        </w:rPr>
      </w:pPr>
      <w:r w:rsidRPr="00863340">
        <w:rPr>
          <w:rFonts w:ascii="Arial" w:hAnsi="Arial"/>
          <w:b/>
          <w:color w:val="0070C0"/>
          <w:sz w:val="20"/>
          <w:szCs w:val="20"/>
        </w:rPr>
        <w:t>1.5.2</w:t>
      </w:r>
      <w:r>
        <w:rPr>
          <w:rFonts w:ascii="Arial" w:hAnsi="Arial"/>
          <w:color w:val="0070C0"/>
          <w:sz w:val="20"/>
          <w:szCs w:val="20"/>
        </w:rPr>
        <w:t xml:space="preserve"> Declaração</w:t>
      </w:r>
      <w:r w:rsidR="00863340">
        <w:rPr>
          <w:rFonts w:ascii="Arial" w:hAnsi="Arial"/>
          <w:color w:val="0070C0"/>
          <w:sz w:val="20"/>
          <w:szCs w:val="20"/>
        </w:rPr>
        <w:t xml:space="preserve"> ou Cer</w:t>
      </w:r>
      <w:r w:rsidR="00B6513F">
        <w:rPr>
          <w:rFonts w:ascii="Arial" w:hAnsi="Arial"/>
          <w:color w:val="0070C0"/>
          <w:sz w:val="20"/>
          <w:szCs w:val="20"/>
        </w:rPr>
        <w:t>ti</w:t>
      </w:r>
      <w:r w:rsidR="00863340">
        <w:rPr>
          <w:rFonts w:ascii="Arial" w:hAnsi="Arial"/>
          <w:color w:val="0070C0"/>
          <w:sz w:val="20"/>
          <w:szCs w:val="20"/>
        </w:rPr>
        <w:t>ficado</w:t>
      </w:r>
      <w:r>
        <w:rPr>
          <w:rFonts w:ascii="Arial" w:hAnsi="Arial"/>
          <w:color w:val="0070C0"/>
          <w:sz w:val="20"/>
          <w:szCs w:val="20"/>
        </w:rPr>
        <w:t xml:space="preserve"> de</w:t>
      </w:r>
      <w:r w:rsidRPr="004E5E89">
        <w:rPr>
          <w:rFonts w:ascii="Arial" w:hAnsi="Arial"/>
          <w:color w:val="0070C0"/>
          <w:sz w:val="20"/>
          <w:szCs w:val="20"/>
        </w:rPr>
        <w:t xml:space="preserve"> garantia dos bens, complementar à garantia legal, de no mínimo 09 meses, totalizando 12 meses, ou pelo prazo fornecido pelo fabricante, se posterior, contado a partir do primeiro dia útil subsequente ao fim do prazo da garantia legal. A informação acerca da garantia deverá constar </w:t>
      </w:r>
      <w:r w:rsidR="00863340">
        <w:rPr>
          <w:rFonts w:ascii="Arial" w:hAnsi="Arial"/>
          <w:color w:val="0070C0"/>
          <w:sz w:val="20"/>
          <w:szCs w:val="20"/>
        </w:rPr>
        <w:t xml:space="preserve">igualmente </w:t>
      </w:r>
      <w:r w:rsidRPr="004E5E89">
        <w:rPr>
          <w:rFonts w:ascii="Arial" w:hAnsi="Arial"/>
          <w:color w:val="0070C0"/>
          <w:sz w:val="20"/>
          <w:szCs w:val="20"/>
        </w:rPr>
        <w:t>na proposta finalizada.</w:t>
      </w:r>
    </w:p>
    <w:p w14:paraId="28C34370" w14:textId="77777777" w:rsidR="00D34329" w:rsidRPr="004D0920" w:rsidRDefault="00D34329" w:rsidP="001F0AEE">
      <w:pPr>
        <w:shd w:val="clear" w:color="auto" w:fill="FFFFFF"/>
        <w:spacing w:after="57"/>
        <w:jc w:val="both"/>
        <w:rPr>
          <w:rFonts w:ascii="Arial" w:hAnsi="Arial"/>
          <w:color w:val="FF0000"/>
          <w:sz w:val="20"/>
          <w:szCs w:val="20"/>
        </w:rPr>
      </w:pPr>
    </w:p>
    <w:p w14:paraId="65FEF28E" w14:textId="77777777" w:rsidR="001F0AEE" w:rsidRPr="004D0920" w:rsidRDefault="001F0AEE" w:rsidP="001F0AEE">
      <w:pPr>
        <w:spacing w:before="60" w:after="60"/>
        <w:jc w:val="both"/>
        <w:rPr>
          <w:rFonts w:ascii="Arial" w:hAnsi="Arial"/>
          <w:b/>
          <w:bCs/>
          <w:sz w:val="20"/>
          <w:szCs w:val="20"/>
        </w:rPr>
      </w:pPr>
      <w:r w:rsidRPr="004D0920">
        <w:rPr>
          <w:rFonts w:ascii="Arial" w:hAnsi="Arial"/>
          <w:b/>
          <w:bCs/>
          <w:sz w:val="20"/>
          <w:szCs w:val="20"/>
        </w:rPr>
        <w:t xml:space="preserve">1.6 </w:t>
      </w:r>
      <w:r w:rsidRPr="004D0920">
        <w:rPr>
          <w:rFonts w:ascii="Arial" w:hAnsi="Arial"/>
          <w:b/>
          <w:bCs/>
          <w:sz w:val="20"/>
          <w:szCs w:val="20"/>
          <w:u w:val="single"/>
        </w:rPr>
        <w:t>DECLARAÇÕES:</w:t>
      </w:r>
    </w:p>
    <w:p w14:paraId="00AC2DBF" w14:textId="77777777" w:rsidR="001F0AEE" w:rsidRPr="004D0920" w:rsidRDefault="001F0AEE" w:rsidP="001F0AEE">
      <w:pPr>
        <w:spacing w:before="60" w:after="60"/>
        <w:jc w:val="both"/>
        <w:rPr>
          <w:rFonts w:ascii="Arial" w:hAnsi="Arial"/>
          <w:bCs/>
          <w:sz w:val="20"/>
          <w:szCs w:val="20"/>
        </w:rPr>
      </w:pPr>
      <w:r w:rsidRPr="004D0920">
        <w:rPr>
          <w:rFonts w:ascii="Arial" w:hAnsi="Arial"/>
          <w:b/>
          <w:bCs/>
          <w:sz w:val="20"/>
          <w:szCs w:val="20"/>
        </w:rPr>
        <w:t>1.6.1</w:t>
      </w:r>
      <w:r w:rsidRPr="004D0920">
        <w:rPr>
          <w:rFonts w:ascii="Arial" w:hAnsi="Arial"/>
          <w:bCs/>
          <w:sz w:val="20"/>
          <w:szCs w:val="20"/>
        </w:rPr>
        <w:t xml:space="preserve"> Declaração de inexistência de fato impeditivo, não utilização de mão de obra de menores, declaração de atendimento à logística reversa dos produtos e declaração de reserva de cargos (Anexo V).</w:t>
      </w:r>
    </w:p>
    <w:p w14:paraId="6863AB09" w14:textId="77777777" w:rsidR="001F0AEE" w:rsidRPr="004D0920" w:rsidRDefault="001F0AEE" w:rsidP="001F0AEE">
      <w:pPr>
        <w:spacing w:before="60" w:after="60"/>
        <w:jc w:val="both"/>
        <w:rPr>
          <w:rFonts w:ascii="Arial" w:hAnsi="Arial"/>
          <w:b/>
          <w:bCs/>
          <w:sz w:val="20"/>
          <w:szCs w:val="20"/>
        </w:rPr>
      </w:pPr>
      <w:r w:rsidRPr="004D0920">
        <w:rPr>
          <w:rFonts w:ascii="Arial" w:hAnsi="Arial"/>
          <w:b/>
          <w:bCs/>
          <w:sz w:val="20"/>
          <w:szCs w:val="20"/>
        </w:rPr>
        <w:t>1.6.2</w:t>
      </w:r>
      <w:r w:rsidRPr="004D0920">
        <w:rPr>
          <w:rFonts w:ascii="Arial" w:hAnsi="Arial"/>
          <w:bCs/>
          <w:sz w:val="20"/>
          <w:szCs w:val="20"/>
        </w:rPr>
        <w:t xml:space="preserve"> Declaração de ciência da Lei Geral de Proteção de Dados (LGPD – Anexo IX).</w:t>
      </w:r>
    </w:p>
    <w:p w14:paraId="52A57061" w14:textId="77777777" w:rsidR="001F0AEE" w:rsidRPr="004D0920" w:rsidRDefault="001F0AEE" w:rsidP="001F0AEE">
      <w:pPr>
        <w:spacing w:before="60" w:after="60"/>
        <w:jc w:val="both"/>
        <w:rPr>
          <w:rFonts w:ascii="Arial" w:hAnsi="Arial"/>
          <w:b/>
          <w:bCs/>
          <w:sz w:val="20"/>
          <w:szCs w:val="20"/>
        </w:rPr>
      </w:pPr>
    </w:p>
    <w:p w14:paraId="2FD52510" w14:textId="77777777" w:rsidR="001F0AEE" w:rsidRPr="004D0920" w:rsidRDefault="001F0AEE" w:rsidP="001F0AEE">
      <w:pPr>
        <w:spacing w:before="60" w:after="60"/>
        <w:jc w:val="both"/>
        <w:rPr>
          <w:rFonts w:ascii="Arial" w:hAnsi="Arial"/>
          <w:sz w:val="20"/>
          <w:szCs w:val="20"/>
        </w:rPr>
      </w:pPr>
      <w:r w:rsidRPr="004D0920">
        <w:rPr>
          <w:rFonts w:ascii="Arial" w:hAnsi="Arial"/>
          <w:b/>
          <w:bCs/>
          <w:sz w:val="20"/>
          <w:szCs w:val="20"/>
        </w:rPr>
        <w:t xml:space="preserve">1.7 </w:t>
      </w:r>
      <w:r w:rsidRPr="004D0920">
        <w:rPr>
          <w:rFonts w:ascii="Arial" w:hAnsi="Arial"/>
          <w:b/>
          <w:bCs/>
          <w:sz w:val="20"/>
          <w:szCs w:val="20"/>
          <w:u w:val="single"/>
        </w:rPr>
        <w:t>COMPROVANTE DA CONDIÇÃO DE ME OU EPP</w:t>
      </w:r>
      <w:r w:rsidRPr="004D0920">
        <w:rPr>
          <w:rFonts w:ascii="Arial" w:hAnsi="Arial"/>
          <w:sz w:val="20"/>
          <w:szCs w:val="20"/>
        </w:rPr>
        <w:t xml:space="preserve">, se for o caso: Certidão Simplificada original da Junta Comercial da sede do licitante ou documento equivalente, </w:t>
      </w:r>
      <w:r w:rsidRPr="004D0920">
        <w:rPr>
          <w:rFonts w:ascii="Arial" w:hAnsi="Arial"/>
          <w:b/>
          <w:bCs/>
          <w:sz w:val="20"/>
          <w:szCs w:val="20"/>
          <w:u w:val="single"/>
        </w:rPr>
        <w:t>além de Declaração escrita</w:t>
      </w:r>
      <w:r w:rsidRPr="004D0920">
        <w:rPr>
          <w:rFonts w:ascii="Arial" w:hAnsi="Arial"/>
          <w:sz w:val="20"/>
          <w:szCs w:val="20"/>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4D0920">
        <w:rPr>
          <w:rFonts w:ascii="Arial" w:hAnsi="Arial"/>
          <w:b/>
          <w:bCs/>
          <w:sz w:val="20"/>
          <w:szCs w:val="20"/>
        </w:rPr>
        <w:t>(ANEXO VIII)</w:t>
      </w:r>
      <w:r w:rsidRPr="004D0920">
        <w:rPr>
          <w:rFonts w:ascii="Arial" w:hAnsi="Arial"/>
          <w:sz w:val="20"/>
          <w:szCs w:val="20"/>
        </w:rPr>
        <w:t>, bem como o Demonstrativo de Resultado do Exercício – DRE, a que se refere a Resolução n.º 1.418, de 2012, de Conselho Federal de Contabilidade – CFC, ou outra norma que vier a substituir (art. 12, parágrafo único, do Decreto Estadual n.º 2.474, de 2015).</w:t>
      </w:r>
    </w:p>
    <w:p w14:paraId="1EFB98E7" w14:textId="77777777" w:rsidR="001F0AEE" w:rsidRPr="004D0920" w:rsidRDefault="001F0AEE" w:rsidP="001F0AEE">
      <w:pPr>
        <w:spacing w:before="60" w:after="60"/>
        <w:jc w:val="both"/>
        <w:rPr>
          <w:rFonts w:ascii="Arial" w:hAnsi="Arial"/>
          <w:sz w:val="20"/>
          <w:szCs w:val="20"/>
        </w:rPr>
      </w:pPr>
      <w:r w:rsidRPr="004D0920">
        <w:rPr>
          <w:rFonts w:ascii="Arial" w:hAnsi="Arial"/>
          <w:b/>
          <w:bCs/>
          <w:sz w:val="20"/>
          <w:szCs w:val="20"/>
        </w:rPr>
        <w:lastRenderedPageBreak/>
        <w:t>1.7.1</w:t>
      </w:r>
      <w:r w:rsidRPr="004D0920">
        <w:rPr>
          <w:rFonts w:ascii="Arial" w:hAnsi="Arial"/>
          <w:bCs/>
          <w:sz w:val="20"/>
          <w:szCs w:val="20"/>
        </w:rPr>
        <w:t xml:space="preserve"> 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35259156" w14:textId="77777777" w:rsidR="001F0AEE" w:rsidRPr="004D0920" w:rsidRDefault="00805C6A" w:rsidP="001F0AEE">
      <w:pPr>
        <w:spacing w:before="60" w:after="60"/>
        <w:jc w:val="both"/>
        <w:rPr>
          <w:rFonts w:ascii="Arial" w:hAnsi="Arial"/>
          <w:bCs/>
          <w:sz w:val="20"/>
          <w:szCs w:val="20"/>
        </w:rPr>
      </w:pPr>
      <w:r>
        <w:rPr>
          <w:rFonts w:ascii="Arial" w:hAnsi="Arial"/>
          <w:b/>
          <w:bCs/>
          <w:sz w:val="20"/>
          <w:szCs w:val="20"/>
        </w:rPr>
        <w:t>1.</w:t>
      </w:r>
      <w:r w:rsidR="001F0AEE" w:rsidRPr="004D0920">
        <w:rPr>
          <w:rFonts w:ascii="Arial" w:hAnsi="Arial"/>
          <w:b/>
          <w:bCs/>
          <w:sz w:val="20"/>
          <w:szCs w:val="20"/>
        </w:rPr>
        <w:t>7.1.1</w:t>
      </w:r>
      <w:r w:rsidR="001F0AEE" w:rsidRPr="004D0920">
        <w:rPr>
          <w:rFonts w:ascii="Arial" w:hAnsi="Arial"/>
          <w:bCs/>
          <w:sz w:val="20"/>
          <w:szCs w:val="20"/>
        </w:rPr>
        <w:t xml:space="preserve"> A prorrogação do prazo previsto no item anterior deverá ser concedida pela Administração sempre que requerida pelo licitante, salvo na hipótese de urgência da contratação, devidamente justificada.</w:t>
      </w:r>
    </w:p>
    <w:p w14:paraId="7D456BA7" w14:textId="77777777" w:rsidR="001F0AEE" w:rsidRPr="00667C1C" w:rsidRDefault="001F0AEE" w:rsidP="001F0AEE">
      <w:pPr>
        <w:spacing w:before="60" w:after="60"/>
        <w:jc w:val="both"/>
        <w:rPr>
          <w:rFonts w:ascii="Arial" w:hAnsi="Arial"/>
          <w:sz w:val="20"/>
          <w:szCs w:val="20"/>
        </w:rPr>
      </w:pPr>
      <w:r w:rsidRPr="00667C1C">
        <w:rPr>
          <w:rFonts w:ascii="Arial" w:hAnsi="Arial"/>
          <w:b/>
          <w:bCs/>
          <w:sz w:val="20"/>
          <w:szCs w:val="20"/>
        </w:rPr>
        <w:t>1.</w:t>
      </w:r>
      <w:r w:rsidR="00667C1C" w:rsidRPr="00667C1C">
        <w:rPr>
          <w:rFonts w:ascii="Arial" w:hAnsi="Arial"/>
          <w:b/>
          <w:bCs/>
          <w:sz w:val="20"/>
          <w:szCs w:val="20"/>
        </w:rPr>
        <w:t>8</w:t>
      </w:r>
      <w:r w:rsidRPr="00667C1C">
        <w:rPr>
          <w:rFonts w:ascii="Arial" w:hAnsi="Arial"/>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6B3FD695" w14:textId="77777777" w:rsidR="001F0AEE" w:rsidRPr="00667C1C" w:rsidRDefault="001F0AEE" w:rsidP="001F0AEE">
      <w:pPr>
        <w:spacing w:before="60" w:after="60"/>
        <w:jc w:val="both"/>
        <w:rPr>
          <w:rFonts w:ascii="Arial" w:hAnsi="Arial"/>
          <w:bCs/>
          <w:sz w:val="20"/>
          <w:szCs w:val="20"/>
        </w:rPr>
      </w:pPr>
      <w:r w:rsidRPr="00667C1C">
        <w:rPr>
          <w:rFonts w:ascii="Arial" w:hAnsi="Arial"/>
          <w:b/>
          <w:bCs/>
          <w:sz w:val="20"/>
          <w:szCs w:val="20"/>
        </w:rPr>
        <w:t>1.</w:t>
      </w:r>
      <w:r w:rsidR="00667C1C" w:rsidRPr="00667C1C">
        <w:rPr>
          <w:rFonts w:ascii="Arial" w:hAnsi="Arial"/>
          <w:b/>
          <w:bCs/>
          <w:sz w:val="20"/>
          <w:szCs w:val="20"/>
        </w:rPr>
        <w:t>9</w:t>
      </w:r>
      <w:r w:rsidRPr="00667C1C">
        <w:rPr>
          <w:rFonts w:ascii="Arial" w:hAnsi="Arial"/>
          <w:bCs/>
          <w:sz w:val="20"/>
          <w:szCs w:val="20"/>
        </w:rPr>
        <w:t xml:space="preserve">Na </w:t>
      </w:r>
      <w:r w:rsidRPr="00667C1C">
        <w:rPr>
          <w:rFonts w:ascii="Arial" w:hAnsi="Arial"/>
          <w:sz w:val="20"/>
          <w:szCs w:val="20"/>
        </w:rPr>
        <w:t>hipótese do item 1.</w:t>
      </w:r>
      <w:r w:rsidR="007A716B" w:rsidRPr="00667C1C">
        <w:rPr>
          <w:rFonts w:ascii="Arial" w:hAnsi="Arial"/>
          <w:sz w:val="20"/>
          <w:szCs w:val="20"/>
        </w:rPr>
        <w:t>7</w:t>
      </w:r>
      <w:r w:rsidRPr="00667C1C">
        <w:rPr>
          <w:rFonts w:ascii="Arial" w:hAnsi="Arial"/>
          <w:sz w:val="20"/>
          <w:szCs w:val="20"/>
        </w:rPr>
        <w:t>.1, as</w:t>
      </w:r>
      <w:r w:rsidRPr="00667C1C">
        <w:rPr>
          <w:rFonts w:ascii="Arial" w:hAnsi="Arial"/>
          <w:bCs/>
          <w:sz w:val="20"/>
          <w:szCs w:val="20"/>
        </w:rPr>
        <w:t xml:space="preserve"> microempresas, as empresas de pequeno porte e os microempreendedores individuais deverão apresentar toda a documentação exigida para efeito de comprovação de regularidade fiscal e trabalhista, mesmo que esta apresente alguma restrição.</w:t>
      </w:r>
    </w:p>
    <w:p w14:paraId="0B180825" w14:textId="77777777" w:rsidR="001F0AEE" w:rsidRPr="004D0920" w:rsidRDefault="001F0AEE" w:rsidP="001F0AEE">
      <w:pPr>
        <w:spacing w:before="60" w:after="60"/>
        <w:jc w:val="both"/>
        <w:rPr>
          <w:rFonts w:ascii="Arial" w:hAnsi="Arial"/>
          <w:sz w:val="20"/>
          <w:szCs w:val="20"/>
        </w:rPr>
      </w:pPr>
      <w:r w:rsidRPr="00667C1C">
        <w:rPr>
          <w:rFonts w:ascii="Arial" w:hAnsi="Arial"/>
          <w:b/>
          <w:bCs/>
          <w:sz w:val="20"/>
          <w:szCs w:val="20"/>
        </w:rPr>
        <w:t>1.</w:t>
      </w:r>
      <w:r w:rsidR="00667C1C" w:rsidRPr="00667C1C">
        <w:rPr>
          <w:rFonts w:ascii="Arial" w:hAnsi="Arial"/>
          <w:b/>
          <w:bCs/>
          <w:sz w:val="20"/>
          <w:szCs w:val="20"/>
        </w:rPr>
        <w:t>10</w:t>
      </w:r>
      <w:r w:rsidRPr="00667C1C">
        <w:rPr>
          <w:rFonts w:ascii="Arial" w:hAnsi="Arial"/>
          <w:sz w:val="20"/>
          <w:szCs w:val="20"/>
        </w:rPr>
        <w:t xml:space="preserve"> Eventuais informações/certidões vencidas no registro cadastral deverão ser supridas pela</w:t>
      </w:r>
      <w:r w:rsidRPr="004D0920">
        <w:rPr>
          <w:rFonts w:ascii="Arial" w:hAnsi="Arial"/>
          <w:sz w:val="20"/>
          <w:szCs w:val="20"/>
        </w:rPr>
        <w:t xml:space="preserve"> apresentação do respectivo documento atualizado.</w:t>
      </w:r>
    </w:p>
    <w:p w14:paraId="33FD2A37" w14:textId="77777777" w:rsidR="001F0AEE" w:rsidRPr="004D0920" w:rsidRDefault="001F0AEE" w:rsidP="001F0AEE">
      <w:pPr>
        <w:spacing w:before="60" w:after="60"/>
        <w:jc w:val="both"/>
        <w:rPr>
          <w:rFonts w:ascii="Arial" w:hAnsi="Arial"/>
          <w:sz w:val="20"/>
          <w:szCs w:val="20"/>
        </w:rPr>
      </w:pPr>
      <w:r w:rsidRPr="004D0920">
        <w:rPr>
          <w:rFonts w:ascii="Arial" w:hAnsi="Arial"/>
          <w:b/>
          <w:bCs/>
          <w:sz w:val="20"/>
          <w:szCs w:val="20"/>
        </w:rPr>
        <w:t>1.</w:t>
      </w:r>
      <w:r w:rsidR="002C47E0">
        <w:rPr>
          <w:rFonts w:ascii="Arial" w:hAnsi="Arial"/>
          <w:b/>
          <w:bCs/>
          <w:sz w:val="20"/>
          <w:szCs w:val="20"/>
        </w:rPr>
        <w:t xml:space="preserve">11 </w:t>
      </w:r>
      <w:r w:rsidRPr="004D0920">
        <w:rPr>
          <w:rFonts w:ascii="Arial" w:hAnsi="Arial"/>
          <w:sz w:val="20"/>
          <w:szCs w:val="20"/>
        </w:rPr>
        <w:t>Todos os documentos apresentados deverão identificar o licitante, com a indicação do nome empresarial e o CNPJ da matriz, quando o licitante for a matriz, ou da filial, quando o licitante for a filial (salvo para os documentos que são emitidos apenas em nome da matriz). Quando a proposta for apresentada pela MATRIZ, e o fornecimento for através de sua filial, o CNPJ da filial deverá constar da proposta.</w:t>
      </w:r>
    </w:p>
    <w:p w14:paraId="1249515B" w14:textId="77777777" w:rsidR="00A67C88" w:rsidRPr="004D0920" w:rsidRDefault="00A67C88" w:rsidP="001F0AEE">
      <w:pPr>
        <w:spacing w:before="60" w:after="60"/>
        <w:jc w:val="both"/>
        <w:rPr>
          <w:rFonts w:ascii="Arial" w:hAnsi="Arial"/>
          <w:color w:val="FF0000"/>
          <w:sz w:val="20"/>
          <w:szCs w:val="20"/>
        </w:rPr>
      </w:pPr>
    </w:p>
    <w:p w14:paraId="21C2CD94" w14:textId="77777777" w:rsidR="00676314" w:rsidRPr="004D0920" w:rsidRDefault="00676314">
      <w:pPr>
        <w:pageBreakBefore/>
        <w:shd w:val="clear" w:color="auto" w:fill="FFFFFF"/>
        <w:tabs>
          <w:tab w:val="left" w:pos="284"/>
        </w:tabs>
        <w:spacing w:before="113"/>
        <w:rPr>
          <w:rFonts w:ascii="Arial" w:hAnsi="Arial"/>
          <w:b/>
          <w:bCs/>
          <w:sz w:val="20"/>
          <w:szCs w:val="20"/>
        </w:rPr>
      </w:pPr>
    </w:p>
    <w:p w14:paraId="49555F1D" w14:textId="77777777" w:rsidR="00676314" w:rsidRPr="004D0920" w:rsidRDefault="00676314">
      <w:pPr>
        <w:jc w:val="center"/>
        <w:rPr>
          <w:rFonts w:ascii="Arial" w:hAnsi="Arial"/>
          <w:sz w:val="20"/>
          <w:szCs w:val="20"/>
        </w:rPr>
      </w:pPr>
      <w:r w:rsidRPr="004D0920">
        <w:rPr>
          <w:rFonts w:ascii="Arial" w:hAnsi="Arial"/>
          <w:b/>
          <w:bCs/>
          <w:sz w:val="20"/>
          <w:szCs w:val="20"/>
        </w:rPr>
        <w:t>ANEXO III</w:t>
      </w:r>
    </w:p>
    <w:p w14:paraId="6B2EA5C9" w14:textId="77777777" w:rsidR="00676314" w:rsidRPr="004D0920" w:rsidRDefault="00676314">
      <w:pPr>
        <w:jc w:val="center"/>
        <w:rPr>
          <w:rFonts w:ascii="Arial" w:hAnsi="Arial"/>
          <w:sz w:val="20"/>
          <w:szCs w:val="20"/>
        </w:rPr>
      </w:pPr>
      <w:r w:rsidRPr="004D0920">
        <w:rPr>
          <w:rStyle w:val="Fontepargpadro2"/>
          <w:rFonts w:ascii="Arial" w:hAnsi="Arial"/>
          <w:b/>
          <w:bCs/>
          <w:sz w:val="20"/>
          <w:szCs w:val="20"/>
        </w:rPr>
        <w:t>MODELO DE DESCRITIVO DA PROPOSTA DE PREÇOS</w:t>
      </w:r>
    </w:p>
    <w:p w14:paraId="779B1072" w14:textId="77777777" w:rsidR="00676314" w:rsidRPr="004D0920" w:rsidRDefault="00676314">
      <w:pPr>
        <w:pBdr>
          <w:top w:val="single" w:sz="4" w:space="0" w:color="000000"/>
          <w:left w:val="single" w:sz="4" w:space="0" w:color="000000"/>
          <w:bottom w:val="single" w:sz="4" w:space="0" w:color="000000"/>
          <w:right w:val="single" w:sz="4" w:space="0" w:color="000000"/>
        </w:pBdr>
        <w:shd w:val="clear" w:color="auto" w:fill="E5E5E5"/>
        <w:rPr>
          <w:rFonts w:ascii="Arial" w:hAnsi="Arial"/>
          <w:sz w:val="20"/>
          <w:szCs w:val="20"/>
        </w:rPr>
      </w:pPr>
      <w:r w:rsidRPr="004D0920">
        <w:rPr>
          <w:rStyle w:val="Fontepargpadro2"/>
          <w:rFonts w:ascii="Arial" w:hAnsi="Arial"/>
          <w:b/>
          <w:sz w:val="20"/>
          <w:szCs w:val="20"/>
        </w:rPr>
        <w:t xml:space="preserve">PREGÃO ELETRÔNICO N° </w:t>
      </w:r>
      <w:proofErr w:type="spellStart"/>
      <w:r w:rsidRPr="004D0920">
        <w:rPr>
          <w:rStyle w:val="Fontepargpadro2"/>
          <w:rFonts w:ascii="Arial" w:hAnsi="Arial"/>
          <w:b/>
          <w:sz w:val="20"/>
          <w:szCs w:val="20"/>
        </w:rPr>
        <w:t>xxx</w:t>
      </w:r>
      <w:proofErr w:type="spellEnd"/>
      <w:r w:rsidRPr="004D0920">
        <w:rPr>
          <w:rStyle w:val="Fontepargpadro2"/>
          <w:rFonts w:ascii="Arial" w:hAnsi="Arial"/>
          <w:b/>
          <w:sz w:val="20"/>
          <w:szCs w:val="20"/>
        </w:rPr>
        <w:t xml:space="preserve">      Ano:  </w:t>
      </w:r>
      <w:proofErr w:type="spellStart"/>
      <w:r w:rsidRPr="004D0920">
        <w:rPr>
          <w:rStyle w:val="Fontepargpadro2"/>
          <w:rFonts w:ascii="Arial" w:hAnsi="Arial"/>
          <w:b/>
          <w:sz w:val="20"/>
          <w:szCs w:val="20"/>
        </w:rPr>
        <w:t>xxx</w:t>
      </w:r>
      <w:proofErr w:type="spellEnd"/>
      <w:r w:rsidRPr="004D0920">
        <w:rPr>
          <w:rStyle w:val="Fontepargpadro2"/>
          <w:rFonts w:ascii="Arial" w:hAnsi="Arial"/>
          <w:b/>
          <w:sz w:val="20"/>
          <w:szCs w:val="20"/>
        </w:rPr>
        <w:t xml:space="preserve">          </w:t>
      </w:r>
    </w:p>
    <w:p w14:paraId="12D2CC25" w14:textId="77777777" w:rsidR="00676314" w:rsidRPr="004D0920" w:rsidRDefault="00676314">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ascii="Arial" w:hAnsi="Arial" w:cs="Arial"/>
          <w:sz w:val="20"/>
          <w:szCs w:val="20"/>
        </w:rPr>
      </w:pPr>
      <w:r w:rsidRPr="004D0920">
        <w:rPr>
          <w:rStyle w:val="Fontepargpadro2"/>
          <w:rFonts w:ascii="Arial" w:hAnsi="Arial" w:cs="Arial"/>
          <w:b w:val="0"/>
          <w:bCs w:val="0"/>
          <w:i w:val="0"/>
          <w:iCs w:val="0"/>
          <w:sz w:val="20"/>
          <w:szCs w:val="20"/>
        </w:rPr>
        <w:t>DADOS DO FORNECEDOR</w:t>
      </w:r>
    </w:p>
    <w:tbl>
      <w:tblPr>
        <w:tblW w:w="0" w:type="auto"/>
        <w:tblInd w:w="-48" w:type="dxa"/>
        <w:tblLayout w:type="fixed"/>
        <w:tblCellMar>
          <w:left w:w="70" w:type="dxa"/>
          <w:right w:w="70" w:type="dxa"/>
        </w:tblCellMar>
        <w:tblLook w:val="0000" w:firstRow="0" w:lastRow="0" w:firstColumn="0" w:lastColumn="0" w:noHBand="0" w:noVBand="0"/>
      </w:tblPr>
      <w:tblGrid>
        <w:gridCol w:w="9525"/>
      </w:tblGrid>
      <w:tr w:rsidR="00676314" w:rsidRPr="004D0920" w14:paraId="60E8E311" w14:textId="77777777">
        <w:trPr>
          <w:cantSplit/>
        </w:trPr>
        <w:tc>
          <w:tcPr>
            <w:tcW w:w="9525" w:type="dxa"/>
            <w:tcBorders>
              <w:top w:val="single" w:sz="4" w:space="0" w:color="000000"/>
              <w:left w:val="single" w:sz="4" w:space="0" w:color="000000"/>
              <w:bottom w:val="single" w:sz="4" w:space="0" w:color="000000"/>
              <w:right w:val="single" w:sz="4" w:space="0" w:color="000000"/>
            </w:tcBorders>
          </w:tcPr>
          <w:p w14:paraId="3BEE5C1E" w14:textId="77777777" w:rsidR="00676314" w:rsidRPr="004D0920" w:rsidRDefault="00676314">
            <w:pPr>
              <w:pStyle w:val="Cabealho"/>
              <w:tabs>
                <w:tab w:val="clear" w:pos="4819"/>
                <w:tab w:val="clear" w:pos="9638"/>
                <w:tab w:val="left" w:pos="1134"/>
              </w:tabs>
              <w:snapToGrid w:val="0"/>
              <w:rPr>
                <w:rFonts w:ascii="Arial" w:hAnsi="Arial"/>
                <w:sz w:val="20"/>
                <w:szCs w:val="20"/>
              </w:rPr>
            </w:pPr>
            <w:r w:rsidRPr="004D0920">
              <w:rPr>
                <w:rFonts w:ascii="Arial" w:hAnsi="Arial"/>
                <w:sz w:val="20"/>
                <w:szCs w:val="20"/>
              </w:rPr>
              <w:t xml:space="preserve">Fornecedor:                                                                                                                                                                                             </w:t>
            </w:r>
          </w:p>
          <w:p w14:paraId="4250B8F9" w14:textId="77777777" w:rsidR="00676314" w:rsidRPr="004D0920" w:rsidRDefault="00676314">
            <w:pPr>
              <w:pStyle w:val="Cabealho"/>
              <w:tabs>
                <w:tab w:val="clear" w:pos="4819"/>
                <w:tab w:val="clear" w:pos="9638"/>
              </w:tabs>
              <w:rPr>
                <w:rFonts w:ascii="Arial" w:hAnsi="Arial"/>
                <w:sz w:val="20"/>
                <w:szCs w:val="20"/>
              </w:rPr>
            </w:pPr>
            <w:r w:rsidRPr="004D0920">
              <w:rPr>
                <w:rFonts w:ascii="Arial" w:hAnsi="Arial"/>
                <w:sz w:val="20"/>
                <w:szCs w:val="20"/>
              </w:rPr>
              <w:t>CNPJ/</w:t>
            </w:r>
            <w:proofErr w:type="gramStart"/>
            <w:r w:rsidRPr="004D0920">
              <w:rPr>
                <w:rFonts w:ascii="Arial" w:hAnsi="Arial"/>
                <w:sz w:val="20"/>
                <w:szCs w:val="20"/>
              </w:rPr>
              <w:t>CPF :</w:t>
            </w:r>
            <w:proofErr w:type="gramEnd"/>
            <w:r w:rsidRPr="004D0920">
              <w:rPr>
                <w:rFonts w:ascii="Arial" w:hAnsi="Arial"/>
                <w:sz w:val="20"/>
                <w:szCs w:val="20"/>
              </w:rPr>
              <w:t xml:space="preserve">                                                          Inscrição Estadual :</w:t>
            </w:r>
          </w:p>
          <w:p w14:paraId="2DD50CA3" w14:textId="77777777" w:rsidR="00676314" w:rsidRPr="004D0920" w:rsidRDefault="00676314">
            <w:pPr>
              <w:pStyle w:val="Cabealho"/>
              <w:tabs>
                <w:tab w:val="clear" w:pos="4819"/>
                <w:tab w:val="clear" w:pos="9638"/>
              </w:tabs>
              <w:rPr>
                <w:rFonts w:ascii="Arial" w:hAnsi="Arial"/>
                <w:sz w:val="20"/>
                <w:szCs w:val="20"/>
              </w:rPr>
            </w:pPr>
            <w:proofErr w:type="gramStart"/>
            <w:r w:rsidRPr="004D0920">
              <w:rPr>
                <w:rFonts w:ascii="Arial" w:hAnsi="Arial"/>
                <w:sz w:val="20"/>
                <w:szCs w:val="20"/>
              </w:rPr>
              <w:t>Endereço :</w:t>
            </w:r>
            <w:proofErr w:type="gramEnd"/>
            <w:r w:rsidRPr="004D0920">
              <w:rPr>
                <w:rFonts w:ascii="Arial" w:hAnsi="Arial"/>
                <w:sz w:val="20"/>
                <w:szCs w:val="20"/>
              </w:rPr>
              <w:t xml:space="preserve">                                                                                                                                                                                                       Bairro:</w:t>
            </w:r>
          </w:p>
          <w:p w14:paraId="61529D6F" w14:textId="77777777" w:rsidR="00676314" w:rsidRPr="004D0920" w:rsidRDefault="00676314">
            <w:pPr>
              <w:pStyle w:val="Cabealho"/>
              <w:tabs>
                <w:tab w:val="clear" w:pos="4819"/>
                <w:tab w:val="clear" w:pos="9638"/>
              </w:tabs>
              <w:rPr>
                <w:rFonts w:ascii="Arial" w:hAnsi="Arial"/>
                <w:sz w:val="20"/>
                <w:szCs w:val="20"/>
              </w:rPr>
            </w:pPr>
            <w:r w:rsidRPr="004D0920">
              <w:rPr>
                <w:rFonts w:ascii="Arial" w:hAnsi="Arial"/>
                <w:sz w:val="20"/>
                <w:szCs w:val="20"/>
              </w:rPr>
              <w:t>CEP:                                                                                Cidade:              Estado:</w:t>
            </w:r>
          </w:p>
          <w:p w14:paraId="396E8B75" w14:textId="77777777" w:rsidR="00676314" w:rsidRPr="004D0920" w:rsidRDefault="00676314">
            <w:pPr>
              <w:pStyle w:val="Cabealho"/>
              <w:tabs>
                <w:tab w:val="clear" w:pos="4819"/>
                <w:tab w:val="clear" w:pos="9638"/>
              </w:tabs>
              <w:rPr>
                <w:rFonts w:ascii="Arial" w:hAnsi="Arial"/>
                <w:sz w:val="20"/>
                <w:szCs w:val="20"/>
              </w:rPr>
            </w:pPr>
            <w:r w:rsidRPr="004D0920">
              <w:rPr>
                <w:rFonts w:ascii="Arial" w:hAnsi="Arial"/>
                <w:sz w:val="20"/>
                <w:szCs w:val="20"/>
              </w:rPr>
              <w:t>Telefone:                                                              Fax:                                                                e-mail:</w:t>
            </w:r>
          </w:p>
        </w:tc>
      </w:tr>
      <w:tr w:rsidR="00676314" w:rsidRPr="004D0920" w14:paraId="1C06F675" w14:textId="77777777">
        <w:trPr>
          <w:cantSplit/>
        </w:trPr>
        <w:tc>
          <w:tcPr>
            <w:tcW w:w="9525" w:type="dxa"/>
            <w:tcBorders>
              <w:top w:val="single" w:sz="4" w:space="0" w:color="000000"/>
              <w:left w:val="single" w:sz="4" w:space="0" w:color="000000"/>
              <w:bottom w:val="single" w:sz="4" w:space="0" w:color="000000"/>
              <w:right w:val="single" w:sz="4" w:space="0" w:color="000000"/>
            </w:tcBorders>
          </w:tcPr>
          <w:p w14:paraId="615BDBAA" w14:textId="77777777" w:rsidR="00676314" w:rsidRPr="004D0920" w:rsidRDefault="00676314">
            <w:pPr>
              <w:pStyle w:val="Cabealho"/>
              <w:tabs>
                <w:tab w:val="clear" w:pos="4819"/>
                <w:tab w:val="clear" w:pos="9638"/>
              </w:tabs>
              <w:snapToGrid w:val="0"/>
              <w:rPr>
                <w:rFonts w:ascii="Arial" w:hAnsi="Arial"/>
                <w:sz w:val="20"/>
                <w:szCs w:val="20"/>
              </w:rPr>
            </w:pPr>
            <w:r w:rsidRPr="004D0920">
              <w:rPr>
                <w:rFonts w:ascii="Arial" w:hAnsi="Arial"/>
                <w:sz w:val="20"/>
                <w:szCs w:val="20"/>
              </w:rPr>
              <w:t xml:space="preserve">Banco:                                          Agência:                                       </w:t>
            </w:r>
            <w:proofErr w:type="spellStart"/>
            <w:r w:rsidRPr="004D0920">
              <w:rPr>
                <w:rFonts w:ascii="Arial" w:hAnsi="Arial"/>
                <w:sz w:val="20"/>
                <w:szCs w:val="20"/>
              </w:rPr>
              <w:t>Conta-corrente</w:t>
            </w:r>
            <w:proofErr w:type="spellEnd"/>
            <w:r w:rsidRPr="004D0920">
              <w:rPr>
                <w:rFonts w:ascii="Arial" w:hAnsi="Arial"/>
                <w:sz w:val="20"/>
                <w:szCs w:val="20"/>
              </w:rPr>
              <w:t>:</w:t>
            </w:r>
          </w:p>
        </w:tc>
      </w:tr>
    </w:tbl>
    <w:p w14:paraId="522996FB" w14:textId="77777777" w:rsidR="00676314" w:rsidRPr="004D0920" w:rsidRDefault="00676314">
      <w:pPr>
        <w:ind w:right="8"/>
        <w:jc w:val="both"/>
        <w:rPr>
          <w:rFonts w:ascii="Arial" w:hAnsi="Arial"/>
          <w:sz w:val="20"/>
          <w:szCs w:val="20"/>
        </w:rPr>
      </w:pPr>
    </w:p>
    <w:p w14:paraId="20920908" w14:textId="222A9772" w:rsidR="00676314" w:rsidRPr="00DA326F" w:rsidRDefault="00676314">
      <w:pPr>
        <w:ind w:right="8"/>
        <w:jc w:val="both"/>
        <w:rPr>
          <w:rStyle w:val="Fontepargpadro2"/>
          <w:rFonts w:ascii="Arial" w:hAnsi="Arial"/>
          <w:color w:val="FF0000"/>
          <w:sz w:val="20"/>
          <w:szCs w:val="20"/>
          <w:lang w:eastAsia="pt-BR"/>
        </w:rPr>
      </w:pPr>
      <w:r w:rsidRPr="004D0920">
        <w:rPr>
          <w:rStyle w:val="Fontepargpadro2"/>
          <w:rFonts w:ascii="Arial" w:hAnsi="Arial"/>
          <w:sz w:val="20"/>
          <w:szCs w:val="20"/>
        </w:rPr>
        <w:t>Constitui objeto desta licitação:</w:t>
      </w:r>
      <w:r w:rsidR="00934D95">
        <w:rPr>
          <w:rStyle w:val="Fontepargpadro2"/>
          <w:rFonts w:ascii="Arial" w:hAnsi="Arial"/>
          <w:sz w:val="20"/>
          <w:szCs w:val="20"/>
        </w:rPr>
        <w:t xml:space="preserve"> </w:t>
      </w:r>
      <w:r w:rsidR="00C26D7C" w:rsidRPr="00C26D7C">
        <w:rPr>
          <w:rFonts w:ascii="Arial" w:hAnsi="Arial"/>
          <w:color w:val="FF0000"/>
          <w:sz w:val="20"/>
          <w:szCs w:val="20"/>
        </w:rPr>
        <w:t xml:space="preserve">a </w:t>
      </w:r>
      <w:r w:rsidR="009B252C" w:rsidRPr="009B252C">
        <w:rPr>
          <w:rFonts w:ascii="Arial" w:hAnsi="Arial"/>
          <w:color w:val="FF0000"/>
          <w:sz w:val="20"/>
          <w:szCs w:val="20"/>
        </w:rPr>
        <w:t>AQUISIÇÃO DE MOBILIÁRIO PLANEJADO (entrega única)</w:t>
      </w:r>
      <w:r w:rsidR="00C26D7C" w:rsidRPr="00C26D7C">
        <w:rPr>
          <w:rFonts w:ascii="Arial" w:hAnsi="Arial"/>
          <w:color w:val="FF0000"/>
          <w:sz w:val="20"/>
          <w:szCs w:val="20"/>
        </w:rPr>
        <w:t xml:space="preserve"> para atender a demanda do Hospital Universitário Regional de Maringá</w:t>
      </w:r>
      <w:r w:rsidRPr="00DA326F">
        <w:rPr>
          <w:rStyle w:val="Fontepargpadro2"/>
          <w:rFonts w:ascii="Arial" w:hAnsi="Arial"/>
          <w:color w:val="FF0000"/>
          <w:sz w:val="20"/>
          <w:szCs w:val="20"/>
          <w:lang w:eastAsia="pt-BR"/>
        </w:rPr>
        <w:t>.</w:t>
      </w:r>
    </w:p>
    <w:p w14:paraId="1D713653" w14:textId="77777777" w:rsidR="008B4361" w:rsidRPr="004D0920" w:rsidRDefault="008B4361">
      <w:pPr>
        <w:ind w:right="8"/>
        <w:jc w:val="both"/>
        <w:rPr>
          <w:rFonts w:ascii="Arial" w:hAnsi="Arial"/>
          <w:sz w:val="20"/>
          <w:szCs w:val="20"/>
        </w:rPr>
      </w:pPr>
    </w:p>
    <w:p w14:paraId="1B3DCD65" w14:textId="77777777" w:rsidR="00676314" w:rsidRPr="004D0920" w:rsidRDefault="00676314" w:rsidP="00A401CD">
      <w:pPr>
        <w:numPr>
          <w:ilvl w:val="1"/>
          <w:numId w:val="2"/>
        </w:numPr>
        <w:ind w:right="8"/>
        <w:jc w:val="both"/>
        <w:rPr>
          <w:rStyle w:val="Fontepargpadro2"/>
          <w:rFonts w:ascii="Arial" w:hAnsi="Arial"/>
          <w:b/>
          <w:bCs/>
          <w:sz w:val="20"/>
          <w:szCs w:val="20"/>
        </w:rPr>
      </w:pPr>
      <w:r w:rsidRPr="004D0920">
        <w:rPr>
          <w:rStyle w:val="Fontepargpadro2"/>
          <w:rFonts w:ascii="Arial" w:hAnsi="Arial"/>
          <w:b/>
          <w:bCs/>
          <w:sz w:val="20"/>
          <w:szCs w:val="20"/>
        </w:rPr>
        <w:t>Especificações técnicas:</w:t>
      </w:r>
    </w:p>
    <w:p w14:paraId="2CFD5ADC" w14:textId="77777777" w:rsidR="009A2DE2" w:rsidRPr="004D0920" w:rsidRDefault="009A2DE2" w:rsidP="009A2DE2">
      <w:pPr>
        <w:ind w:right="8"/>
        <w:jc w:val="both"/>
        <w:rPr>
          <w:rStyle w:val="Fontepargpadro2"/>
          <w:rFonts w:ascii="Arial" w:hAnsi="Arial"/>
          <w:b/>
          <w:bCs/>
          <w:sz w:val="20"/>
          <w:szCs w:val="20"/>
        </w:rPr>
      </w:pPr>
    </w:p>
    <w:tbl>
      <w:tblPr>
        <w:tblW w:w="9781" w:type="dxa"/>
        <w:tblInd w:w="70" w:type="dxa"/>
        <w:tblLayout w:type="fixed"/>
        <w:tblCellMar>
          <w:left w:w="70" w:type="dxa"/>
          <w:right w:w="70" w:type="dxa"/>
        </w:tblCellMar>
        <w:tblLook w:val="04A0" w:firstRow="1" w:lastRow="0" w:firstColumn="1" w:lastColumn="0" w:noHBand="0" w:noVBand="1"/>
      </w:tblPr>
      <w:tblGrid>
        <w:gridCol w:w="567"/>
        <w:gridCol w:w="4820"/>
        <w:gridCol w:w="850"/>
        <w:gridCol w:w="709"/>
        <w:gridCol w:w="1276"/>
        <w:gridCol w:w="1559"/>
      </w:tblGrid>
      <w:tr w:rsidR="00B950EC" w:rsidRPr="004D0920" w14:paraId="6C3350EF" w14:textId="77777777" w:rsidTr="004D16ED">
        <w:tc>
          <w:tcPr>
            <w:tcW w:w="567" w:type="dxa"/>
            <w:tcBorders>
              <w:top w:val="single" w:sz="4" w:space="0" w:color="auto"/>
              <w:left w:val="single" w:sz="4" w:space="0" w:color="auto"/>
              <w:bottom w:val="single" w:sz="4" w:space="0" w:color="auto"/>
              <w:right w:val="single" w:sz="4" w:space="0" w:color="auto"/>
            </w:tcBorders>
            <w:vAlign w:val="center"/>
          </w:tcPr>
          <w:p w14:paraId="0E93621F" w14:textId="77777777" w:rsidR="00B950EC" w:rsidRPr="004D0920" w:rsidRDefault="00B950EC" w:rsidP="007B26CA">
            <w:pPr>
              <w:spacing w:beforeLines="60" w:before="144" w:afterLines="60" w:after="144"/>
              <w:jc w:val="center"/>
              <w:rPr>
                <w:rFonts w:ascii="Arial" w:hAnsi="Arial"/>
                <w:b/>
                <w:sz w:val="20"/>
                <w:szCs w:val="20"/>
              </w:rPr>
            </w:pPr>
            <w:r w:rsidRPr="004D0920">
              <w:rPr>
                <w:rFonts w:ascii="Arial" w:hAnsi="Arial"/>
                <w:b/>
                <w:sz w:val="20"/>
                <w:szCs w:val="20"/>
              </w:rPr>
              <w:t>Item</w:t>
            </w:r>
          </w:p>
        </w:tc>
        <w:tc>
          <w:tcPr>
            <w:tcW w:w="4820" w:type="dxa"/>
            <w:tcBorders>
              <w:top w:val="single" w:sz="4" w:space="0" w:color="auto"/>
              <w:left w:val="nil"/>
              <w:bottom w:val="single" w:sz="4" w:space="0" w:color="auto"/>
              <w:right w:val="single" w:sz="4" w:space="0" w:color="auto"/>
            </w:tcBorders>
            <w:noWrap/>
            <w:vAlign w:val="center"/>
            <w:hideMark/>
          </w:tcPr>
          <w:p w14:paraId="4727FB94" w14:textId="77777777" w:rsidR="00B950EC" w:rsidRPr="004D0920" w:rsidRDefault="00B950EC" w:rsidP="007B26CA">
            <w:pPr>
              <w:spacing w:beforeLines="60" w:before="144" w:afterLines="60" w:after="144"/>
              <w:jc w:val="center"/>
              <w:rPr>
                <w:rFonts w:ascii="Arial" w:hAnsi="Arial"/>
                <w:b/>
                <w:sz w:val="20"/>
                <w:szCs w:val="20"/>
              </w:rPr>
            </w:pPr>
            <w:r w:rsidRPr="004D0920">
              <w:rPr>
                <w:rFonts w:ascii="Arial" w:hAnsi="Arial"/>
                <w:b/>
                <w:sz w:val="20"/>
                <w:szCs w:val="20"/>
              </w:rPr>
              <w:t>Especificação</w:t>
            </w:r>
          </w:p>
        </w:tc>
        <w:tc>
          <w:tcPr>
            <w:tcW w:w="850" w:type="dxa"/>
            <w:tcBorders>
              <w:top w:val="single" w:sz="4" w:space="0" w:color="auto"/>
              <w:left w:val="nil"/>
              <w:bottom w:val="single" w:sz="4" w:space="0" w:color="auto"/>
              <w:right w:val="single" w:sz="4" w:space="0" w:color="auto"/>
            </w:tcBorders>
            <w:noWrap/>
            <w:vAlign w:val="center"/>
            <w:hideMark/>
          </w:tcPr>
          <w:p w14:paraId="63EB3F12" w14:textId="77777777" w:rsidR="00B950EC" w:rsidRPr="004D0920" w:rsidRDefault="00B950EC" w:rsidP="007B26CA">
            <w:pPr>
              <w:spacing w:beforeLines="60" w:before="144" w:afterLines="60" w:after="144"/>
              <w:jc w:val="center"/>
              <w:rPr>
                <w:rFonts w:ascii="Arial" w:hAnsi="Arial"/>
                <w:b/>
                <w:sz w:val="20"/>
                <w:szCs w:val="20"/>
              </w:rPr>
            </w:pPr>
            <w:proofErr w:type="spellStart"/>
            <w:r w:rsidRPr="004D0920">
              <w:rPr>
                <w:rFonts w:ascii="Arial" w:hAnsi="Arial"/>
                <w:b/>
                <w:sz w:val="20"/>
                <w:szCs w:val="20"/>
              </w:rPr>
              <w:t>Qtde</w:t>
            </w:r>
            <w:proofErr w:type="spellEnd"/>
          </w:p>
        </w:tc>
        <w:tc>
          <w:tcPr>
            <w:tcW w:w="709" w:type="dxa"/>
            <w:tcBorders>
              <w:top w:val="single" w:sz="4" w:space="0" w:color="auto"/>
              <w:left w:val="nil"/>
              <w:bottom w:val="single" w:sz="4" w:space="0" w:color="auto"/>
              <w:right w:val="single" w:sz="4" w:space="0" w:color="auto"/>
            </w:tcBorders>
            <w:noWrap/>
            <w:vAlign w:val="center"/>
            <w:hideMark/>
          </w:tcPr>
          <w:p w14:paraId="52DF7B5E" w14:textId="77777777" w:rsidR="00B950EC" w:rsidRPr="004D0920" w:rsidRDefault="00B950EC" w:rsidP="007B26CA">
            <w:pPr>
              <w:spacing w:beforeLines="60" w:before="144" w:afterLines="60" w:after="144"/>
              <w:jc w:val="center"/>
              <w:rPr>
                <w:rFonts w:ascii="Arial" w:hAnsi="Arial"/>
                <w:b/>
                <w:sz w:val="20"/>
                <w:szCs w:val="20"/>
              </w:rPr>
            </w:pPr>
            <w:proofErr w:type="spellStart"/>
            <w:r w:rsidRPr="004D0920">
              <w:rPr>
                <w:rFonts w:ascii="Arial" w:hAnsi="Arial"/>
                <w:b/>
                <w:sz w:val="20"/>
                <w:szCs w:val="20"/>
              </w:rPr>
              <w:t>Unid</w:t>
            </w:r>
            <w:proofErr w:type="spellEnd"/>
          </w:p>
        </w:tc>
        <w:tc>
          <w:tcPr>
            <w:tcW w:w="1276" w:type="dxa"/>
            <w:tcBorders>
              <w:top w:val="single" w:sz="4" w:space="0" w:color="auto"/>
              <w:left w:val="nil"/>
              <w:bottom w:val="single" w:sz="4" w:space="0" w:color="auto"/>
              <w:right w:val="single" w:sz="4" w:space="0" w:color="auto"/>
            </w:tcBorders>
            <w:noWrap/>
            <w:vAlign w:val="center"/>
            <w:hideMark/>
          </w:tcPr>
          <w:p w14:paraId="628C9937" w14:textId="77777777" w:rsidR="00B950EC" w:rsidRPr="004D0920" w:rsidRDefault="00B950EC" w:rsidP="007B26CA">
            <w:pPr>
              <w:spacing w:beforeLines="60" w:before="144" w:afterLines="60" w:after="144"/>
              <w:jc w:val="center"/>
              <w:rPr>
                <w:rFonts w:ascii="Arial" w:hAnsi="Arial"/>
                <w:b/>
                <w:sz w:val="20"/>
                <w:szCs w:val="20"/>
              </w:rPr>
            </w:pPr>
            <w:r w:rsidRPr="004D0920">
              <w:rPr>
                <w:rFonts w:ascii="Arial" w:hAnsi="Arial"/>
                <w:b/>
                <w:sz w:val="20"/>
                <w:szCs w:val="20"/>
              </w:rPr>
              <w:t>Valor unitário</w:t>
            </w:r>
          </w:p>
        </w:tc>
        <w:tc>
          <w:tcPr>
            <w:tcW w:w="1559" w:type="dxa"/>
            <w:tcBorders>
              <w:top w:val="single" w:sz="4" w:space="0" w:color="auto"/>
              <w:left w:val="nil"/>
              <w:bottom w:val="single" w:sz="4" w:space="0" w:color="auto"/>
              <w:right w:val="single" w:sz="4" w:space="0" w:color="auto"/>
            </w:tcBorders>
            <w:vAlign w:val="center"/>
            <w:hideMark/>
          </w:tcPr>
          <w:p w14:paraId="46DECB8A" w14:textId="77777777" w:rsidR="00B950EC" w:rsidRPr="004D0920" w:rsidRDefault="00B950EC" w:rsidP="007B26CA">
            <w:pPr>
              <w:spacing w:beforeLines="60" w:before="144" w:afterLines="60" w:after="144"/>
              <w:jc w:val="center"/>
              <w:rPr>
                <w:rFonts w:ascii="Arial" w:hAnsi="Arial"/>
                <w:b/>
                <w:sz w:val="20"/>
                <w:szCs w:val="20"/>
              </w:rPr>
            </w:pPr>
            <w:r w:rsidRPr="004D0920">
              <w:rPr>
                <w:rFonts w:ascii="Arial" w:hAnsi="Arial"/>
                <w:b/>
                <w:sz w:val="20"/>
                <w:szCs w:val="20"/>
              </w:rPr>
              <w:t>Valor total</w:t>
            </w:r>
          </w:p>
        </w:tc>
      </w:tr>
      <w:tr w:rsidR="00B950EC" w:rsidRPr="004D0920" w14:paraId="3216F083" w14:textId="77777777" w:rsidTr="004D16ED">
        <w:tc>
          <w:tcPr>
            <w:tcW w:w="567" w:type="dxa"/>
            <w:tcBorders>
              <w:top w:val="single" w:sz="4" w:space="0" w:color="auto"/>
              <w:left w:val="single" w:sz="4" w:space="0" w:color="auto"/>
              <w:bottom w:val="single" w:sz="4" w:space="0" w:color="auto"/>
              <w:right w:val="single" w:sz="4" w:space="0" w:color="auto"/>
            </w:tcBorders>
          </w:tcPr>
          <w:p w14:paraId="07B4DEEF" w14:textId="77777777" w:rsidR="00B950EC" w:rsidRPr="004D0920" w:rsidRDefault="00B950EC" w:rsidP="002E7E47">
            <w:pPr>
              <w:jc w:val="center"/>
              <w:rPr>
                <w:rFonts w:ascii="Arial" w:eastAsia="Arial Narrow" w:hAnsi="Arial"/>
                <w:sz w:val="20"/>
                <w:szCs w:val="20"/>
              </w:rPr>
            </w:pPr>
          </w:p>
        </w:tc>
        <w:tc>
          <w:tcPr>
            <w:tcW w:w="4820" w:type="dxa"/>
            <w:tcBorders>
              <w:top w:val="single" w:sz="4" w:space="0" w:color="auto"/>
              <w:left w:val="nil"/>
              <w:bottom w:val="single" w:sz="4" w:space="0" w:color="auto"/>
              <w:right w:val="single" w:sz="4" w:space="0" w:color="auto"/>
            </w:tcBorders>
            <w:noWrap/>
            <w:hideMark/>
          </w:tcPr>
          <w:p w14:paraId="40D91EE9" w14:textId="77777777" w:rsidR="00B950EC" w:rsidRPr="004D0920" w:rsidRDefault="00B950EC" w:rsidP="002E7E47">
            <w:pPr>
              <w:jc w:val="both"/>
              <w:rPr>
                <w:rFonts w:ascii="Arial" w:hAnsi="Arial"/>
                <w:sz w:val="20"/>
                <w:szCs w:val="20"/>
              </w:rPr>
            </w:pPr>
          </w:p>
        </w:tc>
        <w:tc>
          <w:tcPr>
            <w:tcW w:w="850" w:type="dxa"/>
            <w:tcBorders>
              <w:top w:val="single" w:sz="4" w:space="0" w:color="auto"/>
              <w:left w:val="nil"/>
              <w:bottom w:val="single" w:sz="4" w:space="0" w:color="auto"/>
              <w:right w:val="single" w:sz="4" w:space="0" w:color="auto"/>
            </w:tcBorders>
            <w:noWrap/>
            <w:hideMark/>
          </w:tcPr>
          <w:p w14:paraId="6483B14D" w14:textId="77777777" w:rsidR="00B950EC" w:rsidRPr="004D0920" w:rsidRDefault="00B950EC" w:rsidP="002E7E47">
            <w:pPr>
              <w:jc w:val="center"/>
              <w:rPr>
                <w:rFonts w:ascii="Arial" w:hAnsi="Arial"/>
                <w:sz w:val="20"/>
                <w:szCs w:val="20"/>
              </w:rPr>
            </w:pPr>
          </w:p>
        </w:tc>
        <w:tc>
          <w:tcPr>
            <w:tcW w:w="709" w:type="dxa"/>
            <w:tcBorders>
              <w:top w:val="single" w:sz="4" w:space="0" w:color="auto"/>
              <w:left w:val="nil"/>
              <w:bottom w:val="single" w:sz="4" w:space="0" w:color="auto"/>
              <w:right w:val="single" w:sz="4" w:space="0" w:color="auto"/>
            </w:tcBorders>
            <w:noWrap/>
            <w:hideMark/>
          </w:tcPr>
          <w:p w14:paraId="2B35BCF4" w14:textId="77777777" w:rsidR="00B950EC" w:rsidRPr="004D0920" w:rsidRDefault="00B950EC" w:rsidP="002E7E47">
            <w:pPr>
              <w:jc w:val="center"/>
              <w:rPr>
                <w:rFonts w:ascii="Arial" w:hAnsi="Arial"/>
                <w:sz w:val="20"/>
                <w:szCs w:val="20"/>
              </w:rPr>
            </w:pPr>
          </w:p>
        </w:tc>
        <w:tc>
          <w:tcPr>
            <w:tcW w:w="1276" w:type="dxa"/>
            <w:tcBorders>
              <w:top w:val="single" w:sz="4" w:space="0" w:color="auto"/>
              <w:left w:val="nil"/>
              <w:bottom w:val="single" w:sz="4" w:space="0" w:color="auto"/>
              <w:right w:val="single" w:sz="4" w:space="0" w:color="auto"/>
            </w:tcBorders>
            <w:noWrap/>
            <w:hideMark/>
          </w:tcPr>
          <w:p w14:paraId="479E9849" w14:textId="77777777" w:rsidR="00B950EC" w:rsidRPr="004D0920" w:rsidRDefault="00B950EC" w:rsidP="002E7E47">
            <w:pPr>
              <w:jc w:val="center"/>
              <w:rPr>
                <w:rFonts w:ascii="Arial" w:hAnsi="Arial"/>
                <w:sz w:val="20"/>
                <w:szCs w:val="20"/>
              </w:rPr>
            </w:pPr>
          </w:p>
        </w:tc>
        <w:tc>
          <w:tcPr>
            <w:tcW w:w="1559" w:type="dxa"/>
            <w:tcBorders>
              <w:top w:val="single" w:sz="4" w:space="0" w:color="auto"/>
              <w:left w:val="nil"/>
              <w:bottom w:val="single" w:sz="4" w:space="0" w:color="auto"/>
              <w:right w:val="single" w:sz="4" w:space="0" w:color="auto"/>
            </w:tcBorders>
            <w:hideMark/>
          </w:tcPr>
          <w:p w14:paraId="2A44F27A" w14:textId="77777777" w:rsidR="00B950EC" w:rsidRPr="004D0920" w:rsidRDefault="00B950EC" w:rsidP="002E7E47">
            <w:pPr>
              <w:jc w:val="center"/>
              <w:rPr>
                <w:rFonts w:ascii="Arial" w:hAnsi="Arial"/>
                <w:sz w:val="20"/>
                <w:szCs w:val="20"/>
              </w:rPr>
            </w:pPr>
          </w:p>
        </w:tc>
      </w:tr>
      <w:tr w:rsidR="00B950EC" w:rsidRPr="004D0920" w14:paraId="09EF0B85" w14:textId="77777777" w:rsidTr="004D16ED">
        <w:tc>
          <w:tcPr>
            <w:tcW w:w="567" w:type="dxa"/>
            <w:tcBorders>
              <w:top w:val="single" w:sz="4" w:space="0" w:color="auto"/>
              <w:left w:val="single" w:sz="4" w:space="0" w:color="auto"/>
              <w:bottom w:val="single" w:sz="4" w:space="0" w:color="auto"/>
              <w:right w:val="single" w:sz="4" w:space="0" w:color="auto"/>
            </w:tcBorders>
          </w:tcPr>
          <w:p w14:paraId="3515A24A" w14:textId="77777777" w:rsidR="00B950EC" w:rsidRPr="004D0920" w:rsidRDefault="00B950EC" w:rsidP="002E7E47">
            <w:pPr>
              <w:jc w:val="center"/>
              <w:rPr>
                <w:rFonts w:ascii="Arial" w:eastAsia="Arial Narrow" w:hAnsi="Arial"/>
                <w:sz w:val="20"/>
                <w:szCs w:val="20"/>
              </w:rPr>
            </w:pPr>
          </w:p>
        </w:tc>
        <w:tc>
          <w:tcPr>
            <w:tcW w:w="4820" w:type="dxa"/>
            <w:tcBorders>
              <w:top w:val="single" w:sz="4" w:space="0" w:color="auto"/>
              <w:left w:val="nil"/>
              <w:bottom w:val="single" w:sz="4" w:space="0" w:color="auto"/>
              <w:right w:val="single" w:sz="4" w:space="0" w:color="auto"/>
            </w:tcBorders>
            <w:noWrap/>
            <w:hideMark/>
          </w:tcPr>
          <w:p w14:paraId="19FFBC6A" w14:textId="77777777" w:rsidR="00B950EC" w:rsidRPr="004D0920" w:rsidRDefault="00B950EC" w:rsidP="002E7E47">
            <w:pPr>
              <w:jc w:val="both"/>
              <w:rPr>
                <w:rFonts w:ascii="Arial" w:hAnsi="Arial"/>
                <w:sz w:val="20"/>
                <w:szCs w:val="20"/>
              </w:rPr>
            </w:pPr>
          </w:p>
        </w:tc>
        <w:tc>
          <w:tcPr>
            <w:tcW w:w="850" w:type="dxa"/>
            <w:tcBorders>
              <w:top w:val="single" w:sz="4" w:space="0" w:color="auto"/>
              <w:left w:val="nil"/>
              <w:bottom w:val="single" w:sz="4" w:space="0" w:color="auto"/>
              <w:right w:val="single" w:sz="4" w:space="0" w:color="auto"/>
            </w:tcBorders>
            <w:noWrap/>
            <w:hideMark/>
          </w:tcPr>
          <w:p w14:paraId="02EBE596" w14:textId="77777777" w:rsidR="00B950EC" w:rsidRPr="004D0920" w:rsidRDefault="00B950EC" w:rsidP="002E7E47">
            <w:pPr>
              <w:jc w:val="center"/>
              <w:rPr>
                <w:rFonts w:ascii="Arial" w:hAnsi="Arial"/>
                <w:sz w:val="20"/>
                <w:szCs w:val="20"/>
              </w:rPr>
            </w:pPr>
          </w:p>
        </w:tc>
        <w:tc>
          <w:tcPr>
            <w:tcW w:w="709" w:type="dxa"/>
            <w:tcBorders>
              <w:top w:val="single" w:sz="4" w:space="0" w:color="auto"/>
              <w:left w:val="nil"/>
              <w:bottom w:val="single" w:sz="4" w:space="0" w:color="auto"/>
              <w:right w:val="single" w:sz="4" w:space="0" w:color="auto"/>
            </w:tcBorders>
            <w:noWrap/>
            <w:hideMark/>
          </w:tcPr>
          <w:p w14:paraId="2ED34C03" w14:textId="77777777" w:rsidR="00B950EC" w:rsidRPr="004D0920" w:rsidRDefault="00B950EC" w:rsidP="002E7E47">
            <w:pPr>
              <w:jc w:val="center"/>
              <w:rPr>
                <w:rFonts w:ascii="Arial" w:hAnsi="Arial"/>
                <w:sz w:val="20"/>
                <w:szCs w:val="20"/>
              </w:rPr>
            </w:pPr>
          </w:p>
        </w:tc>
        <w:tc>
          <w:tcPr>
            <w:tcW w:w="1276" w:type="dxa"/>
            <w:tcBorders>
              <w:top w:val="single" w:sz="4" w:space="0" w:color="auto"/>
              <w:left w:val="nil"/>
              <w:bottom w:val="single" w:sz="4" w:space="0" w:color="auto"/>
              <w:right w:val="single" w:sz="4" w:space="0" w:color="auto"/>
            </w:tcBorders>
            <w:noWrap/>
            <w:hideMark/>
          </w:tcPr>
          <w:p w14:paraId="7B17E27C" w14:textId="77777777" w:rsidR="00B950EC" w:rsidRPr="004D0920" w:rsidRDefault="00B950EC" w:rsidP="002E7E47">
            <w:pPr>
              <w:jc w:val="center"/>
              <w:rPr>
                <w:rFonts w:ascii="Arial" w:hAnsi="Arial"/>
                <w:sz w:val="20"/>
                <w:szCs w:val="20"/>
              </w:rPr>
            </w:pPr>
          </w:p>
        </w:tc>
        <w:tc>
          <w:tcPr>
            <w:tcW w:w="1559" w:type="dxa"/>
            <w:tcBorders>
              <w:top w:val="single" w:sz="4" w:space="0" w:color="auto"/>
              <w:left w:val="nil"/>
              <w:bottom w:val="single" w:sz="4" w:space="0" w:color="auto"/>
              <w:right w:val="single" w:sz="4" w:space="0" w:color="auto"/>
            </w:tcBorders>
            <w:hideMark/>
          </w:tcPr>
          <w:p w14:paraId="5E58A642" w14:textId="77777777" w:rsidR="00B950EC" w:rsidRPr="004D0920" w:rsidRDefault="00B950EC" w:rsidP="002E7E47">
            <w:pPr>
              <w:jc w:val="center"/>
              <w:rPr>
                <w:rFonts w:ascii="Arial" w:hAnsi="Arial"/>
                <w:sz w:val="20"/>
                <w:szCs w:val="20"/>
              </w:rPr>
            </w:pPr>
          </w:p>
        </w:tc>
      </w:tr>
      <w:tr w:rsidR="00B950EC" w:rsidRPr="004D0920" w14:paraId="2472F0DC" w14:textId="77777777" w:rsidTr="004D16ED">
        <w:tc>
          <w:tcPr>
            <w:tcW w:w="567" w:type="dxa"/>
            <w:tcBorders>
              <w:top w:val="single" w:sz="4" w:space="0" w:color="auto"/>
              <w:left w:val="single" w:sz="4" w:space="0" w:color="auto"/>
              <w:bottom w:val="single" w:sz="4" w:space="0" w:color="auto"/>
              <w:right w:val="single" w:sz="4" w:space="0" w:color="auto"/>
            </w:tcBorders>
          </w:tcPr>
          <w:p w14:paraId="3299A31E" w14:textId="77777777" w:rsidR="00B950EC" w:rsidRPr="004D0920" w:rsidRDefault="00B950EC" w:rsidP="002E7E47">
            <w:pPr>
              <w:jc w:val="center"/>
              <w:rPr>
                <w:rFonts w:ascii="Arial" w:eastAsia="Arial Narrow" w:hAnsi="Arial"/>
                <w:sz w:val="20"/>
                <w:szCs w:val="20"/>
              </w:rPr>
            </w:pPr>
          </w:p>
        </w:tc>
        <w:tc>
          <w:tcPr>
            <w:tcW w:w="4820" w:type="dxa"/>
            <w:tcBorders>
              <w:top w:val="single" w:sz="4" w:space="0" w:color="auto"/>
              <w:left w:val="nil"/>
              <w:bottom w:val="single" w:sz="4" w:space="0" w:color="auto"/>
              <w:right w:val="single" w:sz="4" w:space="0" w:color="auto"/>
            </w:tcBorders>
            <w:noWrap/>
            <w:hideMark/>
          </w:tcPr>
          <w:p w14:paraId="4B137969" w14:textId="77777777" w:rsidR="00B950EC" w:rsidRPr="004D0920" w:rsidRDefault="00B950EC" w:rsidP="002E7E47">
            <w:pPr>
              <w:jc w:val="both"/>
              <w:rPr>
                <w:rFonts w:ascii="Arial" w:hAnsi="Arial"/>
                <w:sz w:val="20"/>
                <w:szCs w:val="20"/>
              </w:rPr>
            </w:pPr>
          </w:p>
        </w:tc>
        <w:tc>
          <w:tcPr>
            <w:tcW w:w="850" w:type="dxa"/>
            <w:tcBorders>
              <w:top w:val="single" w:sz="4" w:space="0" w:color="auto"/>
              <w:left w:val="nil"/>
              <w:bottom w:val="single" w:sz="4" w:space="0" w:color="auto"/>
              <w:right w:val="single" w:sz="4" w:space="0" w:color="auto"/>
            </w:tcBorders>
            <w:noWrap/>
            <w:hideMark/>
          </w:tcPr>
          <w:p w14:paraId="45257DDF" w14:textId="77777777" w:rsidR="00B950EC" w:rsidRPr="004D0920" w:rsidRDefault="00B950EC" w:rsidP="002E7E47">
            <w:pPr>
              <w:jc w:val="center"/>
              <w:rPr>
                <w:rFonts w:ascii="Arial" w:hAnsi="Arial"/>
                <w:sz w:val="20"/>
                <w:szCs w:val="20"/>
              </w:rPr>
            </w:pPr>
          </w:p>
        </w:tc>
        <w:tc>
          <w:tcPr>
            <w:tcW w:w="709" w:type="dxa"/>
            <w:tcBorders>
              <w:top w:val="single" w:sz="4" w:space="0" w:color="auto"/>
              <w:left w:val="nil"/>
              <w:bottom w:val="single" w:sz="4" w:space="0" w:color="auto"/>
              <w:right w:val="single" w:sz="4" w:space="0" w:color="auto"/>
            </w:tcBorders>
            <w:noWrap/>
            <w:hideMark/>
          </w:tcPr>
          <w:p w14:paraId="4A5AADDA" w14:textId="77777777" w:rsidR="00B950EC" w:rsidRPr="004D0920" w:rsidRDefault="00B950EC" w:rsidP="002E7E47">
            <w:pPr>
              <w:jc w:val="center"/>
              <w:rPr>
                <w:rFonts w:ascii="Arial" w:hAnsi="Arial"/>
                <w:sz w:val="20"/>
                <w:szCs w:val="20"/>
              </w:rPr>
            </w:pPr>
          </w:p>
        </w:tc>
        <w:tc>
          <w:tcPr>
            <w:tcW w:w="1276" w:type="dxa"/>
            <w:tcBorders>
              <w:top w:val="single" w:sz="4" w:space="0" w:color="auto"/>
              <w:left w:val="nil"/>
              <w:bottom w:val="single" w:sz="4" w:space="0" w:color="auto"/>
              <w:right w:val="single" w:sz="4" w:space="0" w:color="auto"/>
            </w:tcBorders>
            <w:noWrap/>
            <w:hideMark/>
          </w:tcPr>
          <w:p w14:paraId="13CC55DF" w14:textId="77777777" w:rsidR="00B950EC" w:rsidRPr="004D0920" w:rsidRDefault="00B950EC" w:rsidP="002E7E47">
            <w:pPr>
              <w:jc w:val="center"/>
              <w:rPr>
                <w:rFonts w:ascii="Arial" w:hAnsi="Arial"/>
                <w:sz w:val="20"/>
                <w:szCs w:val="20"/>
              </w:rPr>
            </w:pPr>
          </w:p>
        </w:tc>
        <w:tc>
          <w:tcPr>
            <w:tcW w:w="1559" w:type="dxa"/>
            <w:tcBorders>
              <w:top w:val="single" w:sz="4" w:space="0" w:color="auto"/>
              <w:left w:val="nil"/>
              <w:bottom w:val="single" w:sz="4" w:space="0" w:color="auto"/>
              <w:right w:val="single" w:sz="4" w:space="0" w:color="auto"/>
            </w:tcBorders>
            <w:hideMark/>
          </w:tcPr>
          <w:p w14:paraId="2106FF0A" w14:textId="77777777" w:rsidR="00B950EC" w:rsidRPr="004D0920" w:rsidRDefault="00B950EC" w:rsidP="002E7E47">
            <w:pPr>
              <w:jc w:val="center"/>
              <w:rPr>
                <w:rFonts w:ascii="Arial" w:hAnsi="Arial"/>
                <w:sz w:val="20"/>
                <w:szCs w:val="20"/>
              </w:rPr>
            </w:pPr>
          </w:p>
        </w:tc>
      </w:tr>
      <w:tr w:rsidR="00B950EC" w:rsidRPr="004D0920" w14:paraId="7E4A873F" w14:textId="77777777" w:rsidTr="004D16ED">
        <w:tc>
          <w:tcPr>
            <w:tcW w:w="567" w:type="dxa"/>
            <w:tcBorders>
              <w:top w:val="single" w:sz="4" w:space="0" w:color="auto"/>
              <w:left w:val="single" w:sz="4" w:space="0" w:color="auto"/>
              <w:bottom w:val="single" w:sz="4" w:space="0" w:color="auto"/>
              <w:right w:val="single" w:sz="4" w:space="0" w:color="auto"/>
            </w:tcBorders>
          </w:tcPr>
          <w:p w14:paraId="688EF3AC" w14:textId="77777777" w:rsidR="00B950EC" w:rsidRPr="004D0920" w:rsidRDefault="00B950EC" w:rsidP="002E7E47">
            <w:pPr>
              <w:jc w:val="center"/>
              <w:rPr>
                <w:rFonts w:ascii="Arial" w:eastAsia="Arial Narrow" w:hAnsi="Arial"/>
                <w:sz w:val="20"/>
                <w:szCs w:val="20"/>
              </w:rPr>
            </w:pPr>
          </w:p>
        </w:tc>
        <w:tc>
          <w:tcPr>
            <w:tcW w:w="4820" w:type="dxa"/>
            <w:tcBorders>
              <w:top w:val="single" w:sz="4" w:space="0" w:color="auto"/>
              <w:left w:val="nil"/>
              <w:bottom w:val="single" w:sz="4" w:space="0" w:color="auto"/>
              <w:right w:val="single" w:sz="4" w:space="0" w:color="auto"/>
            </w:tcBorders>
            <w:noWrap/>
            <w:hideMark/>
          </w:tcPr>
          <w:p w14:paraId="4F26FFD3" w14:textId="77777777" w:rsidR="00B950EC" w:rsidRPr="004D0920" w:rsidRDefault="00B950EC" w:rsidP="002E7E47">
            <w:pPr>
              <w:jc w:val="both"/>
              <w:rPr>
                <w:rFonts w:ascii="Arial" w:hAnsi="Arial"/>
                <w:sz w:val="20"/>
                <w:szCs w:val="20"/>
              </w:rPr>
            </w:pPr>
          </w:p>
        </w:tc>
        <w:tc>
          <w:tcPr>
            <w:tcW w:w="850" w:type="dxa"/>
            <w:tcBorders>
              <w:top w:val="single" w:sz="4" w:space="0" w:color="auto"/>
              <w:left w:val="nil"/>
              <w:bottom w:val="single" w:sz="4" w:space="0" w:color="auto"/>
              <w:right w:val="single" w:sz="4" w:space="0" w:color="auto"/>
            </w:tcBorders>
            <w:noWrap/>
            <w:hideMark/>
          </w:tcPr>
          <w:p w14:paraId="26312289" w14:textId="77777777" w:rsidR="00B950EC" w:rsidRPr="004D0920" w:rsidRDefault="00B950EC" w:rsidP="002E7E47">
            <w:pPr>
              <w:jc w:val="center"/>
              <w:rPr>
                <w:rFonts w:ascii="Arial" w:hAnsi="Arial"/>
                <w:sz w:val="20"/>
                <w:szCs w:val="20"/>
              </w:rPr>
            </w:pPr>
          </w:p>
        </w:tc>
        <w:tc>
          <w:tcPr>
            <w:tcW w:w="709" w:type="dxa"/>
            <w:tcBorders>
              <w:top w:val="single" w:sz="4" w:space="0" w:color="auto"/>
              <w:left w:val="nil"/>
              <w:bottom w:val="single" w:sz="4" w:space="0" w:color="auto"/>
              <w:right w:val="single" w:sz="4" w:space="0" w:color="auto"/>
            </w:tcBorders>
            <w:noWrap/>
            <w:hideMark/>
          </w:tcPr>
          <w:p w14:paraId="4606B64A" w14:textId="77777777" w:rsidR="00B950EC" w:rsidRPr="004D0920" w:rsidRDefault="00B950EC" w:rsidP="002E7E47">
            <w:pPr>
              <w:jc w:val="center"/>
              <w:rPr>
                <w:rFonts w:ascii="Arial" w:hAnsi="Arial"/>
                <w:sz w:val="20"/>
                <w:szCs w:val="20"/>
              </w:rPr>
            </w:pPr>
          </w:p>
        </w:tc>
        <w:tc>
          <w:tcPr>
            <w:tcW w:w="1276" w:type="dxa"/>
            <w:tcBorders>
              <w:top w:val="single" w:sz="4" w:space="0" w:color="auto"/>
              <w:left w:val="nil"/>
              <w:bottom w:val="single" w:sz="4" w:space="0" w:color="auto"/>
              <w:right w:val="single" w:sz="4" w:space="0" w:color="auto"/>
            </w:tcBorders>
            <w:noWrap/>
            <w:hideMark/>
          </w:tcPr>
          <w:p w14:paraId="0A8C0A88" w14:textId="77777777" w:rsidR="00B950EC" w:rsidRPr="004D0920" w:rsidRDefault="00B950EC" w:rsidP="002E7E47">
            <w:pPr>
              <w:jc w:val="center"/>
              <w:rPr>
                <w:rFonts w:ascii="Arial" w:hAnsi="Arial"/>
                <w:sz w:val="20"/>
                <w:szCs w:val="20"/>
              </w:rPr>
            </w:pPr>
          </w:p>
        </w:tc>
        <w:tc>
          <w:tcPr>
            <w:tcW w:w="1559" w:type="dxa"/>
            <w:tcBorders>
              <w:top w:val="single" w:sz="4" w:space="0" w:color="auto"/>
              <w:left w:val="nil"/>
              <w:bottom w:val="single" w:sz="4" w:space="0" w:color="auto"/>
              <w:right w:val="single" w:sz="4" w:space="0" w:color="auto"/>
            </w:tcBorders>
            <w:hideMark/>
          </w:tcPr>
          <w:p w14:paraId="397CA81F" w14:textId="77777777" w:rsidR="00B950EC" w:rsidRPr="004D0920" w:rsidRDefault="00B950EC" w:rsidP="002E7E47">
            <w:pPr>
              <w:jc w:val="center"/>
              <w:rPr>
                <w:rFonts w:ascii="Arial" w:hAnsi="Arial"/>
                <w:sz w:val="20"/>
                <w:szCs w:val="20"/>
              </w:rPr>
            </w:pPr>
          </w:p>
        </w:tc>
      </w:tr>
      <w:tr w:rsidR="00B950EC" w:rsidRPr="004D0920" w14:paraId="02DDA264" w14:textId="77777777" w:rsidTr="004D16ED">
        <w:tc>
          <w:tcPr>
            <w:tcW w:w="567" w:type="dxa"/>
            <w:tcBorders>
              <w:top w:val="single" w:sz="4" w:space="0" w:color="auto"/>
              <w:left w:val="single" w:sz="4" w:space="0" w:color="auto"/>
              <w:bottom w:val="single" w:sz="4" w:space="0" w:color="auto"/>
              <w:right w:val="single" w:sz="4" w:space="0" w:color="auto"/>
            </w:tcBorders>
          </w:tcPr>
          <w:p w14:paraId="0C3381DD" w14:textId="77777777" w:rsidR="00B950EC" w:rsidRPr="004D0920" w:rsidRDefault="00B950EC" w:rsidP="002E7E47">
            <w:pPr>
              <w:jc w:val="center"/>
              <w:rPr>
                <w:rFonts w:ascii="Arial" w:eastAsia="Arial Narrow" w:hAnsi="Arial"/>
                <w:sz w:val="20"/>
                <w:szCs w:val="20"/>
              </w:rPr>
            </w:pPr>
          </w:p>
        </w:tc>
        <w:tc>
          <w:tcPr>
            <w:tcW w:w="4820" w:type="dxa"/>
            <w:tcBorders>
              <w:top w:val="single" w:sz="4" w:space="0" w:color="auto"/>
              <w:left w:val="nil"/>
              <w:bottom w:val="single" w:sz="4" w:space="0" w:color="auto"/>
              <w:right w:val="single" w:sz="4" w:space="0" w:color="auto"/>
            </w:tcBorders>
            <w:noWrap/>
            <w:hideMark/>
          </w:tcPr>
          <w:p w14:paraId="2F09A612" w14:textId="77777777" w:rsidR="00B950EC" w:rsidRPr="004D0920" w:rsidRDefault="00B950EC" w:rsidP="002E7E47">
            <w:pPr>
              <w:jc w:val="both"/>
              <w:rPr>
                <w:rFonts w:ascii="Arial" w:hAnsi="Arial"/>
                <w:sz w:val="20"/>
                <w:szCs w:val="20"/>
              </w:rPr>
            </w:pPr>
          </w:p>
        </w:tc>
        <w:tc>
          <w:tcPr>
            <w:tcW w:w="850" w:type="dxa"/>
            <w:tcBorders>
              <w:top w:val="single" w:sz="4" w:space="0" w:color="auto"/>
              <w:left w:val="nil"/>
              <w:bottom w:val="single" w:sz="4" w:space="0" w:color="auto"/>
              <w:right w:val="single" w:sz="4" w:space="0" w:color="auto"/>
            </w:tcBorders>
            <w:noWrap/>
            <w:hideMark/>
          </w:tcPr>
          <w:p w14:paraId="2034CF84" w14:textId="77777777" w:rsidR="00B950EC" w:rsidRPr="004D0920" w:rsidRDefault="00B950EC" w:rsidP="002E7E47">
            <w:pPr>
              <w:jc w:val="center"/>
              <w:rPr>
                <w:rFonts w:ascii="Arial" w:hAnsi="Arial"/>
                <w:sz w:val="20"/>
                <w:szCs w:val="20"/>
              </w:rPr>
            </w:pPr>
          </w:p>
        </w:tc>
        <w:tc>
          <w:tcPr>
            <w:tcW w:w="709" w:type="dxa"/>
            <w:tcBorders>
              <w:top w:val="single" w:sz="4" w:space="0" w:color="auto"/>
              <w:left w:val="nil"/>
              <w:bottom w:val="single" w:sz="4" w:space="0" w:color="auto"/>
              <w:right w:val="single" w:sz="4" w:space="0" w:color="auto"/>
            </w:tcBorders>
            <w:noWrap/>
            <w:hideMark/>
          </w:tcPr>
          <w:p w14:paraId="2509BFAA" w14:textId="77777777" w:rsidR="00B950EC" w:rsidRPr="004D0920" w:rsidRDefault="00B950EC" w:rsidP="002E7E47">
            <w:pPr>
              <w:jc w:val="center"/>
              <w:rPr>
                <w:rFonts w:ascii="Arial" w:hAnsi="Arial"/>
                <w:sz w:val="20"/>
                <w:szCs w:val="20"/>
              </w:rPr>
            </w:pPr>
          </w:p>
        </w:tc>
        <w:tc>
          <w:tcPr>
            <w:tcW w:w="1276" w:type="dxa"/>
            <w:tcBorders>
              <w:top w:val="single" w:sz="4" w:space="0" w:color="auto"/>
              <w:left w:val="nil"/>
              <w:bottom w:val="single" w:sz="4" w:space="0" w:color="auto"/>
              <w:right w:val="single" w:sz="4" w:space="0" w:color="auto"/>
            </w:tcBorders>
            <w:noWrap/>
            <w:hideMark/>
          </w:tcPr>
          <w:p w14:paraId="020AA5E4" w14:textId="77777777" w:rsidR="00B950EC" w:rsidRPr="004D0920" w:rsidRDefault="00B950EC" w:rsidP="002E7E47">
            <w:pPr>
              <w:jc w:val="center"/>
              <w:rPr>
                <w:rFonts w:ascii="Arial" w:hAnsi="Arial"/>
                <w:sz w:val="20"/>
                <w:szCs w:val="20"/>
              </w:rPr>
            </w:pPr>
          </w:p>
        </w:tc>
        <w:tc>
          <w:tcPr>
            <w:tcW w:w="1559" w:type="dxa"/>
            <w:tcBorders>
              <w:top w:val="single" w:sz="4" w:space="0" w:color="auto"/>
              <w:left w:val="nil"/>
              <w:bottom w:val="single" w:sz="4" w:space="0" w:color="auto"/>
              <w:right w:val="single" w:sz="4" w:space="0" w:color="auto"/>
            </w:tcBorders>
            <w:hideMark/>
          </w:tcPr>
          <w:p w14:paraId="6D8ADA17" w14:textId="77777777" w:rsidR="00B950EC" w:rsidRPr="004D0920" w:rsidRDefault="00B950EC" w:rsidP="002E7E47">
            <w:pPr>
              <w:jc w:val="center"/>
              <w:rPr>
                <w:rFonts w:ascii="Arial" w:hAnsi="Arial"/>
                <w:sz w:val="20"/>
                <w:szCs w:val="20"/>
              </w:rPr>
            </w:pPr>
          </w:p>
        </w:tc>
      </w:tr>
      <w:tr w:rsidR="009A2DE2" w:rsidRPr="004D0920" w14:paraId="300091D5" w14:textId="77777777" w:rsidTr="004D16ED">
        <w:tc>
          <w:tcPr>
            <w:tcW w:w="6946" w:type="dxa"/>
            <w:gridSpan w:val="4"/>
            <w:tcBorders>
              <w:top w:val="single" w:sz="4" w:space="0" w:color="auto"/>
              <w:left w:val="single" w:sz="4" w:space="0" w:color="auto"/>
              <w:bottom w:val="single" w:sz="4" w:space="0" w:color="auto"/>
              <w:right w:val="single" w:sz="4" w:space="0" w:color="auto"/>
            </w:tcBorders>
          </w:tcPr>
          <w:p w14:paraId="0BAB8E74" w14:textId="77777777" w:rsidR="009A2DE2" w:rsidRPr="004D0920" w:rsidRDefault="009A2DE2" w:rsidP="007B26CA">
            <w:pPr>
              <w:spacing w:beforeLines="60" w:before="144" w:afterLines="60" w:after="144"/>
              <w:jc w:val="both"/>
              <w:rPr>
                <w:rFonts w:ascii="Arial" w:hAnsi="Arial"/>
                <w:b/>
                <w:sz w:val="20"/>
                <w:szCs w:val="20"/>
              </w:rPr>
            </w:pPr>
            <w:r w:rsidRPr="004D0920">
              <w:rPr>
                <w:rFonts w:ascii="Arial" w:hAnsi="Arial"/>
                <w:b/>
                <w:sz w:val="20"/>
                <w:szCs w:val="20"/>
              </w:rPr>
              <w:t xml:space="preserve">Valor </w:t>
            </w:r>
            <w:r w:rsidR="00753378">
              <w:rPr>
                <w:rFonts w:ascii="Arial" w:hAnsi="Arial"/>
                <w:b/>
                <w:sz w:val="20"/>
                <w:szCs w:val="20"/>
              </w:rPr>
              <w:t>total</w:t>
            </w:r>
          </w:p>
        </w:tc>
        <w:tc>
          <w:tcPr>
            <w:tcW w:w="2835" w:type="dxa"/>
            <w:gridSpan w:val="2"/>
            <w:tcBorders>
              <w:top w:val="single" w:sz="4" w:space="0" w:color="auto"/>
              <w:left w:val="nil"/>
              <w:bottom w:val="single" w:sz="4" w:space="0" w:color="auto"/>
              <w:right w:val="single" w:sz="4" w:space="0" w:color="auto"/>
            </w:tcBorders>
            <w:hideMark/>
          </w:tcPr>
          <w:p w14:paraId="4F84AD7E" w14:textId="77777777" w:rsidR="009A2DE2" w:rsidRPr="004D0920" w:rsidRDefault="009A2DE2" w:rsidP="007B26CA">
            <w:pPr>
              <w:spacing w:beforeLines="60" w:before="144" w:afterLines="60" w:after="144"/>
              <w:jc w:val="right"/>
              <w:rPr>
                <w:rFonts w:ascii="Arial" w:hAnsi="Arial"/>
                <w:b/>
                <w:sz w:val="20"/>
                <w:szCs w:val="20"/>
              </w:rPr>
            </w:pPr>
            <w:r w:rsidRPr="004D0920">
              <w:rPr>
                <w:rFonts w:ascii="Arial" w:hAnsi="Arial"/>
                <w:b/>
                <w:sz w:val="20"/>
                <w:szCs w:val="20"/>
              </w:rPr>
              <w:t xml:space="preserve">R$  </w:t>
            </w:r>
          </w:p>
        </w:tc>
      </w:tr>
    </w:tbl>
    <w:p w14:paraId="20E7657B" w14:textId="77777777" w:rsidR="009A2DE2" w:rsidRPr="004D0920" w:rsidRDefault="009A2DE2" w:rsidP="009A2DE2">
      <w:pPr>
        <w:ind w:right="8"/>
        <w:jc w:val="both"/>
        <w:rPr>
          <w:rStyle w:val="Fontepargpadro2"/>
          <w:rFonts w:ascii="Arial" w:hAnsi="Arial"/>
          <w:b/>
          <w:bCs/>
          <w:sz w:val="20"/>
          <w:szCs w:val="20"/>
        </w:rPr>
      </w:pPr>
    </w:p>
    <w:p w14:paraId="682CF600" w14:textId="77777777" w:rsidR="00676314" w:rsidRPr="00C1389C" w:rsidRDefault="00676314">
      <w:pPr>
        <w:pStyle w:val="WW-Corpodetexto2"/>
        <w:spacing w:before="57" w:after="57" w:line="240" w:lineRule="auto"/>
        <w:rPr>
          <w:rFonts w:ascii="Arial" w:hAnsi="Arial" w:cs="Arial"/>
          <w:color w:val="0070C0"/>
          <w:sz w:val="20"/>
          <w:szCs w:val="20"/>
        </w:rPr>
      </w:pPr>
      <w:r w:rsidRPr="00C1389C">
        <w:rPr>
          <w:rStyle w:val="Fontepargpadro2"/>
          <w:rFonts w:ascii="Arial" w:hAnsi="Arial" w:cs="Arial"/>
          <w:bCs/>
          <w:color w:val="0070C0"/>
          <w:sz w:val="20"/>
          <w:szCs w:val="20"/>
          <w:lang w:eastAsia="pt-BR"/>
        </w:rPr>
        <w:t>2.</w:t>
      </w:r>
      <w:r w:rsidRPr="00C1389C">
        <w:rPr>
          <w:rStyle w:val="Fontepargpadro2"/>
          <w:rFonts w:ascii="Arial" w:hAnsi="Arial" w:cs="Arial"/>
          <w:b w:val="0"/>
          <w:color w:val="0070C0"/>
          <w:sz w:val="20"/>
          <w:szCs w:val="20"/>
          <w:lang w:eastAsia="pt-BR"/>
        </w:rPr>
        <w:t xml:space="preserve"> A validade da proposta é de </w:t>
      </w:r>
      <w:r w:rsidR="00DE1695" w:rsidRPr="00C1389C">
        <w:rPr>
          <w:rStyle w:val="Fontepargpadro2"/>
          <w:rFonts w:ascii="Arial" w:hAnsi="Arial" w:cs="Arial"/>
          <w:b w:val="0"/>
          <w:color w:val="0070C0"/>
          <w:sz w:val="20"/>
          <w:szCs w:val="20"/>
          <w:lang w:eastAsia="pt-BR"/>
        </w:rPr>
        <w:t>90</w:t>
      </w:r>
      <w:r w:rsidRPr="00C1389C">
        <w:rPr>
          <w:rStyle w:val="Fontepargpadro2"/>
          <w:rFonts w:ascii="Arial" w:hAnsi="Arial" w:cs="Arial"/>
          <w:b w:val="0"/>
          <w:color w:val="0070C0"/>
          <w:sz w:val="20"/>
          <w:szCs w:val="20"/>
          <w:shd w:val="clear" w:color="auto" w:fill="FFFF00"/>
          <w:lang w:eastAsia="pt-BR"/>
        </w:rPr>
        <w:t xml:space="preserve"> [</w:t>
      </w:r>
      <w:r w:rsidR="00DE1695" w:rsidRPr="00C1389C">
        <w:rPr>
          <w:rStyle w:val="Fontepargpadro2"/>
          <w:rFonts w:ascii="Arial" w:hAnsi="Arial" w:cs="Arial"/>
          <w:b w:val="0"/>
          <w:color w:val="0070C0"/>
          <w:sz w:val="20"/>
          <w:szCs w:val="20"/>
          <w:shd w:val="clear" w:color="auto" w:fill="FFFF00"/>
          <w:lang w:eastAsia="pt-BR"/>
        </w:rPr>
        <w:t>noventa</w:t>
      </w:r>
      <w:r w:rsidRPr="00C1389C">
        <w:rPr>
          <w:rStyle w:val="Fontepargpadro2"/>
          <w:rFonts w:ascii="Arial" w:hAnsi="Arial" w:cs="Arial"/>
          <w:b w:val="0"/>
          <w:color w:val="0070C0"/>
          <w:sz w:val="20"/>
          <w:szCs w:val="20"/>
          <w:lang w:eastAsia="pt-BR"/>
        </w:rPr>
        <w:t>]dias.</w:t>
      </w:r>
    </w:p>
    <w:p w14:paraId="1FE6416F" w14:textId="77777777" w:rsidR="007875BC" w:rsidRPr="004D0920" w:rsidRDefault="007875BC" w:rsidP="007875BC">
      <w:pPr>
        <w:spacing w:before="57" w:after="57"/>
        <w:jc w:val="both"/>
        <w:rPr>
          <w:rFonts w:ascii="Arial" w:hAnsi="Arial"/>
          <w:sz w:val="20"/>
          <w:szCs w:val="20"/>
        </w:rPr>
      </w:pPr>
      <w:r w:rsidRPr="004D0920">
        <w:rPr>
          <w:rStyle w:val="Fontepargpadro2"/>
          <w:rFonts w:ascii="Arial" w:hAnsi="Arial"/>
          <w:b/>
          <w:bCs/>
          <w:sz w:val="20"/>
          <w:szCs w:val="20"/>
        </w:rPr>
        <w:t xml:space="preserve">3. </w:t>
      </w:r>
      <w:r w:rsidRPr="004D0920">
        <w:rPr>
          <w:rStyle w:val="Fontepargpadro2"/>
          <w:rFonts w:ascii="Arial" w:hAnsi="Arial"/>
          <w:sz w:val="20"/>
          <w:szCs w:val="20"/>
        </w:rPr>
        <w:t>O arrematante atesta o atendimento das exigências técnicas conforme Anexo I do Edital.</w:t>
      </w:r>
    </w:p>
    <w:p w14:paraId="5F68F439" w14:textId="77777777" w:rsidR="00676314" w:rsidRPr="004D0920" w:rsidRDefault="007875BC">
      <w:pPr>
        <w:spacing w:before="57" w:after="57"/>
        <w:jc w:val="both"/>
        <w:rPr>
          <w:rStyle w:val="Fontepargpadro2"/>
          <w:rFonts w:ascii="Arial" w:hAnsi="Arial"/>
          <w:sz w:val="20"/>
          <w:szCs w:val="20"/>
        </w:rPr>
      </w:pPr>
      <w:r w:rsidRPr="004D0920">
        <w:rPr>
          <w:rStyle w:val="Fontepargpadro2"/>
          <w:rFonts w:ascii="Arial" w:hAnsi="Arial"/>
          <w:b/>
          <w:bCs/>
          <w:sz w:val="20"/>
          <w:szCs w:val="20"/>
        </w:rPr>
        <w:t>4.</w:t>
      </w:r>
      <w:r w:rsidRPr="004D0920">
        <w:rPr>
          <w:rStyle w:val="Fontepargpadro2"/>
          <w:rFonts w:ascii="Arial" w:hAnsi="Arial"/>
          <w:sz w:val="20"/>
          <w:szCs w:val="20"/>
        </w:rPr>
        <w:t xml:space="preserve"> O arrematante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586E11B0" w14:textId="77777777" w:rsidR="007875BC" w:rsidRPr="004D0920" w:rsidRDefault="007875BC">
      <w:pPr>
        <w:spacing w:before="57" w:after="57"/>
        <w:jc w:val="both"/>
        <w:rPr>
          <w:rStyle w:val="Fontepargpadro2"/>
          <w:rFonts w:ascii="Arial" w:hAnsi="Arial"/>
          <w:sz w:val="20"/>
          <w:szCs w:val="20"/>
        </w:rPr>
      </w:pPr>
    </w:p>
    <w:p w14:paraId="11A964C2" w14:textId="77777777" w:rsidR="00AC25ED" w:rsidRPr="004D0920" w:rsidRDefault="00AC25ED">
      <w:pPr>
        <w:spacing w:before="57" w:after="57"/>
        <w:jc w:val="both"/>
        <w:rPr>
          <w:rFonts w:ascii="Arial" w:hAnsi="Arial"/>
          <w:sz w:val="20"/>
          <w:szCs w:val="20"/>
        </w:rPr>
      </w:pPr>
    </w:p>
    <w:p w14:paraId="2A8B1575" w14:textId="77777777" w:rsidR="00676314" w:rsidRPr="004D0920" w:rsidRDefault="00676314">
      <w:pPr>
        <w:spacing w:before="57" w:after="57"/>
        <w:jc w:val="both"/>
        <w:rPr>
          <w:rFonts w:ascii="Arial" w:hAnsi="Arial"/>
          <w:sz w:val="20"/>
          <w:szCs w:val="20"/>
        </w:rPr>
      </w:pPr>
    </w:p>
    <w:p w14:paraId="34C2FF13" w14:textId="77777777" w:rsidR="00676314" w:rsidRPr="004D0920" w:rsidRDefault="00676314">
      <w:pPr>
        <w:jc w:val="both"/>
        <w:rPr>
          <w:rFonts w:ascii="Arial" w:hAnsi="Arial"/>
          <w:sz w:val="20"/>
          <w:szCs w:val="20"/>
        </w:rPr>
      </w:pPr>
      <w:r w:rsidRPr="004D0920">
        <w:rPr>
          <w:rFonts w:ascii="Arial" w:hAnsi="Arial"/>
          <w:sz w:val="20"/>
          <w:szCs w:val="20"/>
        </w:rPr>
        <w:t>Local e data</w:t>
      </w:r>
    </w:p>
    <w:p w14:paraId="37C04003" w14:textId="77777777" w:rsidR="00676314" w:rsidRPr="004D0920" w:rsidRDefault="00676314">
      <w:pPr>
        <w:pStyle w:val="Contedodatabela"/>
        <w:jc w:val="center"/>
        <w:rPr>
          <w:rFonts w:ascii="Arial" w:hAnsi="Arial"/>
          <w:sz w:val="20"/>
          <w:szCs w:val="20"/>
        </w:rPr>
      </w:pPr>
      <w:r w:rsidRPr="004D0920">
        <w:rPr>
          <w:rFonts w:ascii="Arial" w:hAnsi="Arial"/>
          <w:sz w:val="20"/>
          <w:szCs w:val="20"/>
        </w:rPr>
        <w:t>________________________________Representante Legal</w:t>
      </w:r>
    </w:p>
    <w:p w14:paraId="65649133" w14:textId="77777777" w:rsidR="00676314" w:rsidRPr="004D0920" w:rsidRDefault="00676314">
      <w:pPr>
        <w:pStyle w:val="Contedodatabela"/>
        <w:jc w:val="center"/>
        <w:rPr>
          <w:rFonts w:ascii="Arial" w:hAnsi="Arial"/>
          <w:sz w:val="20"/>
          <w:szCs w:val="20"/>
        </w:rPr>
      </w:pPr>
    </w:p>
    <w:p w14:paraId="5E2330C2" w14:textId="77777777" w:rsidR="00676314" w:rsidRPr="004D0920" w:rsidRDefault="00676314">
      <w:pPr>
        <w:pStyle w:val="Contedodatabela"/>
        <w:pageBreakBefore/>
        <w:jc w:val="center"/>
        <w:rPr>
          <w:rFonts w:ascii="Arial" w:hAnsi="Arial"/>
          <w:sz w:val="20"/>
          <w:szCs w:val="20"/>
        </w:rPr>
      </w:pPr>
      <w:r w:rsidRPr="004D0920">
        <w:rPr>
          <w:rFonts w:ascii="Arial" w:hAnsi="Arial"/>
          <w:b/>
          <w:bCs/>
          <w:sz w:val="20"/>
          <w:szCs w:val="20"/>
        </w:rPr>
        <w:lastRenderedPageBreak/>
        <w:t>ANEXO IV</w:t>
      </w:r>
    </w:p>
    <w:p w14:paraId="07127D83" w14:textId="77777777" w:rsidR="00676314" w:rsidRPr="004D0920" w:rsidRDefault="00676314">
      <w:pPr>
        <w:pStyle w:val="Contedodatabela"/>
        <w:jc w:val="center"/>
        <w:rPr>
          <w:rFonts w:ascii="Arial" w:hAnsi="Arial"/>
          <w:b/>
          <w:bCs/>
          <w:sz w:val="20"/>
          <w:szCs w:val="20"/>
        </w:rPr>
      </w:pPr>
    </w:p>
    <w:p w14:paraId="6B65C7CE" w14:textId="77777777" w:rsidR="00676314" w:rsidRPr="004D0920" w:rsidRDefault="00676314">
      <w:pPr>
        <w:pStyle w:val="Ttulo8"/>
        <w:tabs>
          <w:tab w:val="left" w:pos="0"/>
        </w:tabs>
        <w:ind w:left="0" w:right="0"/>
        <w:rPr>
          <w:rFonts w:ascii="Arial" w:hAnsi="Arial" w:cs="Arial"/>
          <w:sz w:val="20"/>
          <w:szCs w:val="20"/>
        </w:rPr>
      </w:pPr>
      <w:r w:rsidRPr="004D0920">
        <w:rPr>
          <w:rStyle w:val="Fontepargpadro2"/>
          <w:rFonts w:ascii="Arial" w:hAnsi="Arial" w:cs="Arial"/>
          <w:sz w:val="20"/>
          <w:szCs w:val="20"/>
        </w:rPr>
        <w:t>MODELO DE PROCURAÇÃO</w:t>
      </w:r>
      <w:r w:rsidRPr="004D0920">
        <w:rPr>
          <w:rStyle w:val="Caracteresdenotaderodap"/>
          <w:rFonts w:ascii="Arial" w:hAnsi="Arial" w:cs="Arial"/>
          <w:sz w:val="20"/>
          <w:szCs w:val="20"/>
        </w:rPr>
        <w:footnoteReference w:id="1"/>
      </w:r>
    </w:p>
    <w:p w14:paraId="3AAF1309" w14:textId="77777777" w:rsidR="00676314" w:rsidRPr="004D0920" w:rsidRDefault="00676314">
      <w:pPr>
        <w:spacing w:before="57" w:after="57" w:line="360" w:lineRule="auto"/>
        <w:ind w:right="-57"/>
        <w:jc w:val="both"/>
        <w:rPr>
          <w:rFonts w:ascii="Arial" w:hAnsi="Arial"/>
          <w:sz w:val="20"/>
          <w:szCs w:val="20"/>
        </w:rPr>
      </w:pPr>
    </w:p>
    <w:p w14:paraId="697A1B01" w14:textId="77777777" w:rsidR="00676314" w:rsidRPr="004D0920" w:rsidRDefault="00676314">
      <w:pPr>
        <w:shd w:val="clear" w:color="auto" w:fill="FFFFFF"/>
        <w:spacing w:before="57" w:after="57"/>
        <w:jc w:val="both"/>
        <w:rPr>
          <w:rFonts w:ascii="Arial" w:hAnsi="Arial"/>
          <w:sz w:val="20"/>
          <w:szCs w:val="20"/>
        </w:rPr>
      </w:pPr>
      <w:r w:rsidRPr="004D0920">
        <w:rPr>
          <w:rStyle w:val="Fontepargpadro2"/>
          <w:rFonts w:ascii="Arial" w:hAnsi="Arial"/>
          <w:sz w:val="20"/>
          <w:szCs w:val="20"/>
        </w:rPr>
        <w:t xml:space="preserve">OUTORGANTE: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pessoa jurídica de direito privado, neste ato representado por </w:t>
      </w:r>
      <w:proofErr w:type="gramStart"/>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w:t>
      </w:r>
      <w:proofErr w:type="gramEnd"/>
      <w:r w:rsidRPr="004D0920">
        <w:rPr>
          <w:rStyle w:val="Fontepargpadro2"/>
          <w:rFonts w:ascii="Arial" w:hAnsi="Arial"/>
          <w:sz w:val="20"/>
          <w:szCs w:val="20"/>
        </w:rPr>
        <w:t xml:space="preserve"> portador da Carteira de Identidade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CPF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residente e domiciliado na Rua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Cidade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Estado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CEP </w:t>
      </w:r>
      <w:r w:rsidRPr="004D0920">
        <w:rPr>
          <w:rStyle w:val="Fontepargpadro2"/>
          <w:rFonts w:ascii="Arial" w:hAnsi="Arial"/>
          <w:sz w:val="20"/>
          <w:szCs w:val="20"/>
          <w:shd w:val="clear" w:color="auto" w:fill="FFFF00"/>
        </w:rPr>
        <w:t>XXXXXXXX.</w:t>
      </w:r>
    </w:p>
    <w:p w14:paraId="0C6AF44C" w14:textId="77777777" w:rsidR="00676314" w:rsidRPr="004D0920" w:rsidRDefault="00676314">
      <w:pPr>
        <w:spacing w:before="57" w:after="57"/>
        <w:ind w:right="-57"/>
        <w:jc w:val="both"/>
        <w:rPr>
          <w:rFonts w:ascii="Arial" w:hAnsi="Arial"/>
          <w:sz w:val="20"/>
          <w:szCs w:val="20"/>
        </w:rPr>
      </w:pPr>
    </w:p>
    <w:p w14:paraId="7E2AAF8B" w14:textId="77777777" w:rsidR="00676314" w:rsidRPr="004D0920" w:rsidRDefault="00676314">
      <w:pPr>
        <w:shd w:val="clear" w:color="auto" w:fill="FFFFFF"/>
        <w:spacing w:before="57" w:after="57"/>
        <w:jc w:val="both"/>
        <w:rPr>
          <w:rFonts w:ascii="Arial" w:hAnsi="Arial"/>
          <w:sz w:val="20"/>
          <w:szCs w:val="20"/>
        </w:rPr>
      </w:pPr>
      <w:r w:rsidRPr="004D0920">
        <w:rPr>
          <w:rStyle w:val="Fontepargpadro2"/>
          <w:rFonts w:ascii="Arial" w:hAnsi="Arial"/>
          <w:sz w:val="20"/>
          <w:szCs w:val="20"/>
        </w:rPr>
        <w:t xml:space="preserve">OUTORGADO: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portador da Carteira de Identidade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e do CPF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residente e domiciliado no(a)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Cidade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Estado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CEP </w:t>
      </w:r>
      <w:r w:rsidRPr="004D0920">
        <w:rPr>
          <w:rStyle w:val="Fontepargpadro2"/>
          <w:rFonts w:ascii="Arial" w:hAnsi="Arial"/>
          <w:sz w:val="20"/>
          <w:szCs w:val="20"/>
          <w:shd w:val="clear" w:color="auto" w:fill="FFFF00"/>
        </w:rPr>
        <w:t>XXXXXXXX.</w:t>
      </w:r>
    </w:p>
    <w:p w14:paraId="469D6095" w14:textId="77777777" w:rsidR="00676314" w:rsidRPr="004D0920" w:rsidRDefault="00676314">
      <w:pPr>
        <w:spacing w:before="57" w:after="57"/>
        <w:ind w:right="-57"/>
        <w:jc w:val="both"/>
        <w:rPr>
          <w:rFonts w:ascii="Arial" w:hAnsi="Arial"/>
          <w:sz w:val="20"/>
          <w:szCs w:val="20"/>
        </w:rPr>
      </w:pPr>
    </w:p>
    <w:p w14:paraId="1E8EFBFD" w14:textId="77777777" w:rsidR="00676314" w:rsidRPr="004D0920" w:rsidRDefault="00676314">
      <w:pPr>
        <w:shd w:val="clear" w:color="auto" w:fill="FFFFFF"/>
        <w:spacing w:before="57" w:after="57"/>
        <w:jc w:val="both"/>
        <w:rPr>
          <w:rFonts w:ascii="Arial" w:hAnsi="Arial"/>
          <w:sz w:val="20"/>
          <w:szCs w:val="20"/>
        </w:rPr>
      </w:pPr>
      <w:r w:rsidRPr="004D0920">
        <w:rPr>
          <w:rStyle w:val="Fontepargpadro2"/>
          <w:rFonts w:ascii="Arial" w:hAnsi="Arial"/>
          <w:sz w:val="20"/>
          <w:szCs w:val="20"/>
        </w:rPr>
        <w:t>PODERES: Por este instrumento, o OUTORGANTE confere ao OUTORGADO os mais amplos e gerais poderes, para em seu nome representá-lo no(a)</w:t>
      </w:r>
      <w:r w:rsidRPr="004D0920">
        <w:rPr>
          <w:rStyle w:val="Fontepargpadro2"/>
          <w:rFonts w:ascii="Arial" w:hAnsi="Arial"/>
          <w:sz w:val="20"/>
          <w:szCs w:val="20"/>
          <w:shd w:val="clear" w:color="auto" w:fill="FFFFFF"/>
        </w:rPr>
        <w:t xml:space="preserve">Pregão Eletrônico n.º </w:t>
      </w:r>
      <w:r w:rsidR="00B73867" w:rsidRPr="004D0920">
        <w:rPr>
          <w:rStyle w:val="Fontepargpadro2"/>
          <w:rFonts w:ascii="Arial" w:hAnsi="Arial"/>
          <w:sz w:val="20"/>
          <w:szCs w:val="20"/>
          <w:shd w:val="clear" w:color="auto" w:fill="FFFF00"/>
        </w:rPr>
        <w:t>...</w:t>
      </w:r>
      <w:r w:rsidRPr="004D0920">
        <w:rPr>
          <w:rStyle w:val="Fontepargpadro2"/>
          <w:rFonts w:ascii="Arial" w:hAnsi="Arial"/>
          <w:sz w:val="20"/>
          <w:szCs w:val="20"/>
          <w:shd w:val="clear" w:color="auto" w:fill="FFFF00"/>
        </w:rPr>
        <w:t>/</w:t>
      </w:r>
      <w:r w:rsidR="00B73867" w:rsidRPr="004D0920">
        <w:rPr>
          <w:rStyle w:val="Fontepargpadro2"/>
          <w:rFonts w:ascii="Arial" w:hAnsi="Arial"/>
          <w:sz w:val="20"/>
          <w:szCs w:val="20"/>
          <w:shd w:val="clear" w:color="auto" w:fill="FFFF00"/>
        </w:rPr>
        <w:t>202</w:t>
      </w:r>
      <w:r w:rsidR="006B7936">
        <w:rPr>
          <w:rStyle w:val="Fontepargpadro2"/>
          <w:rFonts w:ascii="Arial" w:hAnsi="Arial"/>
          <w:sz w:val="20"/>
          <w:szCs w:val="20"/>
          <w:shd w:val="clear" w:color="auto" w:fill="FFFF00"/>
        </w:rPr>
        <w:t>5</w:t>
      </w:r>
      <w:r w:rsidRPr="004D0920">
        <w:rPr>
          <w:rStyle w:val="Fontepargpadro2"/>
          <w:rFonts w:ascii="Arial" w:hAnsi="Arial"/>
          <w:sz w:val="20"/>
          <w:szCs w:val="20"/>
        </w:rPr>
        <w:t>, podendo para tanto protocolar e receber documentos, assinar declarações, propostas e contratos de fornecimento, interpor recurso, efetuar e efetivar lances no pregão, enfim, todos os atos necessários ao fiel e cabal cumprimento deste mandato.</w:t>
      </w:r>
    </w:p>
    <w:p w14:paraId="6E65D3CD" w14:textId="77777777" w:rsidR="00676314" w:rsidRPr="004D0920" w:rsidRDefault="00676314">
      <w:pPr>
        <w:spacing w:before="57" w:after="57"/>
        <w:ind w:right="-57"/>
        <w:jc w:val="both"/>
        <w:rPr>
          <w:rFonts w:ascii="Arial" w:hAnsi="Arial"/>
          <w:sz w:val="20"/>
          <w:szCs w:val="20"/>
        </w:rPr>
      </w:pPr>
    </w:p>
    <w:p w14:paraId="537B56D5" w14:textId="77777777" w:rsidR="00676314" w:rsidRPr="004D0920" w:rsidRDefault="00676314">
      <w:pPr>
        <w:spacing w:before="57" w:after="57"/>
        <w:ind w:right="-57"/>
        <w:jc w:val="both"/>
        <w:rPr>
          <w:rFonts w:ascii="Arial" w:hAnsi="Arial"/>
          <w:sz w:val="20"/>
          <w:szCs w:val="20"/>
        </w:rPr>
      </w:pPr>
      <w:r w:rsidRPr="004D0920">
        <w:rPr>
          <w:rFonts w:ascii="Arial" w:hAnsi="Arial"/>
          <w:sz w:val="20"/>
          <w:szCs w:val="20"/>
        </w:rPr>
        <w:t>Local e data</w:t>
      </w:r>
    </w:p>
    <w:p w14:paraId="3DBF10DB" w14:textId="77777777" w:rsidR="00676314" w:rsidRPr="004D0920" w:rsidRDefault="00676314">
      <w:pPr>
        <w:spacing w:before="57" w:after="57"/>
        <w:ind w:right="-57"/>
        <w:jc w:val="both"/>
        <w:rPr>
          <w:rFonts w:ascii="Arial" w:hAnsi="Arial"/>
          <w:sz w:val="20"/>
          <w:szCs w:val="20"/>
        </w:rPr>
      </w:pPr>
    </w:p>
    <w:p w14:paraId="65F6757A" w14:textId="77777777" w:rsidR="00676314" w:rsidRPr="004D0920" w:rsidRDefault="00676314">
      <w:pPr>
        <w:spacing w:before="57" w:after="57"/>
        <w:ind w:right="-57"/>
        <w:jc w:val="both"/>
        <w:rPr>
          <w:rFonts w:ascii="Arial" w:hAnsi="Arial"/>
          <w:sz w:val="20"/>
          <w:szCs w:val="20"/>
        </w:rPr>
      </w:pPr>
    </w:p>
    <w:p w14:paraId="3B05B3F2" w14:textId="77777777" w:rsidR="00676314" w:rsidRPr="004D0920" w:rsidRDefault="00676314">
      <w:pPr>
        <w:spacing w:before="57" w:after="57"/>
        <w:ind w:right="-57"/>
        <w:jc w:val="center"/>
        <w:rPr>
          <w:rFonts w:ascii="Arial" w:hAnsi="Arial"/>
          <w:sz w:val="20"/>
          <w:szCs w:val="20"/>
        </w:rPr>
      </w:pPr>
      <w:r w:rsidRPr="004D0920">
        <w:rPr>
          <w:rFonts w:ascii="Arial" w:hAnsi="Arial"/>
          <w:sz w:val="20"/>
          <w:szCs w:val="20"/>
        </w:rPr>
        <w:t>__________________________</w:t>
      </w:r>
    </w:p>
    <w:p w14:paraId="64D51098" w14:textId="77777777" w:rsidR="00676314" w:rsidRPr="004D0920" w:rsidRDefault="00676314">
      <w:pPr>
        <w:tabs>
          <w:tab w:val="left" w:pos="284"/>
        </w:tabs>
        <w:spacing w:after="120"/>
        <w:jc w:val="center"/>
        <w:rPr>
          <w:rFonts w:ascii="Arial" w:hAnsi="Arial"/>
          <w:sz w:val="20"/>
          <w:szCs w:val="20"/>
        </w:rPr>
      </w:pPr>
      <w:r w:rsidRPr="004D0920">
        <w:rPr>
          <w:rFonts w:ascii="Arial" w:hAnsi="Arial"/>
          <w:sz w:val="20"/>
          <w:szCs w:val="20"/>
        </w:rPr>
        <w:t>OUTORGANTE</w:t>
      </w:r>
    </w:p>
    <w:p w14:paraId="5CEA9493" w14:textId="77777777" w:rsidR="00676314" w:rsidRPr="004D0920" w:rsidRDefault="00676314">
      <w:pPr>
        <w:pStyle w:val="Cabealho"/>
        <w:pageBreakBefore/>
        <w:tabs>
          <w:tab w:val="clear" w:pos="4819"/>
          <w:tab w:val="clear" w:pos="9638"/>
          <w:tab w:val="left" w:pos="993"/>
          <w:tab w:val="center" w:pos="4252"/>
          <w:tab w:val="right" w:pos="8504"/>
        </w:tabs>
        <w:spacing w:line="480" w:lineRule="auto"/>
        <w:jc w:val="center"/>
        <w:rPr>
          <w:rFonts w:ascii="Arial" w:hAnsi="Arial"/>
          <w:sz w:val="20"/>
          <w:szCs w:val="20"/>
        </w:rPr>
      </w:pPr>
      <w:r w:rsidRPr="004D0920">
        <w:rPr>
          <w:rStyle w:val="Fontepargpadro2"/>
          <w:rFonts w:ascii="Arial" w:hAnsi="Arial"/>
          <w:b/>
          <w:bCs/>
          <w:sz w:val="20"/>
          <w:szCs w:val="20"/>
        </w:rPr>
        <w:lastRenderedPageBreak/>
        <w:t>ANEXO V</w:t>
      </w:r>
    </w:p>
    <w:p w14:paraId="2E52A0D2" w14:textId="77777777" w:rsidR="00676314" w:rsidRPr="004D0920" w:rsidRDefault="00676314">
      <w:pPr>
        <w:pStyle w:val="Cabealho"/>
        <w:tabs>
          <w:tab w:val="clear" w:pos="4819"/>
          <w:tab w:val="clear" w:pos="9638"/>
          <w:tab w:val="left" w:pos="993"/>
          <w:tab w:val="center" w:pos="4252"/>
          <w:tab w:val="right" w:pos="8504"/>
        </w:tabs>
        <w:jc w:val="center"/>
        <w:rPr>
          <w:rFonts w:ascii="Arial" w:hAnsi="Arial"/>
          <w:sz w:val="20"/>
          <w:szCs w:val="20"/>
        </w:rPr>
      </w:pPr>
      <w:r w:rsidRPr="004D0920">
        <w:rPr>
          <w:rFonts w:ascii="Arial" w:hAnsi="Arial"/>
          <w:b/>
          <w:bCs/>
          <w:sz w:val="20"/>
          <w:szCs w:val="20"/>
        </w:rPr>
        <w:t>MODELO DE DECLARAÇÃO</w:t>
      </w:r>
    </w:p>
    <w:p w14:paraId="32F074D4" w14:textId="77777777" w:rsidR="00676314" w:rsidRPr="004D0920" w:rsidRDefault="00676314">
      <w:pPr>
        <w:pStyle w:val="Cabealho"/>
        <w:tabs>
          <w:tab w:val="clear" w:pos="4819"/>
          <w:tab w:val="clear" w:pos="9638"/>
          <w:tab w:val="left" w:pos="993"/>
          <w:tab w:val="center" w:pos="4252"/>
          <w:tab w:val="right" w:pos="8504"/>
        </w:tabs>
        <w:jc w:val="center"/>
        <w:rPr>
          <w:rFonts w:ascii="Arial" w:hAnsi="Arial"/>
          <w:sz w:val="20"/>
          <w:szCs w:val="20"/>
        </w:rPr>
      </w:pPr>
    </w:p>
    <w:p w14:paraId="4DBEA901" w14:textId="77777777" w:rsidR="00676314" w:rsidRPr="004D0920" w:rsidRDefault="00676314">
      <w:pPr>
        <w:tabs>
          <w:tab w:val="left" w:pos="284"/>
        </w:tabs>
        <w:jc w:val="center"/>
        <w:rPr>
          <w:rFonts w:ascii="Arial" w:hAnsi="Arial"/>
          <w:sz w:val="20"/>
          <w:szCs w:val="20"/>
        </w:rPr>
      </w:pPr>
      <w:r w:rsidRPr="004D0920">
        <w:rPr>
          <w:rStyle w:val="Fontepargpadro2"/>
          <w:rFonts w:ascii="Arial" w:hAnsi="Arial"/>
          <w:sz w:val="20"/>
          <w:szCs w:val="20"/>
        </w:rPr>
        <w:t>(</w:t>
      </w:r>
      <w:proofErr w:type="spellStart"/>
      <w:r w:rsidRPr="004D0920">
        <w:rPr>
          <w:rStyle w:val="Fontepargpadro2"/>
          <w:rFonts w:ascii="Arial" w:hAnsi="Arial"/>
          <w:sz w:val="20"/>
          <w:szCs w:val="20"/>
        </w:rPr>
        <w:t>timbreouidentificaçãodolicitante</w:t>
      </w:r>
      <w:proofErr w:type="spellEnd"/>
      <w:r w:rsidRPr="004D0920">
        <w:rPr>
          <w:rStyle w:val="Fontepargpadro2"/>
          <w:rFonts w:ascii="Arial" w:hAnsi="Arial"/>
          <w:sz w:val="20"/>
          <w:szCs w:val="20"/>
        </w:rPr>
        <w:t>)</w:t>
      </w:r>
    </w:p>
    <w:p w14:paraId="266669DA" w14:textId="77777777" w:rsidR="00676314" w:rsidRPr="004D0920" w:rsidRDefault="00676314">
      <w:pPr>
        <w:tabs>
          <w:tab w:val="left" w:pos="320"/>
        </w:tabs>
        <w:ind w:left="18"/>
        <w:jc w:val="both"/>
        <w:rPr>
          <w:rFonts w:ascii="Arial" w:eastAsia="Myriad Pro" w:hAnsi="Arial"/>
          <w:sz w:val="20"/>
          <w:szCs w:val="20"/>
        </w:rPr>
      </w:pPr>
    </w:p>
    <w:p w14:paraId="41F7858B"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inscrito no CNPJ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por intermédio de seu representante legal, o(a) Sr.(a)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portador(a) da Carteira de Identidade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e do CPF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w:t>
      </w:r>
      <w:r w:rsidRPr="004D0920">
        <w:rPr>
          <w:rStyle w:val="Fontepargpadro2"/>
          <w:rFonts w:ascii="Arial" w:eastAsia="Myriad Pro" w:hAnsi="Arial"/>
          <w:b/>
          <w:bCs/>
          <w:sz w:val="20"/>
          <w:szCs w:val="20"/>
        </w:rPr>
        <w:t>DECLARA,</w:t>
      </w:r>
      <w:r w:rsidRPr="004D0920">
        <w:rPr>
          <w:rStyle w:val="Fontepargpadro2"/>
          <w:rFonts w:ascii="Arial" w:eastAsia="Myriad Pro" w:hAnsi="Arial"/>
          <w:sz w:val="20"/>
          <w:szCs w:val="20"/>
        </w:rPr>
        <w:t xml:space="preserve"> para os devidos fins, que tem pleno conhecimento das regras contidas no edital de licitação e que possui as condições de habilitação previstas no edital, bem como:</w:t>
      </w:r>
    </w:p>
    <w:p w14:paraId="4FCB0BEC" w14:textId="77777777" w:rsidR="00676314" w:rsidRPr="004D0920" w:rsidRDefault="00676314">
      <w:pPr>
        <w:tabs>
          <w:tab w:val="left" w:pos="320"/>
        </w:tabs>
        <w:spacing w:after="57"/>
        <w:ind w:left="18"/>
        <w:jc w:val="both"/>
        <w:rPr>
          <w:rFonts w:ascii="Arial" w:hAnsi="Arial"/>
          <w:sz w:val="20"/>
          <w:szCs w:val="20"/>
        </w:rPr>
      </w:pPr>
    </w:p>
    <w:p w14:paraId="3B954230"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b/>
          <w:bCs/>
          <w:sz w:val="20"/>
          <w:szCs w:val="20"/>
        </w:rPr>
        <w:t>1. INEXISTÊNCIA DE FATO IMPEDITIVO</w:t>
      </w:r>
    </w:p>
    <w:p w14:paraId="68190307" w14:textId="77777777" w:rsidR="00676314" w:rsidRPr="004D0920" w:rsidRDefault="00676314">
      <w:pPr>
        <w:tabs>
          <w:tab w:val="left" w:pos="320"/>
        </w:tabs>
        <w:spacing w:after="57"/>
        <w:ind w:left="18"/>
        <w:jc w:val="both"/>
        <w:rPr>
          <w:rFonts w:ascii="Arial" w:hAnsi="Arial"/>
          <w:sz w:val="20"/>
          <w:szCs w:val="20"/>
        </w:rPr>
      </w:pPr>
      <w:r w:rsidRPr="004D0920">
        <w:rPr>
          <w:rFonts w:ascii="Arial" w:eastAsia="Myriad Pro" w:hAnsi="Arial"/>
          <w:sz w:val="20"/>
          <w:szCs w:val="20"/>
        </w:rPr>
        <w:t>Que não se enquadra em nenhuma das vedações contidas no art. 14 da Lei Federal n.º 14.133/2021, em especial:</w:t>
      </w:r>
    </w:p>
    <w:p w14:paraId="22960A59"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b/>
          <w:bCs/>
          <w:sz w:val="20"/>
          <w:szCs w:val="20"/>
        </w:rPr>
        <w:t>1.1</w:t>
      </w:r>
      <w:r w:rsidRPr="004D0920">
        <w:rPr>
          <w:rStyle w:val="Fontepargpadro2"/>
          <w:rFonts w:ascii="Arial" w:eastAsia="Myriad Pro" w:hAnsi="Arial"/>
          <w:sz w:val="20"/>
          <w:szCs w:val="20"/>
        </w:rPr>
        <w:t xml:space="preserve"> Não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7B3E6"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b/>
          <w:bCs/>
          <w:sz w:val="20"/>
          <w:szCs w:val="20"/>
        </w:rPr>
        <w:t>1.2.</w:t>
      </w:r>
      <w:r w:rsidRPr="004D0920">
        <w:rPr>
          <w:rStyle w:val="Fontepargpadro2"/>
          <w:rFonts w:ascii="Arial" w:eastAsia="Myriad Pro" w:hAnsi="Arial"/>
          <w:sz w:val="20"/>
          <w:szCs w:val="20"/>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355D67E8" w14:textId="77777777" w:rsidR="00676314" w:rsidRPr="004D0920" w:rsidRDefault="00676314">
      <w:pPr>
        <w:tabs>
          <w:tab w:val="left" w:pos="320"/>
        </w:tabs>
        <w:spacing w:after="57"/>
        <w:ind w:left="18"/>
        <w:jc w:val="both"/>
        <w:rPr>
          <w:rFonts w:ascii="Arial" w:eastAsia="Myriad Pro" w:hAnsi="Arial"/>
          <w:sz w:val="20"/>
          <w:szCs w:val="20"/>
        </w:rPr>
      </w:pPr>
    </w:p>
    <w:p w14:paraId="5B67F1BE" w14:textId="77777777" w:rsidR="00676314" w:rsidRPr="004D0920" w:rsidRDefault="00676314">
      <w:pPr>
        <w:pStyle w:val="Cabealho"/>
        <w:tabs>
          <w:tab w:val="clear" w:pos="4819"/>
          <w:tab w:val="clear" w:pos="9638"/>
          <w:tab w:val="left" w:pos="1029"/>
          <w:tab w:val="center" w:pos="4288"/>
          <w:tab w:val="right" w:pos="8540"/>
        </w:tabs>
        <w:spacing w:after="57"/>
        <w:ind w:left="18"/>
        <w:rPr>
          <w:rFonts w:ascii="Arial" w:hAnsi="Arial"/>
          <w:sz w:val="20"/>
          <w:szCs w:val="20"/>
        </w:rPr>
      </w:pPr>
      <w:r w:rsidRPr="004D0920">
        <w:rPr>
          <w:rFonts w:ascii="Arial" w:eastAsia="Myriad Pro" w:hAnsi="Arial"/>
          <w:b/>
          <w:bCs/>
          <w:sz w:val="20"/>
          <w:szCs w:val="20"/>
        </w:rPr>
        <w:t>2. NÃO UTILIZAÇÃO DE MÃO DE OBRA DE MENORES</w:t>
      </w:r>
    </w:p>
    <w:p w14:paraId="3DB1E449" w14:textId="77777777" w:rsidR="00676314" w:rsidRPr="004D0920" w:rsidRDefault="00676314">
      <w:pPr>
        <w:spacing w:after="57"/>
        <w:ind w:left="18"/>
        <w:jc w:val="both"/>
        <w:rPr>
          <w:rFonts w:ascii="Arial" w:hAnsi="Arial"/>
          <w:sz w:val="20"/>
          <w:szCs w:val="20"/>
        </w:rPr>
      </w:pPr>
      <w:r w:rsidRPr="004D0920">
        <w:rPr>
          <w:rFonts w:ascii="Arial" w:hAnsi="Arial"/>
          <w:sz w:val="20"/>
          <w:szCs w:val="20"/>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14:paraId="6C8F8B53" w14:textId="77777777" w:rsidR="00676314" w:rsidRPr="004D0920" w:rsidRDefault="00676314">
      <w:pPr>
        <w:spacing w:after="57"/>
        <w:ind w:left="18"/>
        <w:jc w:val="both"/>
        <w:rPr>
          <w:rFonts w:ascii="Arial" w:hAnsi="Arial"/>
          <w:sz w:val="20"/>
          <w:szCs w:val="20"/>
        </w:rPr>
      </w:pPr>
    </w:p>
    <w:p w14:paraId="59E0E1F1" w14:textId="77777777" w:rsidR="00676314" w:rsidRPr="004D0920" w:rsidRDefault="00676314">
      <w:pPr>
        <w:spacing w:after="57"/>
        <w:rPr>
          <w:rFonts w:ascii="Arial" w:hAnsi="Arial"/>
          <w:sz w:val="20"/>
          <w:szCs w:val="20"/>
        </w:rPr>
      </w:pPr>
      <w:r w:rsidRPr="004D0920">
        <w:rPr>
          <w:rFonts w:ascii="Arial" w:hAnsi="Arial"/>
          <w:b/>
          <w:sz w:val="20"/>
          <w:szCs w:val="20"/>
        </w:rPr>
        <w:t>3. DECLARAÇÃO DE ATENDIMENTO À POLÍTICA AMBIENTAL DE LICITAÇÃO SUSTENTÁVEL</w:t>
      </w:r>
    </w:p>
    <w:p w14:paraId="2348BEE2" w14:textId="77777777" w:rsidR="00676314" w:rsidRPr="004D0920" w:rsidRDefault="00676314">
      <w:pPr>
        <w:spacing w:after="57"/>
        <w:jc w:val="both"/>
        <w:rPr>
          <w:rFonts w:ascii="Arial" w:hAnsi="Arial"/>
          <w:sz w:val="20"/>
          <w:szCs w:val="20"/>
        </w:rPr>
      </w:pPr>
      <w:r w:rsidRPr="004D0920">
        <w:rPr>
          <w:rStyle w:val="Fontepargpadro2"/>
          <w:rFonts w:ascii="Arial" w:hAnsi="Arial"/>
          <w:sz w:val="20"/>
          <w:szCs w:val="20"/>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p w14:paraId="38CF9FE5" w14:textId="77777777" w:rsidR="00676314" w:rsidRPr="004D0920" w:rsidRDefault="00676314">
      <w:pPr>
        <w:spacing w:after="57"/>
        <w:ind w:left="18"/>
        <w:jc w:val="both"/>
        <w:rPr>
          <w:rFonts w:ascii="Arial" w:hAnsi="Arial"/>
          <w:sz w:val="20"/>
          <w:szCs w:val="20"/>
        </w:rPr>
      </w:pPr>
    </w:p>
    <w:p w14:paraId="1035EC16" w14:textId="77777777" w:rsidR="00676314" w:rsidRPr="004D0920" w:rsidRDefault="00676314">
      <w:pPr>
        <w:spacing w:after="57"/>
        <w:ind w:left="18"/>
        <w:jc w:val="both"/>
        <w:rPr>
          <w:rFonts w:ascii="Arial" w:hAnsi="Arial"/>
          <w:sz w:val="20"/>
          <w:szCs w:val="20"/>
        </w:rPr>
      </w:pPr>
      <w:r w:rsidRPr="004D0920">
        <w:rPr>
          <w:rFonts w:ascii="Arial" w:hAnsi="Arial"/>
          <w:b/>
          <w:bCs/>
          <w:sz w:val="20"/>
          <w:szCs w:val="20"/>
        </w:rPr>
        <w:t>4. DECLARAÇÃO DE RESERVA DE CARGOS</w:t>
      </w:r>
    </w:p>
    <w:p w14:paraId="7FAEBDF0" w14:textId="77777777" w:rsidR="00676314" w:rsidRPr="004D0920" w:rsidRDefault="00676314">
      <w:pPr>
        <w:spacing w:after="57"/>
        <w:ind w:left="18"/>
        <w:jc w:val="both"/>
        <w:rPr>
          <w:rFonts w:ascii="Arial" w:hAnsi="Arial"/>
          <w:sz w:val="20"/>
          <w:szCs w:val="20"/>
        </w:rPr>
      </w:pPr>
      <w:r w:rsidRPr="004D0920">
        <w:rPr>
          <w:rFonts w:ascii="Arial" w:hAnsi="Arial"/>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p w14:paraId="6DB997FF" w14:textId="77777777" w:rsidR="00676314" w:rsidRPr="004D0920" w:rsidRDefault="00676314">
      <w:pPr>
        <w:spacing w:after="57"/>
        <w:ind w:left="18"/>
        <w:jc w:val="both"/>
        <w:rPr>
          <w:rFonts w:ascii="Arial" w:hAnsi="Arial"/>
          <w:sz w:val="20"/>
          <w:szCs w:val="20"/>
        </w:rPr>
      </w:pPr>
    </w:p>
    <w:p w14:paraId="0408FC90" w14:textId="77777777" w:rsidR="00676314" w:rsidRPr="004D0920" w:rsidRDefault="00676314">
      <w:pPr>
        <w:spacing w:after="120" w:line="200" w:lineRule="atLeast"/>
        <w:ind w:left="18"/>
        <w:jc w:val="both"/>
        <w:rPr>
          <w:rFonts w:ascii="Arial" w:hAnsi="Arial"/>
          <w:sz w:val="20"/>
          <w:szCs w:val="20"/>
        </w:rPr>
      </w:pPr>
      <w:r w:rsidRPr="004D0920">
        <w:rPr>
          <w:rFonts w:ascii="Arial" w:hAnsi="Arial"/>
          <w:sz w:val="20"/>
          <w:szCs w:val="20"/>
        </w:rPr>
        <w:t>Local e data.</w:t>
      </w:r>
    </w:p>
    <w:p w14:paraId="67CDDB94" w14:textId="77777777" w:rsidR="00676314" w:rsidRPr="004D0920" w:rsidRDefault="00676314">
      <w:pPr>
        <w:spacing w:after="120" w:line="200" w:lineRule="atLeast"/>
        <w:ind w:right="57"/>
        <w:jc w:val="center"/>
        <w:rPr>
          <w:rFonts w:ascii="Arial" w:hAnsi="Arial"/>
          <w:sz w:val="20"/>
          <w:szCs w:val="20"/>
        </w:rPr>
      </w:pPr>
      <w:r w:rsidRPr="004D0920">
        <w:rPr>
          <w:rFonts w:ascii="Arial" w:hAnsi="Arial"/>
          <w:sz w:val="20"/>
          <w:szCs w:val="20"/>
        </w:rPr>
        <w:t>_______________________________</w:t>
      </w:r>
    </w:p>
    <w:p w14:paraId="5F6DB09A" w14:textId="77777777" w:rsidR="00676314" w:rsidRPr="004D0920" w:rsidRDefault="00676314">
      <w:pPr>
        <w:tabs>
          <w:tab w:val="left" w:pos="993"/>
          <w:tab w:val="center" w:pos="4252"/>
          <w:tab w:val="right" w:pos="8504"/>
        </w:tabs>
        <w:spacing w:after="120" w:line="200" w:lineRule="atLeast"/>
        <w:ind w:right="57"/>
        <w:jc w:val="center"/>
        <w:rPr>
          <w:rFonts w:ascii="Arial" w:hAnsi="Arial"/>
          <w:sz w:val="20"/>
          <w:szCs w:val="20"/>
        </w:rPr>
      </w:pPr>
      <w:r w:rsidRPr="004D0920">
        <w:rPr>
          <w:rStyle w:val="Fontepargpadro2"/>
          <w:rFonts w:ascii="Arial" w:hAnsi="Arial"/>
          <w:b/>
          <w:bCs/>
          <w:sz w:val="20"/>
          <w:szCs w:val="20"/>
        </w:rPr>
        <w:t>Nome do representante legal</w:t>
      </w:r>
    </w:p>
    <w:p w14:paraId="0E1CFD1C" w14:textId="77777777" w:rsidR="00676314" w:rsidRPr="004D0920" w:rsidRDefault="00676314">
      <w:pPr>
        <w:pageBreakBefore/>
        <w:tabs>
          <w:tab w:val="left" w:pos="284"/>
        </w:tabs>
        <w:spacing w:after="120" w:line="200" w:lineRule="atLeast"/>
        <w:ind w:right="57"/>
        <w:jc w:val="both"/>
        <w:rPr>
          <w:rFonts w:ascii="Arial" w:hAnsi="Arial"/>
          <w:sz w:val="20"/>
          <w:szCs w:val="20"/>
        </w:rPr>
      </w:pPr>
    </w:p>
    <w:p w14:paraId="0926C3A3" w14:textId="77777777" w:rsidR="00676314" w:rsidRPr="004D0920" w:rsidRDefault="00676314">
      <w:pPr>
        <w:spacing w:line="100" w:lineRule="atLeast"/>
        <w:ind w:right="-1"/>
        <w:jc w:val="center"/>
        <w:rPr>
          <w:rFonts w:ascii="Arial" w:hAnsi="Arial"/>
          <w:sz w:val="20"/>
          <w:szCs w:val="20"/>
        </w:rPr>
      </w:pPr>
      <w:r w:rsidRPr="004D0920">
        <w:rPr>
          <w:rStyle w:val="Fontepargpadro2"/>
          <w:rFonts w:ascii="Arial" w:eastAsia="Myriad Pro" w:hAnsi="Arial"/>
          <w:b/>
          <w:bCs/>
          <w:sz w:val="20"/>
          <w:szCs w:val="20"/>
        </w:rPr>
        <w:t>ANEXO VI</w:t>
      </w:r>
    </w:p>
    <w:p w14:paraId="2F2BFAFD" w14:textId="77777777" w:rsidR="00676314" w:rsidRPr="004D0920" w:rsidRDefault="00676314">
      <w:pPr>
        <w:spacing w:line="100" w:lineRule="atLeast"/>
        <w:ind w:right="-1"/>
        <w:jc w:val="center"/>
        <w:rPr>
          <w:rFonts w:ascii="Arial" w:hAnsi="Arial"/>
          <w:sz w:val="20"/>
          <w:szCs w:val="20"/>
        </w:rPr>
      </w:pPr>
    </w:p>
    <w:p w14:paraId="45488D48" w14:textId="77777777" w:rsidR="00676314" w:rsidRPr="004D0920" w:rsidRDefault="00676314">
      <w:pPr>
        <w:spacing w:line="100" w:lineRule="atLeast"/>
        <w:ind w:right="-1"/>
        <w:jc w:val="center"/>
        <w:rPr>
          <w:rStyle w:val="Fontepargpadro2"/>
          <w:rFonts w:ascii="Arial" w:eastAsia="Myriad Pro" w:hAnsi="Arial"/>
          <w:b/>
          <w:bCs/>
          <w:sz w:val="20"/>
          <w:szCs w:val="20"/>
        </w:rPr>
      </w:pPr>
      <w:r w:rsidRPr="004D0920">
        <w:rPr>
          <w:rStyle w:val="Fontepargpadro2"/>
          <w:rFonts w:ascii="Arial" w:eastAsia="Myriad Pro" w:hAnsi="Arial"/>
          <w:b/>
          <w:bCs/>
          <w:sz w:val="20"/>
          <w:szCs w:val="20"/>
        </w:rPr>
        <w:t>LOCAIS DE ENTREGA</w:t>
      </w:r>
    </w:p>
    <w:p w14:paraId="0B60E70A" w14:textId="77777777" w:rsidR="007D4025" w:rsidRPr="004D0920" w:rsidRDefault="007D4025">
      <w:pPr>
        <w:spacing w:line="100" w:lineRule="atLeast"/>
        <w:ind w:right="-1"/>
        <w:jc w:val="center"/>
        <w:rPr>
          <w:rStyle w:val="Fontepargpadro2"/>
          <w:rFonts w:ascii="Arial" w:eastAsia="Myriad Pro" w:hAnsi="Arial"/>
          <w:b/>
          <w:bCs/>
          <w:sz w:val="20"/>
          <w:szCs w:val="20"/>
        </w:rPr>
      </w:pPr>
    </w:p>
    <w:p w14:paraId="1F8C22FB" w14:textId="77777777" w:rsidR="002E1333" w:rsidRPr="00164649" w:rsidRDefault="00EC4AE3" w:rsidP="007B26CA">
      <w:pPr>
        <w:spacing w:beforeLines="60" w:before="144" w:afterLines="60" w:after="144"/>
        <w:ind w:left="720"/>
        <w:jc w:val="both"/>
        <w:rPr>
          <w:rFonts w:ascii="Arial" w:hAnsi="Arial"/>
          <w:sz w:val="20"/>
          <w:szCs w:val="20"/>
        </w:rPr>
      </w:pPr>
      <w:r w:rsidRPr="00164649">
        <w:rPr>
          <w:rFonts w:ascii="Arial" w:hAnsi="Arial"/>
          <w:sz w:val="20"/>
          <w:szCs w:val="20"/>
        </w:rPr>
        <w:t xml:space="preserve">LOCAL DE ENTREGA: </w:t>
      </w:r>
    </w:p>
    <w:p w14:paraId="5E26C170" w14:textId="77777777" w:rsidR="00F74073" w:rsidRPr="00164649" w:rsidRDefault="00F74073" w:rsidP="00F74073">
      <w:pPr>
        <w:spacing w:after="120" w:line="100" w:lineRule="atLeast"/>
        <w:ind w:left="709"/>
        <w:jc w:val="both"/>
        <w:rPr>
          <w:rFonts w:ascii="Arial" w:eastAsia="Arial" w:hAnsi="Arial"/>
          <w:b/>
          <w:bCs/>
          <w:kern w:val="0"/>
          <w:sz w:val="18"/>
          <w:szCs w:val="18"/>
          <w:lang w:eastAsia="pt-BR" w:bidi="ar-SA"/>
        </w:rPr>
      </w:pPr>
      <w:r w:rsidRPr="00164649">
        <w:rPr>
          <w:rFonts w:ascii="Arial" w:eastAsia="Arial" w:hAnsi="Arial"/>
          <w:b/>
          <w:bCs/>
          <w:kern w:val="0"/>
          <w:sz w:val="18"/>
          <w:szCs w:val="18"/>
          <w:lang w:eastAsia="pt-BR" w:bidi="ar-SA"/>
        </w:rPr>
        <w:t>HOSPITAL UNIVERSITÁRIO DE MARINGÁ</w:t>
      </w:r>
    </w:p>
    <w:p w14:paraId="0FD7BFC1" w14:textId="77777777" w:rsidR="00F74073" w:rsidRPr="00164649" w:rsidRDefault="00F74073" w:rsidP="00F74073">
      <w:pPr>
        <w:spacing w:after="120" w:line="100" w:lineRule="atLeast"/>
        <w:ind w:left="709"/>
        <w:jc w:val="both"/>
        <w:rPr>
          <w:rFonts w:ascii="Arial" w:eastAsia="Arial" w:hAnsi="Arial"/>
          <w:b/>
          <w:bCs/>
          <w:kern w:val="0"/>
          <w:sz w:val="18"/>
          <w:szCs w:val="18"/>
          <w:lang w:eastAsia="pt-BR" w:bidi="ar-SA"/>
        </w:rPr>
      </w:pPr>
      <w:r w:rsidRPr="00164649">
        <w:rPr>
          <w:rFonts w:ascii="Arial" w:eastAsia="Arial" w:hAnsi="Arial"/>
          <w:b/>
          <w:bCs/>
          <w:kern w:val="0"/>
          <w:sz w:val="18"/>
          <w:szCs w:val="18"/>
          <w:lang w:eastAsia="pt-BR" w:bidi="ar-SA"/>
        </w:rPr>
        <w:t xml:space="preserve">Logradouro: </w:t>
      </w:r>
      <w:r w:rsidR="007A4305" w:rsidRPr="00164649">
        <w:rPr>
          <w:rFonts w:ascii="Arial" w:eastAsia="Arial" w:hAnsi="Arial"/>
          <w:b/>
          <w:bCs/>
          <w:kern w:val="0"/>
          <w:sz w:val="18"/>
          <w:szCs w:val="18"/>
          <w:lang w:eastAsia="pt-BR" w:bidi="ar-SA"/>
        </w:rPr>
        <w:t xml:space="preserve">Av. </w:t>
      </w:r>
      <w:proofErr w:type="spellStart"/>
      <w:r w:rsidR="007A4305" w:rsidRPr="00164649">
        <w:rPr>
          <w:rFonts w:ascii="Arial" w:eastAsia="Arial" w:hAnsi="Arial"/>
          <w:b/>
          <w:bCs/>
          <w:kern w:val="0"/>
          <w:sz w:val="18"/>
          <w:szCs w:val="18"/>
          <w:lang w:eastAsia="pt-BR" w:bidi="ar-SA"/>
        </w:rPr>
        <w:t>Mandacarú</w:t>
      </w:r>
      <w:proofErr w:type="spellEnd"/>
      <w:r w:rsidR="007A4305" w:rsidRPr="00164649">
        <w:rPr>
          <w:rFonts w:ascii="Arial" w:eastAsia="Arial" w:hAnsi="Arial"/>
          <w:b/>
          <w:bCs/>
          <w:kern w:val="0"/>
          <w:sz w:val="18"/>
          <w:szCs w:val="18"/>
          <w:lang w:eastAsia="pt-BR" w:bidi="ar-SA"/>
        </w:rPr>
        <w:t xml:space="preserve">, n. 1590, </w:t>
      </w:r>
      <w:proofErr w:type="spellStart"/>
      <w:r w:rsidR="007A4305" w:rsidRPr="00164649">
        <w:rPr>
          <w:rFonts w:ascii="Arial" w:eastAsia="Arial" w:hAnsi="Arial"/>
          <w:b/>
          <w:bCs/>
          <w:kern w:val="0"/>
          <w:sz w:val="18"/>
          <w:szCs w:val="18"/>
          <w:lang w:eastAsia="pt-BR" w:bidi="ar-SA"/>
        </w:rPr>
        <w:t>pq</w:t>
      </w:r>
      <w:proofErr w:type="spellEnd"/>
      <w:r w:rsidR="007A4305" w:rsidRPr="00164649">
        <w:rPr>
          <w:rFonts w:ascii="Arial" w:eastAsia="Arial" w:hAnsi="Arial"/>
          <w:b/>
          <w:bCs/>
          <w:kern w:val="0"/>
          <w:sz w:val="18"/>
          <w:szCs w:val="18"/>
          <w:lang w:eastAsia="pt-BR" w:bidi="ar-SA"/>
        </w:rPr>
        <w:t xml:space="preserve"> das laranjeiras, Hospital Universitário Regional de Maringá</w:t>
      </w:r>
    </w:p>
    <w:p w14:paraId="62E40F53" w14:textId="77777777" w:rsidR="00F74073" w:rsidRPr="00164649" w:rsidRDefault="00F74073" w:rsidP="00F74073">
      <w:pPr>
        <w:spacing w:after="120" w:line="100" w:lineRule="atLeast"/>
        <w:ind w:left="709"/>
        <w:jc w:val="both"/>
        <w:rPr>
          <w:rFonts w:ascii="Arial" w:eastAsia="Arial" w:hAnsi="Arial"/>
          <w:b/>
          <w:bCs/>
          <w:kern w:val="0"/>
          <w:sz w:val="18"/>
          <w:szCs w:val="18"/>
          <w:lang w:eastAsia="pt-BR" w:bidi="ar-SA"/>
        </w:rPr>
      </w:pPr>
      <w:r w:rsidRPr="00164649">
        <w:rPr>
          <w:rFonts w:ascii="Arial" w:eastAsia="Arial" w:hAnsi="Arial"/>
          <w:b/>
          <w:bCs/>
          <w:kern w:val="0"/>
          <w:sz w:val="18"/>
          <w:szCs w:val="18"/>
          <w:lang w:eastAsia="pt-BR" w:bidi="ar-SA"/>
        </w:rPr>
        <w:t>CEP 87.080-640, Cidade: Maringá/PR</w:t>
      </w:r>
    </w:p>
    <w:p w14:paraId="622CD68A" w14:textId="77777777" w:rsidR="00F74073" w:rsidRPr="00164649" w:rsidRDefault="00F74073" w:rsidP="00F74073">
      <w:pPr>
        <w:spacing w:after="120" w:line="100" w:lineRule="atLeast"/>
        <w:ind w:left="709"/>
        <w:jc w:val="both"/>
        <w:rPr>
          <w:rFonts w:ascii="Arial" w:eastAsia="Arial" w:hAnsi="Arial"/>
          <w:b/>
          <w:bCs/>
          <w:kern w:val="0"/>
          <w:sz w:val="18"/>
          <w:szCs w:val="18"/>
          <w:lang w:eastAsia="pt-BR" w:bidi="ar-SA"/>
        </w:rPr>
      </w:pPr>
      <w:r w:rsidRPr="00164649">
        <w:rPr>
          <w:rFonts w:ascii="Arial" w:eastAsia="Arial" w:hAnsi="Arial"/>
          <w:b/>
          <w:bCs/>
          <w:kern w:val="0"/>
          <w:sz w:val="18"/>
          <w:szCs w:val="18"/>
          <w:lang w:eastAsia="pt-BR" w:bidi="ar-SA"/>
        </w:rPr>
        <w:t xml:space="preserve">Setor: </w:t>
      </w:r>
      <w:r w:rsidR="007A4305" w:rsidRPr="00164649">
        <w:rPr>
          <w:rFonts w:ascii="Arial" w:eastAsia="Arial" w:hAnsi="Arial"/>
          <w:b/>
          <w:bCs/>
          <w:kern w:val="0"/>
          <w:sz w:val="18"/>
          <w:szCs w:val="18"/>
          <w:lang w:eastAsia="pt-BR" w:bidi="ar-SA"/>
        </w:rPr>
        <w:t>Patrimônio, bloco administrativo, 1º Andar.</w:t>
      </w:r>
    </w:p>
    <w:p w14:paraId="6D2F61D8" w14:textId="77777777" w:rsidR="00F74073" w:rsidRPr="00164649" w:rsidRDefault="00F74073" w:rsidP="00F74073">
      <w:pPr>
        <w:spacing w:after="120" w:line="100" w:lineRule="atLeast"/>
        <w:ind w:left="709"/>
        <w:jc w:val="both"/>
        <w:rPr>
          <w:rFonts w:ascii="Arial" w:eastAsia="Arial" w:hAnsi="Arial"/>
          <w:b/>
          <w:bCs/>
          <w:kern w:val="0"/>
          <w:sz w:val="18"/>
          <w:szCs w:val="18"/>
          <w:lang w:eastAsia="pt-BR" w:bidi="ar-SA"/>
        </w:rPr>
      </w:pPr>
      <w:r w:rsidRPr="00164649">
        <w:rPr>
          <w:rFonts w:ascii="Arial" w:eastAsia="Arial" w:hAnsi="Arial"/>
          <w:b/>
          <w:bCs/>
          <w:kern w:val="0"/>
          <w:sz w:val="18"/>
          <w:szCs w:val="18"/>
          <w:lang w:eastAsia="pt-BR" w:bidi="ar-SA"/>
        </w:rPr>
        <w:t>Horário de Atendimento: 08h00 às 11h30, 13h30 às 16h30</w:t>
      </w:r>
    </w:p>
    <w:p w14:paraId="4DC98305" w14:textId="77777777" w:rsidR="00F74073" w:rsidRPr="00164649" w:rsidRDefault="00F74073" w:rsidP="00F74073">
      <w:pPr>
        <w:spacing w:after="120" w:line="100" w:lineRule="atLeast"/>
        <w:ind w:left="709"/>
        <w:jc w:val="both"/>
        <w:rPr>
          <w:rFonts w:ascii="Arial" w:eastAsia="Arial" w:hAnsi="Arial"/>
          <w:b/>
          <w:bCs/>
          <w:kern w:val="0"/>
          <w:sz w:val="18"/>
          <w:szCs w:val="18"/>
          <w:lang w:eastAsia="pt-BR" w:bidi="ar-SA"/>
        </w:rPr>
      </w:pPr>
      <w:r w:rsidRPr="00164649">
        <w:rPr>
          <w:rFonts w:ascii="Arial" w:eastAsia="Arial" w:hAnsi="Arial"/>
          <w:b/>
          <w:bCs/>
          <w:kern w:val="0"/>
          <w:sz w:val="18"/>
          <w:szCs w:val="18"/>
          <w:lang w:eastAsia="pt-BR" w:bidi="ar-SA"/>
        </w:rPr>
        <w:t>Fone: (44) 3011-</w:t>
      </w:r>
      <w:r w:rsidR="006D7025" w:rsidRPr="00164649">
        <w:rPr>
          <w:rFonts w:ascii="Arial" w:eastAsia="Arial" w:hAnsi="Arial"/>
          <w:b/>
          <w:bCs/>
          <w:kern w:val="0"/>
          <w:sz w:val="18"/>
          <w:szCs w:val="18"/>
          <w:lang w:eastAsia="pt-BR" w:bidi="ar-SA"/>
        </w:rPr>
        <w:t>9171</w:t>
      </w:r>
      <w:r w:rsidR="008D1752" w:rsidRPr="00164649">
        <w:rPr>
          <w:rFonts w:ascii="Arial" w:eastAsia="Arial" w:hAnsi="Arial"/>
          <w:b/>
          <w:bCs/>
          <w:kern w:val="0"/>
          <w:sz w:val="18"/>
          <w:szCs w:val="18"/>
          <w:lang w:eastAsia="pt-BR" w:bidi="ar-SA"/>
        </w:rPr>
        <w:t>; 3011-9098; 3011-9297</w:t>
      </w:r>
    </w:p>
    <w:p w14:paraId="46B431DB" w14:textId="77777777" w:rsidR="00F74073" w:rsidRPr="00164649" w:rsidRDefault="00F74073" w:rsidP="00F74073">
      <w:pPr>
        <w:spacing w:after="120" w:line="100" w:lineRule="atLeast"/>
        <w:ind w:left="709"/>
        <w:jc w:val="both"/>
        <w:rPr>
          <w:rFonts w:ascii="Arial" w:eastAsia="Arial" w:hAnsi="Arial"/>
          <w:b/>
          <w:bCs/>
          <w:kern w:val="0"/>
          <w:sz w:val="18"/>
          <w:szCs w:val="18"/>
          <w:lang w:eastAsia="pt-BR" w:bidi="ar-SA"/>
        </w:rPr>
      </w:pPr>
      <w:r w:rsidRPr="00164649">
        <w:rPr>
          <w:rFonts w:ascii="Arial" w:eastAsia="Arial" w:hAnsi="Arial"/>
          <w:b/>
          <w:bCs/>
          <w:kern w:val="0"/>
          <w:sz w:val="18"/>
          <w:szCs w:val="18"/>
          <w:lang w:eastAsia="pt-BR" w:bidi="ar-SA"/>
        </w:rPr>
        <w:t xml:space="preserve">E-mail: </w:t>
      </w:r>
      <w:r w:rsidR="00485218" w:rsidRPr="00164649">
        <w:rPr>
          <w:rFonts w:ascii="Arial" w:eastAsia="Arial" w:hAnsi="Arial"/>
          <w:b/>
          <w:bCs/>
          <w:kern w:val="0"/>
          <w:sz w:val="18"/>
          <w:szCs w:val="18"/>
          <w:lang w:eastAsia="pt-BR" w:bidi="ar-SA"/>
        </w:rPr>
        <w:t>aroliveira@uem.br</w:t>
      </w:r>
    </w:p>
    <w:p w14:paraId="09E96CA3" w14:textId="77777777" w:rsidR="00676314" w:rsidRPr="00164649" w:rsidRDefault="00676314" w:rsidP="007D4025">
      <w:pPr>
        <w:spacing w:after="120" w:line="100" w:lineRule="atLeast"/>
        <w:jc w:val="both"/>
        <w:rPr>
          <w:rFonts w:ascii="Arial" w:hAnsi="Arial"/>
          <w:sz w:val="20"/>
          <w:szCs w:val="20"/>
        </w:rPr>
      </w:pPr>
    </w:p>
    <w:p w14:paraId="5AF96708" w14:textId="77777777" w:rsidR="00676314" w:rsidRPr="00164649" w:rsidRDefault="00676314" w:rsidP="007D4025">
      <w:pPr>
        <w:spacing w:after="120" w:line="100" w:lineRule="atLeast"/>
        <w:jc w:val="both"/>
        <w:rPr>
          <w:rFonts w:ascii="Arial" w:hAnsi="Arial"/>
          <w:sz w:val="20"/>
          <w:szCs w:val="20"/>
        </w:rPr>
      </w:pPr>
    </w:p>
    <w:p w14:paraId="2CF27221" w14:textId="77777777" w:rsidR="00676314" w:rsidRPr="004D0920" w:rsidRDefault="00676314" w:rsidP="007D4025">
      <w:pPr>
        <w:spacing w:after="120" w:line="100" w:lineRule="atLeast"/>
        <w:jc w:val="both"/>
        <w:rPr>
          <w:rFonts w:ascii="Arial" w:hAnsi="Arial"/>
          <w:sz w:val="20"/>
          <w:szCs w:val="20"/>
        </w:rPr>
      </w:pPr>
    </w:p>
    <w:p w14:paraId="6C1115C1" w14:textId="77777777" w:rsidR="00676314" w:rsidRPr="004D0920" w:rsidRDefault="00676314">
      <w:pPr>
        <w:spacing w:line="100" w:lineRule="atLeast"/>
        <w:ind w:right="-1"/>
        <w:jc w:val="center"/>
        <w:rPr>
          <w:rFonts w:ascii="Arial" w:hAnsi="Arial"/>
          <w:sz w:val="20"/>
          <w:szCs w:val="20"/>
        </w:rPr>
      </w:pPr>
    </w:p>
    <w:p w14:paraId="667C8F09" w14:textId="77777777" w:rsidR="00676314" w:rsidRPr="004D0920" w:rsidRDefault="00676314">
      <w:pPr>
        <w:spacing w:line="100" w:lineRule="atLeast"/>
        <w:ind w:right="-1"/>
        <w:jc w:val="center"/>
        <w:rPr>
          <w:rFonts w:ascii="Arial" w:hAnsi="Arial"/>
          <w:sz w:val="20"/>
          <w:szCs w:val="20"/>
        </w:rPr>
      </w:pPr>
    </w:p>
    <w:p w14:paraId="53884B46" w14:textId="77777777" w:rsidR="00676314" w:rsidRPr="004D0920" w:rsidRDefault="00676314">
      <w:pPr>
        <w:spacing w:line="100" w:lineRule="atLeast"/>
        <w:ind w:right="-1"/>
        <w:jc w:val="center"/>
        <w:rPr>
          <w:rFonts w:ascii="Arial" w:hAnsi="Arial"/>
          <w:sz w:val="20"/>
          <w:szCs w:val="20"/>
        </w:rPr>
      </w:pPr>
    </w:p>
    <w:p w14:paraId="2EBC91B3" w14:textId="77777777" w:rsidR="00676314" w:rsidRPr="004D0920" w:rsidRDefault="00676314">
      <w:pPr>
        <w:spacing w:line="100" w:lineRule="atLeast"/>
        <w:ind w:right="-1"/>
        <w:jc w:val="center"/>
        <w:rPr>
          <w:rFonts w:ascii="Arial" w:hAnsi="Arial"/>
          <w:sz w:val="20"/>
          <w:szCs w:val="20"/>
        </w:rPr>
      </w:pPr>
    </w:p>
    <w:p w14:paraId="132E4EA1" w14:textId="77777777" w:rsidR="00676314" w:rsidRPr="004D0920" w:rsidRDefault="00676314">
      <w:pPr>
        <w:spacing w:line="100" w:lineRule="atLeast"/>
        <w:ind w:right="-1"/>
        <w:jc w:val="center"/>
        <w:rPr>
          <w:rFonts w:ascii="Arial" w:hAnsi="Arial"/>
          <w:sz w:val="20"/>
          <w:szCs w:val="20"/>
        </w:rPr>
      </w:pPr>
    </w:p>
    <w:p w14:paraId="728B3EB7" w14:textId="77777777" w:rsidR="00676314" w:rsidRPr="004D0920" w:rsidRDefault="00676314">
      <w:pPr>
        <w:spacing w:line="100" w:lineRule="atLeast"/>
        <w:ind w:right="-1"/>
        <w:jc w:val="center"/>
        <w:rPr>
          <w:rFonts w:ascii="Arial" w:hAnsi="Arial"/>
          <w:sz w:val="20"/>
          <w:szCs w:val="20"/>
        </w:rPr>
      </w:pPr>
    </w:p>
    <w:p w14:paraId="62F1F694" w14:textId="77777777" w:rsidR="00676314" w:rsidRPr="004D0920" w:rsidRDefault="00676314">
      <w:pPr>
        <w:spacing w:line="100" w:lineRule="atLeast"/>
        <w:ind w:right="-1"/>
        <w:jc w:val="center"/>
        <w:rPr>
          <w:rFonts w:ascii="Arial" w:hAnsi="Arial"/>
          <w:sz w:val="20"/>
          <w:szCs w:val="20"/>
        </w:rPr>
      </w:pPr>
    </w:p>
    <w:p w14:paraId="778D6E98" w14:textId="77777777" w:rsidR="00676314" w:rsidRPr="004D0920" w:rsidRDefault="00676314">
      <w:pPr>
        <w:spacing w:line="100" w:lineRule="atLeast"/>
        <w:ind w:right="-1"/>
        <w:jc w:val="center"/>
        <w:rPr>
          <w:rFonts w:ascii="Arial" w:hAnsi="Arial"/>
          <w:sz w:val="20"/>
          <w:szCs w:val="20"/>
        </w:rPr>
      </w:pPr>
    </w:p>
    <w:p w14:paraId="07D8AD77" w14:textId="77777777" w:rsidR="00676314" w:rsidRPr="004D0920" w:rsidRDefault="00676314">
      <w:pPr>
        <w:spacing w:line="100" w:lineRule="atLeast"/>
        <w:ind w:right="-1"/>
        <w:jc w:val="center"/>
        <w:rPr>
          <w:rFonts w:ascii="Arial" w:hAnsi="Arial"/>
          <w:sz w:val="20"/>
          <w:szCs w:val="20"/>
        </w:rPr>
      </w:pPr>
    </w:p>
    <w:p w14:paraId="1E83659B" w14:textId="77777777" w:rsidR="00676314" w:rsidRPr="004D0920" w:rsidRDefault="00676314">
      <w:pPr>
        <w:spacing w:line="100" w:lineRule="atLeast"/>
        <w:ind w:right="-1"/>
        <w:jc w:val="center"/>
        <w:rPr>
          <w:rFonts w:ascii="Arial" w:hAnsi="Arial"/>
          <w:sz w:val="20"/>
          <w:szCs w:val="20"/>
        </w:rPr>
      </w:pPr>
    </w:p>
    <w:p w14:paraId="31DDA7B4" w14:textId="77777777" w:rsidR="00676314" w:rsidRPr="004D0920" w:rsidRDefault="00676314">
      <w:pPr>
        <w:spacing w:line="100" w:lineRule="atLeast"/>
        <w:ind w:right="-1"/>
        <w:jc w:val="center"/>
        <w:rPr>
          <w:rFonts w:ascii="Arial" w:hAnsi="Arial"/>
          <w:sz w:val="20"/>
          <w:szCs w:val="20"/>
        </w:rPr>
      </w:pPr>
    </w:p>
    <w:p w14:paraId="1F77674E" w14:textId="77777777" w:rsidR="00676314" w:rsidRPr="004D0920" w:rsidRDefault="00676314">
      <w:pPr>
        <w:spacing w:line="100" w:lineRule="atLeast"/>
        <w:ind w:right="-1"/>
        <w:jc w:val="center"/>
        <w:rPr>
          <w:rFonts w:ascii="Arial" w:hAnsi="Arial"/>
          <w:sz w:val="20"/>
          <w:szCs w:val="20"/>
        </w:rPr>
      </w:pPr>
    </w:p>
    <w:p w14:paraId="42C2D6AE" w14:textId="77777777" w:rsidR="00676314" w:rsidRPr="004D0920" w:rsidRDefault="00676314">
      <w:pPr>
        <w:spacing w:line="100" w:lineRule="atLeast"/>
        <w:ind w:right="-1"/>
        <w:jc w:val="center"/>
        <w:rPr>
          <w:rFonts w:ascii="Arial" w:hAnsi="Arial"/>
          <w:sz w:val="20"/>
          <w:szCs w:val="20"/>
        </w:rPr>
      </w:pPr>
    </w:p>
    <w:p w14:paraId="47B2A5A8" w14:textId="77777777" w:rsidR="00676314" w:rsidRPr="004D0920" w:rsidRDefault="00676314">
      <w:pPr>
        <w:spacing w:line="100" w:lineRule="atLeast"/>
        <w:ind w:right="-1"/>
        <w:jc w:val="center"/>
        <w:rPr>
          <w:rFonts w:ascii="Arial" w:hAnsi="Arial"/>
          <w:sz w:val="20"/>
          <w:szCs w:val="20"/>
        </w:rPr>
      </w:pPr>
    </w:p>
    <w:p w14:paraId="2B89ECB5" w14:textId="77777777" w:rsidR="00676314" w:rsidRPr="004D0920" w:rsidRDefault="00676314">
      <w:pPr>
        <w:spacing w:line="100" w:lineRule="atLeast"/>
        <w:ind w:right="-1"/>
        <w:jc w:val="center"/>
        <w:rPr>
          <w:rFonts w:ascii="Arial" w:hAnsi="Arial"/>
          <w:sz w:val="20"/>
          <w:szCs w:val="20"/>
        </w:rPr>
      </w:pPr>
    </w:p>
    <w:p w14:paraId="654AAAF3" w14:textId="77777777" w:rsidR="00676314" w:rsidRPr="004D0920" w:rsidRDefault="00676314">
      <w:pPr>
        <w:spacing w:line="100" w:lineRule="atLeast"/>
        <w:ind w:right="-1"/>
        <w:jc w:val="center"/>
        <w:rPr>
          <w:rFonts w:ascii="Arial" w:hAnsi="Arial"/>
          <w:sz w:val="20"/>
          <w:szCs w:val="20"/>
        </w:rPr>
      </w:pPr>
    </w:p>
    <w:p w14:paraId="7C8D2C40" w14:textId="77777777" w:rsidR="00676314" w:rsidRPr="004D0920" w:rsidRDefault="00676314">
      <w:pPr>
        <w:spacing w:line="100" w:lineRule="atLeast"/>
        <w:ind w:right="-1"/>
        <w:jc w:val="center"/>
        <w:rPr>
          <w:rFonts w:ascii="Arial" w:hAnsi="Arial"/>
          <w:sz w:val="20"/>
          <w:szCs w:val="20"/>
        </w:rPr>
      </w:pPr>
    </w:p>
    <w:p w14:paraId="4EE79CBE" w14:textId="77777777" w:rsidR="00676314" w:rsidRPr="004D0920" w:rsidRDefault="00676314">
      <w:pPr>
        <w:spacing w:line="100" w:lineRule="atLeast"/>
        <w:ind w:right="-1"/>
        <w:jc w:val="center"/>
        <w:rPr>
          <w:rFonts w:ascii="Arial" w:hAnsi="Arial"/>
          <w:sz w:val="20"/>
          <w:szCs w:val="20"/>
        </w:rPr>
      </w:pPr>
    </w:p>
    <w:p w14:paraId="26750ADA" w14:textId="77777777" w:rsidR="00676314" w:rsidRPr="004D0920" w:rsidRDefault="00676314">
      <w:pPr>
        <w:spacing w:line="100" w:lineRule="atLeast"/>
        <w:ind w:right="-1"/>
        <w:jc w:val="center"/>
        <w:rPr>
          <w:rFonts w:ascii="Arial" w:hAnsi="Arial"/>
          <w:sz w:val="20"/>
          <w:szCs w:val="20"/>
        </w:rPr>
      </w:pPr>
    </w:p>
    <w:p w14:paraId="732E2143" w14:textId="77777777" w:rsidR="00676314" w:rsidRPr="004D0920" w:rsidRDefault="00B73867" w:rsidP="00B73867">
      <w:pPr>
        <w:spacing w:line="100" w:lineRule="atLeast"/>
        <w:ind w:right="-1"/>
        <w:jc w:val="center"/>
        <w:rPr>
          <w:rFonts w:ascii="Arial" w:hAnsi="Arial"/>
          <w:b/>
          <w:bCs/>
          <w:sz w:val="20"/>
          <w:szCs w:val="20"/>
          <w:shd w:val="clear" w:color="auto" w:fill="FFFFFF"/>
        </w:rPr>
      </w:pPr>
      <w:r w:rsidRPr="004D0920">
        <w:rPr>
          <w:rFonts w:ascii="Arial" w:hAnsi="Arial"/>
          <w:sz w:val="20"/>
          <w:szCs w:val="20"/>
        </w:rPr>
        <w:br w:type="page"/>
      </w:r>
    </w:p>
    <w:p w14:paraId="4BBEFFE6" w14:textId="77777777" w:rsidR="00676314" w:rsidRPr="004D0920" w:rsidRDefault="00676314">
      <w:pPr>
        <w:pStyle w:val="Cabealho"/>
        <w:tabs>
          <w:tab w:val="clear" w:pos="4819"/>
          <w:tab w:val="clear" w:pos="9638"/>
          <w:tab w:val="left" w:pos="993"/>
          <w:tab w:val="center" w:pos="4252"/>
          <w:tab w:val="right" w:pos="8504"/>
        </w:tabs>
        <w:jc w:val="center"/>
        <w:rPr>
          <w:rFonts w:ascii="Arial" w:hAnsi="Arial"/>
          <w:b/>
          <w:bCs/>
          <w:sz w:val="20"/>
          <w:szCs w:val="20"/>
          <w:shd w:val="clear" w:color="auto" w:fill="FFFFFF"/>
        </w:rPr>
      </w:pPr>
    </w:p>
    <w:p w14:paraId="796BFE6E" w14:textId="77777777" w:rsidR="00676314" w:rsidRPr="004D0920" w:rsidRDefault="00676314">
      <w:pPr>
        <w:pStyle w:val="Cabealho"/>
        <w:tabs>
          <w:tab w:val="clear" w:pos="4819"/>
          <w:tab w:val="clear" w:pos="9638"/>
          <w:tab w:val="left" w:pos="993"/>
          <w:tab w:val="center" w:pos="4252"/>
          <w:tab w:val="right" w:pos="8504"/>
        </w:tabs>
        <w:jc w:val="center"/>
        <w:rPr>
          <w:rFonts w:ascii="Arial" w:hAnsi="Arial"/>
          <w:sz w:val="20"/>
          <w:szCs w:val="20"/>
        </w:rPr>
      </w:pPr>
      <w:r w:rsidRPr="004D0920">
        <w:rPr>
          <w:rFonts w:ascii="Arial" w:hAnsi="Arial"/>
          <w:b/>
          <w:bCs/>
          <w:sz w:val="20"/>
          <w:szCs w:val="20"/>
          <w:shd w:val="clear" w:color="auto" w:fill="FFFFFF"/>
        </w:rPr>
        <w:t>ANEXO VII</w:t>
      </w:r>
    </w:p>
    <w:p w14:paraId="3F0CC709" w14:textId="77777777" w:rsidR="00676314" w:rsidRPr="004D0920"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14:paraId="683C6E85" w14:textId="77777777" w:rsidR="005F17D7" w:rsidRPr="00B9418D" w:rsidRDefault="005F17D7" w:rsidP="005F17D7">
      <w:pPr>
        <w:pStyle w:val="Cabealho"/>
        <w:tabs>
          <w:tab w:val="left" w:pos="1029"/>
          <w:tab w:val="center" w:pos="4288"/>
          <w:tab w:val="right" w:pos="8540"/>
        </w:tabs>
        <w:ind w:left="18"/>
        <w:jc w:val="center"/>
        <w:rPr>
          <w:rFonts w:ascii="Arial" w:hAnsi="Arial"/>
          <w:sz w:val="20"/>
          <w:szCs w:val="20"/>
        </w:rPr>
      </w:pPr>
      <w:r w:rsidRPr="00B9418D">
        <w:rPr>
          <w:rFonts w:ascii="Arial" w:hAnsi="Arial"/>
          <w:b/>
          <w:bCs/>
          <w:sz w:val="20"/>
          <w:szCs w:val="20"/>
          <w:highlight w:val="white"/>
        </w:rPr>
        <w:t>ANEXO À NOTA DE EMPENHO</w:t>
      </w:r>
    </w:p>
    <w:p w14:paraId="7168E4BE" w14:textId="77777777" w:rsidR="005F17D7" w:rsidRPr="00B9418D" w:rsidRDefault="005F17D7" w:rsidP="005F17D7">
      <w:pPr>
        <w:pStyle w:val="Cabealho"/>
        <w:tabs>
          <w:tab w:val="left" w:pos="1029"/>
          <w:tab w:val="center" w:pos="4288"/>
          <w:tab w:val="right" w:pos="8540"/>
        </w:tabs>
        <w:ind w:left="18"/>
        <w:jc w:val="center"/>
        <w:rPr>
          <w:rFonts w:ascii="Arial" w:hAnsi="Arial"/>
          <w:b/>
          <w:bCs/>
          <w:sz w:val="20"/>
          <w:szCs w:val="20"/>
          <w:highlight w:val="white"/>
        </w:rPr>
      </w:pPr>
    </w:p>
    <w:p w14:paraId="601C3399" w14:textId="77777777" w:rsidR="005F17D7" w:rsidRPr="00B9418D" w:rsidRDefault="005F17D7" w:rsidP="005F17D7">
      <w:pPr>
        <w:pStyle w:val="Cabealho"/>
        <w:tabs>
          <w:tab w:val="left" w:pos="1029"/>
          <w:tab w:val="center" w:pos="4288"/>
          <w:tab w:val="right" w:pos="8540"/>
        </w:tabs>
        <w:ind w:left="18"/>
        <w:jc w:val="both"/>
        <w:rPr>
          <w:rFonts w:ascii="Arial" w:hAnsi="Arial"/>
          <w:sz w:val="20"/>
          <w:szCs w:val="20"/>
          <w:highlight w:val="white"/>
        </w:rPr>
      </w:pPr>
    </w:p>
    <w:p w14:paraId="34F4680C" w14:textId="77777777"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 xml:space="preserve">NOTA DE EMPENHO </w:t>
      </w:r>
      <w:proofErr w:type="spellStart"/>
      <w:r w:rsidRPr="00B9418D">
        <w:rPr>
          <w:rStyle w:val="Fontepargpadro2"/>
          <w:rFonts w:ascii="Arial" w:hAnsi="Arial"/>
          <w:b/>
          <w:bCs/>
          <w:sz w:val="20"/>
          <w:szCs w:val="20"/>
        </w:rPr>
        <w:t>N°XXXXXXXX</w:t>
      </w:r>
      <w:proofErr w:type="spellEnd"/>
    </w:p>
    <w:p w14:paraId="1F486AAE" w14:textId="77777777" w:rsidR="005F17D7" w:rsidRPr="00B9418D" w:rsidRDefault="005F17D7" w:rsidP="005F17D7">
      <w:pPr>
        <w:pStyle w:val="Corpodetexto"/>
        <w:spacing w:before="57" w:after="57"/>
        <w:ind w:left="27"/>
        <w:jc w:val="both"/>
        <w:rPr>
          <w:rFonts w:ascii="Arial" w:hAnsi="Arial"/>
          <w:b/>
          <w:bCs/>
          <w:sz w:val="20"/>
          <w:szCs w:val="20"/>
          <w:highlight w:val="yellow"/>
        </w:rPr>
      </w:pPr>
    </w:p>
    <w:p w14:paraId="38315247" w14:textId="77777777"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VALOR XXXXXXXX</w:t>
      </w:r>
    </w:p>
    <w:p w14:paraId="572E490E" w14:textId="77777777" w:rsidR="005F17D7" w:rsidRPr="00B9418D" w:rsidRDefault="005F17D7" w:rsidP="005F17D7">
      <w:pPr>
        <w:pStyle w:val="Corpodetexto"/>
        <w:spacing w:before="57" w:after="57"/>
        <w:ind w:left="27"/>
        <w:jc w:val="both"/>
        <w:rPr>
          <w:rFonts w:ascii="Arial" w:hAnsi="Arial"/>
          <w:sz w:val="20"/>
          <w:szCs w:val="20"/>
          <w:highlight w:val="yellow"/>
        </w:rPr>
      </w:pPr>
    </w:p>
    <w:p w14:paraId="25B58111" w14:textId="77777777"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1 DA VINCULAÇÃO AO INSTRUMENTO CONVOCATÓRIO:</w:t>
      </w:r>
      <w:r w:rsidRPr="00B9418D">
        <w:rPr>
          <w:rStyle w:val="Fontepargpadro2"/>
          <w:rFonts w:ascii="Arial" w:hAnsi="Arial"/>
          <w:sz w:val="20"/>
          <w:szCs w:val="20"/>
        </w:rPr>
        <w:t xml:space="preserve"> Integra este instrumento o Edital de Pregão </w:t>
      </w:r>
      <w:proofErr w:type="spellStart"/>
      <w:r w:rsidRPr="00B9418D">
        <w:rPr>
          <w:rStyle w:val="Fontepargpadro2"/>
          <w:rFonts w:ascii="Arial" w:hAnsi="Arial"/>
          <w:sz w:val="20"/>
          <w:szCs w:val="20"/>
        </w:rPr>
        <w:t>Eletrônicon.º</w:t>
      </w:r>
      <w:proofErr w:type="spellEnd"/>
      <w:r w:rsidRPr="00B9418D">
        <w:rPr>
          <w:rStyle w:val="Fontepargpadro2"/>
          <w:rFonts w:ascii="Arial" w:hAnsi="Arial"/>
          <w:sz w:val="20"/>
          <w:szCs w:val="20"/>
        </w:rPr>
        <w:t xml:space="preserve"> XXXXXXXX, bem como os seus Anexos e o Descritivo da Proposta de Preços constantes do Protocolado n.º XXXXXXXX, independentemente de transcrição.</w:t>
      </w:r>
    </w:p>
    <w:p w14:paraId="3F2540FE" w14:textId="77777777" w:rsidR="005F17D7" w:rsidRPr="00B9418D" w:rsidRDefault="005F17D7" w:rsidP="005F17D7">
      <w:pPr>
        <w:pStyle w:val="Corpodetexto"/>
        <w:spacing w:before="57" w:after="57"/>
        <w:ind w:left="27"/>
        <w:jc w:val="both"/>
        <w:rPr>
          <w:rFonts w:ascii="Arial" w:hAnsi="Arial"/>
          <w:sz w:val="20"/>
          <w:szCs w:val="20"/>
        </w:rPr>
      </w:pPr>
    </w:p>
    <w:p w14:paraId="133B259F" w14:textId="77777777"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2.DOPAGAMENTO:</w:t>
      </w:r>
    </w:p>
    <w:p w14:paraId="5F1EF3F7" w14:textId="77777777"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2.1</w:t>
      </w:r>
      <w:r w:rsidRPr="00B9418D">
        <w:rPr>
          <w:rStyle w:val="Fontepargpadro2"/>
          <w:rFonts w:ascii="Arial" w:hAnsi="Arial"/>
          <w:sz w:val="20"/>
          <w:szCs w:val="20"/>
        </w:rPr>
        <w:t xml:space="preserve"> O </w:t>
      </w:r>
      <w:r w:rsidRPr="00B9418D">
        <w:rPr>
          <w:rStyle w:val="Fontepargpadro2"/>
          <w:rFonts w:ascii="Arial" w:eastAsia="Calibri" w:hAnsi="Arial"/>
          <w:sz w:val="20"/>
          <w:szCs w:val="20"/>
        </w:rPr>
        <w:t>pagamento de cada fatura deverá ser realizada em um prazo não superior a 30 (trinta) dias contados a partir do atesto da Nota Fiscal, após comprovado o adimplemento do Contratado em todas as suas obrigações, já deduzidas as glosas e notas de débitos</w:t>
      </w:r>
      <w:r w:rsidRPr="00B9418D">
        <w:rPr>
          <w:rStyle w:val="Fontepargpadro2"/>
          <w:rFonts w:ascii="Arial" w:hAnsi="Arial"/>
          <w:sz w:val="20"/>
          <w:szCs w:val="20"/>
        </w:rPr>
        <w:t xml:space="preserve"> e mediante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p w14:paraId="41823534"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2.2</w:t>
      </w:r>
      <w:r w:rsidRPr="00B9418D">
        <w:rPr>
          <w:rStyle w:val="Fontepargpadro2"/>
          <w:rFonts w:ascii="Arial" w:hAnsi="Arial"/>
          <w:sz w:val="20"/>
          <w:szCs w:val="20"/>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3B3FEA00"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2.2.1 </w:t>
      </w:r>
      <w:r w:rsidRPr="00B9418D">
        <w:rPr>
          <w:rStyle w:val="Fontepargpadro2"/>
          <w:rFonts w:ascii="Arial" w:hAnsi="Arial"/>
          <w:sz w:val="20"/>
          <w:szCs w:val="20"/>
        </w:rPr>
        <w:t>Os pagamentos ficarão condicionados à prévia informação pelo credor, dos dados da conta corrente junto à instituição financeira contratada pelo Estado, conforme o disposto no Decreto n.º 4.505, de 2016, ressalvadas as exceções previstas no mesmo diploma legal.</w:t>
      </w:r>
    </w:p>
    <w:p w14:paraId="1E00E13C"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2.3 </w:t>
      </w:r>
      <w:r w:rsidRPr="00B9418D">
        <w:rPr>
          <w:rStyle w:val="Fontepargpadro2"/>
          <w:rFonts w:ascii="Arial" w:hAnsi="Arial"/>
          <w:sz w:val="20"/>
          <w:szCs w:val="20"/>
        </w:rPr>
        <w:t>O prazo estabelecido no item 2.1 ficará suspenso na hipótese prevista no item 12.4.1 das Condições Gerais do Pregão.</w:t>
      </w:r>
    </w:p>
    <w:p w14:paraId="22CD8F78" w14:textId="77777777"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2.3.1</w:t>
      </w:r>
      <w:r w:rsidRPr="00B9418D">
        <w:rPr>
          <w:rStyle w:val="Fontepargpadro2"/>
          <w:rFonts w:ascii="Arial" w:hAnsi="Arial"/>
          <w:sz w:val="20"/>
          <w:szCs w:val="20"/>
        </w:rPr>
        <w:t xml:space="preserve">. Decorrido o prazo de adimplemento da multa, caso </w:t>
      </w:r>
      <w:proofErr w:type="spellStart"/>
      <w:r w:rsidRPr="00B9418D">
        <w:rPr>
          <w:rStyle w:val="Fontepargpadro2"/>
          <w:rFonts w:ascii="Arial" w:hAnsi="Arial"/>
          <w:sz w:val="20"/>
          <w:szCs w:val="20"/>
        </w:rPr>
        <w:t>esta</w:t>
      </w:r>
      <w:proofErr w:type="spellEnd"/>
      <w:r w:rsidRPr="00B9418D">
        <w:rPr>
          <w:rStyle w:val="Fontepargpadro2"/>
          <w:rFonts w:ascii="Arial" w:hAnsi="Arial"/>
          <w:sz w:val="20"/>
          <w:szCs w:val="20"/>
        </w:rPr>
        <w:t xml:space="preserve"> não tenha sido paga, os valores serão descontados da fatura apresentada.</w:t>
      </w:r>
    </w:p>
    <w:p w14:paraId="4305ABCF" w14:textId="77777777" w:rsidR="005F17D7" w:rsidRPr="00B9418D" w:rsidRDefault="005F17D7" w:rsidP="005F17D7">
      <w:pPr>
        <w:spacing w:before="57" w:after="57"/>
        <w:ind w:left="27"/>
        <w:jc w:val="both"/>
        <w:rPr>
          <w:rFonts w:ascii="Arial" w:hAnsi="Arial"/>
          <w:sz w:val="20"/>
          <w:szCs w:val="20"/>
        </w:rPr>
      </w:pPr>
      <w:r w:rsidRPr="00B9418D">
        <w:rPr>
          <w:rStyle w:val="Fontepargpadro2"/>
          <w:rFonts w:ascii="Arial" w:eastAsia="Microsoft YaHei" w:hAnsi="Arial"/>
          <w:b/>
          <w:bCs/>
          <w:sz w:val="20"/>
          <w:szCs w:val="20"/>
        </w:rPr>
        <w:t xml:space="preserve">2.4 </w:t>
      </w:r>
      <w:r w:rsidRPr="00B9418D">
        <w:rPr>
          <w:rStyle w:val="Fontepargpadro2"/>
          <w:rFonts w:ascii="Arial" w:hAnsi="Arial"/>
          <w:sz w:val="20"/>
          <w:szCs w:val="20"/>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4B9D0D66" w14:textId="77777777" w:rsidR="005F17D7" w:rsidRPr="00B9418D" w:rsidRDefault="005F17D7" w:rsidP="005F17D7">
      <w:pPr>
        <w:spacing w:before="57" w:after="57"/>
        <w:ind w:left="27"/>
        <w:jc w:val="both"/>
        <w:rPr>
          <w:rFonts w:ascii="Arial" w:hAnsi="Arial"/>
          <w:sz w:val="20"/>
          <w:szCs w:val="20"/>
        </w:rPr>
      </w:pPr>
    </w:p>
    <w:p w14:paraId="6317DCCB" w14:textId="77777777" w:rsidR="005F17D7" w:rsidRPr="00B9418D" w:rsidRDefault="005F17D7" w:rsidP="005F17D7">
      <w:pPr>
        <w:spacing w:before="57" w:after="57"/>
        <w:ind w:left="27"/>
        <w:jc w:val="both"/>
        <w:rPr>
          <w:rFonts w:ascii="Arial" w:hAnsi="Arial"/>
          <w:sz w:val="20"/>
          <w:szCs w:val="20"/>
        </w:rPr>
      </w:pPr>
      <w:r w:rsidRPr="00B9418D">
        <w:rPr>
          <w:rFonts w:ascii="Arial" w:hAnsi="Arial"/>
          <w:sz w:val="20"/>
          <w:szCs w:val="20"/>
          <w:highlight w:val="white"/>
        </w:rPr>
        <w:t>EM = I x N x VP, sendo:</w:t>
      </w:r>
    </w:p>
    <w:p w14:paraId="257E3050" w14:textId="77777777" w:rsidR="005F17D7" w:rsidRPr="00B9418D" w:rsidRDefault="005F17D7" w:rsidP="005F17D7">
      <w:pPr>
        <w:tabs>
          <w:tab w:val="left" w:pos="1755"/>
        </w:tabs>
        <w:spacing w:before="57" w:after="57"/>
        <w:ind w:left="27"/>
        <w:jc w:val="both"/>
        <w:rPr>
          <w:rFonts w:ascii="Arial" w:hAnsi="Arial"/>
          <w:sz w:val="20"/>
          <w:szCs w:val="20"/>
        </w:rPr>
      </w:pPr>
      <w:r w:rsidRPr="00B9418D">
        <w:rPr>
          <w:rFonts w:ascii="Arial" w:hAnsi="Arial"/>
          <w:sz w:val="20"/>
          <w:szCs w:val="20"/>
          <w:highlight w:val="white"/>
        </w:rPr>
        <w:t>EM = Encargos moratórios;</w:t>
      </w:r>
    </w:p>
    <w:p w14:paraId="75103B5C" w14:textId="77777777" w:rsidR="005F17D7" w:rsidRPr="00B9418D" w:rsidRDefault="005F17D7" w:rsidP="005F17D7">
      <w:pPr>
        <w:tabs>
          <w:tab w:val="left" w:pos="1755"/>
        </w:tabs>
        <w:spacing w:before="57" w:after="57"/>
        <w:ind w:left="27"/>
        <w:jc w:val="both"/>
        <w:rPr>
          <w:rFonts w:ascii="Arial" w:hAnsi="Arial"/>
          <w:sz w:val="20"/>
          <w:szCs w:val="20"/>
        </w:rPr>
      </w:pPr>
      <w:r w:rsidRPr="00B9418D">
        <w:rPr>
          <w:rFonts w:ascii="Arial" w:hAnsi="Arial"/>
          <w:sz w:val="20"/>
          <w:szCs w:val="20"/>
          <w:highlight w:val="white"/>
        </w:rPr>
        <w:t>N = Número de dias entre a data prevista para o pagamento e a do efetivo pagamento;</w:t>
      </w:r>
    </w:p>
    <w:p w14:paraId="0AC23182" w14:textId="77777777" w:rsidR="005F17D7" w:rsidRPr="00B9418D" w:rsidRDefault="005F17D7" w:rsidP="005F17D7">
      <w:pPr>
        <w:tabs>
          <w:tab w:val="left" w:pos="1755"/>
        </w:tabs>
        <w:spacing w:before="57" w:after="57"/>
        <w:ind w:left="27"/>
        <w:jc w:val="both"/>
        <w:rPr>
          <w:rFonts w:ascii="Arial" w:hAnsi="Arial"/>
          <w:sz w:val="20"/>
          <w:szCs w:val="20"/>
        </w:rPr>
      </w:pPr>
      <w:r w:rsidRPr="00B9418D">
        <w:rPr>
          <w:rFonts w:ascii="Arial" w:hAnsi="Arial"/>
          <w:sz w:val="20"/>
          <w:szCs w:val="20"/>
          <w:highlight w:val="white"/>
        </w:rPr>
        <w:t>VP = Valor da parcela a ser paga.</w:t>
      </w:r>
    </w:p>
    <w:p w14:paraId="56F21015" w14:textId="77777777" w:rsidR="005F17D7" w:rsidRPr="00B9418D" w:rsidRDefault="005F17D7" w:rsidP="005F17D7">
      <w:pPr>
        <w:tabs>
          <w:tab w:val="left" w:pos="1755"/>
        </w:tabs>
        <w:spacing w:before="57" w:after="57"/>
        <w:ind w:left="27"/>
        <w:jc w:val="both"/>
        <w:rPr>
          <w:rFonts w:ascii="Arial" w:hAnsi="Arial"/>
          <w:sz w:val="20"/>
          <w:szCs w:val="20"/>
        </w:rPr>
      </w:pPr>
      <w:r w:rsidRPr="00B9418D">
        <w:rPr>
          <w:rFonts w:ascii="Arial" w:hAnsi="Arial"/>
          <w:sz w:val="20"/>
          <w:szCs w:val="20"/>
          <w:highlight w:val="white"/>
        </w:rPr>
        <w:t>I = Índice de compensação financeira = 0,00016438, assim apurado:</w:t>
      </w:r>
    </w:p>
    <w:tbl>
      <w:tblPr>
        <w:tblW w:w="0" w:type="auto"/>
        <w:tblInd w:w="60" w:type="dxa"/>
        <w:tblLayout w:type="fixed"/>
        <w:tblCellMar>
          <w:left w:w="70" w:type="dxa"/>
          <w:right w:w="70" w:type="dxa"/>
        </w:tblCellMar>
        <w:tblLook w:val="0000" w:firstRow="0" w:lastRow="0" w:firstColumn="0" w:lastColumn="0" w:noHBand="0" w:noVBand="0"/>
      </w:tblPr>
      <w:tblGrid>
        <w:gridCol w:w="1603"/>
        <w:gridCol w:w="1797"/>
        <w:gridCol w:w="5900"/>
      </w:tblGrid>
      <w:tr w:rsidR="005F17D7" w:rsidRPr="00B9418D" w14:paraId="1B9F3440" w14:textId="77777777" w:rsidTr="007D4132">
        <w:trPr>
          <w:trHeight w:val="859"/>
        </w:trPr>
        <w:tc>
          <w:tcPr>
            <w:tcW w:w="1603" w:type="dxa"/>
            <w:vAlign w:val="center"/>
          </w:tcPr>
          <w:p w14:paraId="1F5FD6E3" w14:textId="77777777" w:rsidR="005F17D7" w:rsidRPr="00B9418D" w:rsidRDefault="005F17D7" w:rsidP="007D4132">
            <w:pPr>
              <w:tabs>
                <w:tab w:val="left" w:pos="1755"/>
              </w:tabs>
              <w:spacing w:before="57" w:after="57"/>
              <w:ind w:left="27"/>
              <w:jc w:val="both"/>
              <w:rPr>
                <w:rFonts w:ascii="Arial" w:hAnsi="Arial"/>
                <w:sz w:val="20"/>
                <w:szCs w:val="20"/>
              </w:rPr>
            </w:pPr>
            <w:r w:rsidRPr="00B9418D">
              <w:rPr>
                <w:rFonts w:ascii="Arial" w:hAnsi="Arial"/>
                <w:sz w:val="20"/>
                <w:szCs w:val="20"/>
                <w:highlight w:val="white"/>
                <w:lang w:val="en-US"/>
              </w:rPr>
              <w:t>I = (TX)</w:t>
            </w:r>
          </w:p>
          <w:p w14:paraId="3AC39377" w14:textId="77777777" w:rsidR="005F17D7" w:rsidRPr="00B9418D" w:rsidRDefault="005F17D7" w:rsidP="007D4132">
            <w:pPr>
              <w:tabs>
                <w:tab w:val="left" w:pos="1755"/>
              </w:tabs>
              <w:spacing w:before="57" w:after="57"/>
              <w:ind w:left="27"/>
              <w:jc w:val="both"/>
              <w:rPr>
                <w:rFonts w:ascii="Arial" w:hAnsi="Arial"/>
                <w:sz w:val="20"/>
                <w:szCs w:val="20"/>
                <w:highlight w:val="white"/>
                <w:lang w:val="en-US"/>
              </w:rPr>
            </w:pPr>
          </w:p>
        </w:tc>
        <w:tc>
          <w:tcPr>
            <w:tcW w:w="1797" w:type="dxa"/>
            <w:vAlign w:val="center"/>
          </w:tcPr>
          <w:p w14:paraId="7BFCFD44" w14:textId="77777777" w:rsidR="005F17D7" w:rsidRPr="00B9418D" w:rsidRDefault="005F17D7" w:rsidP="007D4132">
            <w:pPr>
              <w:tabs>
                <w:tab w:val="left" w:pos="1755"/>
              </w:tabs>
              <w:snapToGrid w:val="0"/>
              <w:spacing w:before="57" w:after="57"/>
              <w:ind w:left="27"/>
              <w:jc w:val="both"/>
              <w:rPr>
                <w:rFonts w:ascii="Arial" w:hAnsi="Arial"/>
                <w:sz w:val="20"/>
                <w:szCs w:val="20"/>
                <w:highlight w:val="white"/>
                <w:lang w:val="en-US"/>
              </w:rPr>
            </w:pPr>
          </w:p>
          <w:p w14:paraId="338D0D05" w14:textId="77777777" w:rsidR="005F17D7" w:rsidRPr="00B9418D" w:rsidRDefault="005F17D7" w:rsidP="007D4132">
            <w:pPr>
              <w:tabs>
                <w:tab w:val="left" w:pos="1755"/>
              </w:tabs>
              <w:spacing w:before="57" w:after="57"/>
              <w:ind w:left="27"/>
              <w:jc w:val="both"/>
              <w:rPr>
                <w:rFonts w:ascii="Arial" w:hAnsi="Arial"/>
                <w:sz w:val="20"/>
                <w:szCs w:val="20"/>
              </w:rPr>
            </w:pPr>
            <w:r w:rsidRPr="00B9418D">
              <w:rPr>
                <w:rStyle w:val="Fontepargpadro2"/>
                <w:rFonts w:ascii="Arial" w:hAnsi="Arial"/>
                <w:sz w:val="20"/>
                <w:szCs w:val="20"/>
                <w:lang w:val="en-US"/>
              </w:rPr>
              <w:t xml:space="preserve">I = </w:t>
            </w:r>
            <w:r w:rsidRPr="00B9418D">
              <w:rPr>
                <w:rStyle w:val="Fontepargpadro2"/>
                <w:rFonts w:ascii="Arial" w:hAnsi="Arial"/>
                <w:sz w:val="20"/>
                <w:szCs w:val="20"/>
                <w:u w:val="single"/>
                <w:lang w:val="en-US"/>
              </w:rPr>
              <w:t>(6/100)</w:t>
            </w:r>
          </w:p>
          <w:p w14:paraId="45394146" w14:textId="77777777" w:rsidR="005F17D7" w:rsidRPr="00B9418D" w:rsidRDefault="005F17D7" w:rsidP="007D4132">
            <w:pPr>
              <w:tabs>
                <w:tab w:val="left" w:pos="1755"/>
              </w:tabs>
              <w:spacing w:before="57" w:after="57"/>
              <w:ind w:left="27"/>
              <w:jc w:val="both"/>
              <w:rPr>
                <w:rFonts w:ascii="Arial" w:hAnsi="Arial"/>
                <w:sz w:val="20"/>
                <w:szCs w:val="20"/>
              </w:rPr>
            </w:pPr>
            <w:r w:rsidRPr="00B9418D">
              <w:rPr>
                <w:rStyle w:val="Fontepargpadro2"/>
                <w:rFonts w:ascii="Arial" w:hAnsi="Arial"/>
                <w:sz w:val="20"/>
                <w:szCs w:val="20"/>
              </w:rPr>
              <w:t>365</w:t>
            </w:r>
          </w:p>
          <w:p w14:paraId="4089E6B5" w14:textId="77777777" w:rsidR="005F17D7" w:rsidRPr="00B9418D" w:rsidRDefault="005F17D7" w:rsidP="007D4132">
            <w:pPr>
              <w:tabs>
                <w:tab w:val="left" w:pos="1755"/>
              </w:tabs>
              <w:spacing w:before="57" w:after="57"/>
              <w:ind w:left="27"/>
              <w:jc w:val="both"/>
              <w:rPr>
                <w:rFonts w:ascii="Arial" w:hAnsi="Arial"/>
                <w:sz w:val="20"/>
                <w:szCs w:val="20"/>
                <w:highlight w:val="white"/>
              </w:rPr>
            </w:pPr>
          </w:p>
        </w:tc>
        <w:tc>
          <w:tcPr>
            <w:tcW w:w="5900" w:type="dxa"/>
            <w:vAlign w:val="center"/>
          </w:tcPr>
          <w:p w14:paraId="05648426" w14:textId="77777777" w:rsidR="005F17D7" w:rsidRPr="00B9418D" w:rsidRDefault="005F17D7" w:rsidP="007D4132">
            <w:pPr>
              <w:tabs>
                <w:tab w:val="left" w:pos="1755"/>
              </w:tabs>
              <w:spacing w:before="57" w:after="57"/>
              <w:ind w:left="27"/>
              <w:jc w:val="both"/>
              <w:rPr>
                <w:rFonts w:ascii="Arial" w:hAnsi="Arial"/>
                <w:sz w:val="20"/>
                <w:szCs w:val="20"/>
              </w:rPr>
            </w:pPr>
            <w:r w:rsidRPr="00B9418D">
              <w:rPr>
                <w:rFonts w:ascii="Arial" w:hAnsi="Arial"/>
                <w:sz w:val="20"/>
                <w:szCs w:val="20"/>
                <w:highlight w:val="white"/>
              </w:rPr>
              <w:t>I = 0,00016438</w:t>
            </w:r>
          </w:p>
          <w:p w14:paraId="7C2E69D6" w14:textId="77777777" w:rsidR="005F17D7" w:rsidRPr="00B9418D" w:rsidRDefault="005F17D7" w:rsidP="007D4132">
            <w:pPr>
              <w:tabs>
                <w:tab w:val="left" w:pos="1755"/>
              </w:tabs>
              <w:spacing w:before="57" w:after="57"/>
              <w:ind w:left="27"/>
              <w:jc w:val="both"/>
              <w:rPr>
                <w:rFonts w:ascii="Arial" w:hAnsi="Arial"/>
                <w:sz w:val="20"/>
                <w:szCs w:val="20"/>
              </w:rPr>
            </w:pPr>
            <w:r w:rsidRPr="00B9418D">
              <w:rPr>
                <w:rFonts w:ascii="Arial" w:hAnsi="Arial"/>
                <w:sz w:val="20"/>
                <w:szCs w:val="20"/>
                <w:highlight w:val="white"/>
              </w:rPr>
              <w:t>TX = Percentual da taxa anual = 6%.</w:t>
            </w:r>
          </w:p>
        </w:tc>
      </w:tr>
    </w:tbl>
    <w:p w14:paraId="45A43851" w14:textId="77777777" w:rsidR="005F17D7" w:rsidRPr="00B9418D" w:rsidRDefault="005F17D7" w:rsidP="005F17D7">
      <w:pPr>
        <w:pStyle w:val="Corpodetexto"/>
        <w:spacing w:before="57" w:after="57"/>
        <w:ind w:left="27"/>
        <w:jc w:val="both"/>
        <w:rPr>
          <w:rFonts w:ascii="Arial" w:hAnsi="Arial"/>
          <w:sz w:val="20"/>
          <w:szCs w:val="20"/>
        </w:rPr>
      </w:pPr>
    </w:p>
    <w:p w14:paraId="481156B0" w14:textId="77777777"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 xml:space="preserve">3 DAS OBRIGAÇÕES E RESPONSABILIDADES DO FORNECEDOR: </w:t>
      </w:r>
      <w:r w:rsidRPr="00B9418D">
        <w:rPr>
          <w:rStyle w:val="Fontepargpadro2"/>
          <w:rFonts w:ascii="Arial" w:hAnsi="Arial"/>
          <w:sz w:val="20"/>
          <w:szCs w:val="20"/>
        </w:rPr>
        <w:t>o contratado deverá:</w:t>
      </w:r>
    </w:p>
    <w:p w14:paraId="5C3780EB"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3.1.</w:t>
      </w:r>
      <w:r w:rsidRPr="00B9418D">
        <w:rPr>
          <w:rStyle w:val="Fontepargpadro2"/>
          <w:rFonts w:ascii="Arial" w:hAnsi="Arial"/>
          <w:sz w:val="20"/>
          <w:szCs w:val="20"/>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w:t>
      </w:r>
      <w:r w:rsidRPr="00B9418D">
        <w:rPr>
          <w:rStyle w:val="Fontepargpadro2"/>
          <w:rFonts w:ascii="Arial" w:hAnsi="Arial"/>
          <w:sz w:val="20"/>
          <w:szCs w:val="20"/>
        </w:rPr>
        <w:lastRenderedPageBreak/>
        <w:t>usuário, com uma versão em português e da relação da rede de assistência técnica autorizada, quando cabível;</w:t>
      </w:r>
    </w:p>
    <w:p w14:paraId="58598F30"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3.2 </w:t>
      </w:r>
      <w:r w:rsidRPr="00B9418D">
        <w:rPr>
          <w:rStyle w:val="Fontepargpadro2"/>
          <w:rFonts w:ascii="Arial" w:hAnsi="Arial"/>
          <w:sz w:val="20"/>
          <w:szCs w:val="20"/>
        </w:rPr>
        <w:t>responsabilizar-se pelos vícios e danos decorrentes do objeto, de acordo com os artigos 12, 13 e 17 a 27, do Código de Defesa do Consumidor (Lei n.º 8.078, de 1990);</w:t>
      </w:r>
    </w:p>
    <w:p w14:paraId="7ED6F9C7"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3.3</w:t>
      </w:r>
      <w:r w:rsidRPr="00B9418D">
        <w:rPr>
          <w:rStyle w:val="Fontepargpadro2"/>
          <w:rFonts w:ascii="Arial" w:hAnsi="Arial"/>
          <w:sz w:val="20"/>
          <w:szCs w:val="20"/>
        </w:rPr>
        <w:t xml:space="preserve"> substituir, reparar ou corrigir, às suas expensas, no prazo fixado no termo de referência, o objeto com avarias ou defeitos;</w:t>
      </w:r>
    </w:p>
    <w:p w14:paraId="1839433A"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3.4</w:t>
      </w:r>
      <w:r w:rsidRPr="00B9418D">
        <w:rPr>
          <w:rStyle w:val="Fontepargpadro2"/>
          <w:rFonts w:ascii="Arial" w:hAnsi="Arial"/>
          <w:sz w:val="20"/>
          <w:szCs w:val="20"/>
        </w:rPr>
        <w:t xml:space="preserve"> comunicar ao Contratante, no prazo máximo de 24 (vinte e quatro) horas que antecede a data da entrega,</w:t>
      </w:r>
    </w:p>
    <w:p w14:paraId="67D4CC54"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3.5 </w:t>
      </w:r>
      <w:r w:rsidRPr="00B9418D">
        <w:rPr>
          <w:rStyle w:val="Fontepargpadro2"/>
          <w:rFonts w:ascii="Arial" w:hAnsi="Arial"/>
          <w:sz w:val="20"/>
          <w:szCs w:val="20"/>
        </w:rPr>
        <w:t>indicar preposto para representá-la durante a execução do contrato, e manter comunicação com representante da Administração para a gestão do contrato;</w:t>
      </w:r>
    </w:p>
    <w:p w14:paraId="69AF9E8F"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3.6</w:t>
      </w:r>
      <w:r w:rsidRPr="00B9418D">
        <w:rPr>
          <w:rStyle w:val="Fontepargpadro2"/>
          <w:rFonts w:ascii="Arial" w:hAnsi="Arial"/>
          <w:sz w:val="20"/>
          <w:szCs w:val="20"/>
        </w:rPr>
        <w:t xml:space="preserve"> manter atualizado os seus dados no Portal Nacional de Contratações Públicas (PNCP) e no Cadastro Unificado de Fornecedores do Estado do Paraná, conforme legislação vigente;</w:t>
      </w:r>
    </w:p>
    <w:p w14:paraId="1162D14F"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3.7</w:t>
      </w:r>
      <w:r w:rsidRPr="00B9418D">
        <w:rPr>
          <w:rStyle w:val="Fontepargpadro2"/>
          <w:rFonts w:ascii="Arial" w:hAnsi="Arial"/>
          <w:sz w:val="20"/>
          <w:szCs w:val="20"/>
        </w:rPr>
        <w:t xml:space="preserve"> guardar sigilo sobre todas as informações obtidas em decorrência do cumprimento do contrato;</w:t>
      </w:r>
    </w:p>
    <w:p w14:paraId="170472C2"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3.8</w:t>
      </w:r>
      <w:r w:rsidRPr="00B9418D">
        <w:rPr>
          <w:rStyle w:val="Fontepargpadro2"/>
          <w:rFonts w:ascii="Arial" w:hAnsi="Arial"/>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20B332A7"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3.8.1 </w:t>
      </w:r>
      <w:r w:rsidRPr="00B9418D">
        <w:rPr>
          <w:rStyle w:val="Fontepargpadro2"/>
          <w:rFonts w:ascii="Arial" w:hAnsi="Arial"/>
          <w:sz w:val="20"/>
          <w:szCs w:val="20"/>
        </w:rPr>
        <w:t>alteração qualitativa do projeto ou de suas especificações pela Administração;</w:t>
      </w:r>
    </w:p>
    <w:p w14:paraId="15AAF0A9" w14:textId="77777777" w:rsidR="005F17D7" w:rsidRPr="00B9418D" w:rsidRDefault="005F17D7" w:rsidP="005F17D7">
      <w:pPr>
        <w:spacing w:after="57"/>
        <w:jc w:val="both"/>
        <w:rPr>
          <w:rFonts w:ascii="Arial" w:hAnsi="Arial"/>
          <w:sz w:val="20"/>
          <w:szCs w:val="20"/>
        </w:rPr>
      </w:pPr>
      <w:proofErr w:type="gramStart"/>
      <w:r w:rsidRPr="00B9418D">
        <w:rPr>
          <w:rStyle w:val="Fontepargpadro2"/>
          <w:rFonts w:ascii="Arial" w:hAnsi="Arial"/>
          <w:b/>
          <w:bCs/>
          <w:sz w:val="20"/>
          <w:szCs w:val="20"/>
        </w:rPr>
        <w:t xml:space="preserve">3.8.2 </w:t>
      </w:r>
      <w:r w:rsidRPr="00B9418D">
        <w:rPr>
          <w:rStyle w:val="Fontepargpadro2"/>
          <w:rFonts w:ascii="Arial" w:hAnsi="Arial"/>
          <w:sz w:val="20"/>
          <w:szCs w:val="20"/>
        </w:rPr>
        <w:t>retardamento</w:t>
      </w:r>
      <w:proofErr w:type="gramEnd"/>
      <w:r w:rsidRPr="00B9418D">
        <w:rPr>
          <w:rStyle w:val="Fontepargpadro2"/>
          <w:rFonts w:ascii="Arial" w:hAnsi="Arial"/>
          <w:sz w:val="20"/>
          <w:szCs w:val="20"/>
        </w:rPr>
        <w:t xml:space="preserve"> na expedição da ordem de execução do serviço ou autorização de fornecimento, interrupção da execução do contrato ou diminuição do ritmo do trabalho, por ordem e no interesse da Administração;</w:t>
      </w:r>
    </w:p>
    <w:p w14:paraId="59DF3B84" w14:textId="77777777" w:rsidR="005F17D7" w:rsidRPr="00B9418D" w:rsidRDefault="005F17D7" w:rsidP="005F17D7">
      <w:pPr>
        <w:spacing w:after="57"/>
        <w:jc w:val="both"/>
        <w:rPr>
          <w:rFonts w:ascii="Arial" w:hAnsi="Arial"/>
          <w:sz w:val="20"/>
          <w:szCs w:val="20"/>
        </w:rPr>
      </w:pPr>
      <w:proofErr w:type="gramStart"/>
      <w:r w:rsidRPr="00B9418D">
        <w:rPr>
          <w:rStyle w:val="Fontepargpadro2"/>
          <w:rFonts w:ascii="Arial" w:hAnsi="Arial"/>
          <w:b/>
          <w:bCs/>
          <w:sz w:val="20"/>
          <w:szCs w:val="20"/>
        </w:rPr>
        <w:t xml:space="preserve">3.8.3 </w:t>
      </w:r>
      <w:r w:rsidRPr="00B9418D">
        <w:rPr>
          <w:rStyle w:val="Fontepargpadro2"/>
          <w:rFonts w:ascii="Arial" w:hAnsi="Arial"/>
          <w:sz w:val="20"/>
          <w:szCs w:val="20"/>
        </w:rPr>
        <w:t>aumento</w:t>
      </w:r>
      <w:proofErr w:type="gramEnd"/>
      <w:r w:rsidRPr="00B9418D">
        <w:rPr>
          <w:rStyle w:val="Fontepargpadro2"/>
          <w:rFonts w:ascii="Arial" w:hAnsi="Arial"/>
          <w:sz w:val="20"/>
          <w:szCs w:val="20"/>
        </w:rPr>
        <w:t xml:space="preserve"> das quantidades inicialmente previstas no contrato, nos limites permitidos pela Lei Federal n.º 14.133, de 2021;</w:t>
      </w:r>
    </w:p>
    <w:p w14:paraId="63FB12AA" w14:textId="77777777" w:rsidR="005F17D7" w:rsidRPr="00B9418D" w:rsidRDefault="005F17D7" w:rsidP="005F17D7">
      <w:pPr>
        <w:spacing w:after="57"/>
        <w:rPr>
          <w:rFonts w:ascii="Arial" w:hAnsi="Arial"/>
          <w:sz w:val="20"/>
          <w:szCs w:val="20"/>
        </w:rPr>
      </w:pPr>
    </w:p>
    <w:p w14:paraId="3207EA30"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4 </w:t>
      </w:r>
      <w:r w:rsidRPr="00B9418D">
        <w:rPr>
          <w:rStyle w:val="Fontepargpadro2"/>
          <w:rFonts w:ascii="Arial" w:eastAsia="MS Mincho" w:hAnsi="Arial"/>
          <w:b/>
          <w:bCs/>
          <w:sz w:val="20"/>
          <w:szCs w:val="20"/>
        </w:rPr>
        <w:t>SANÇÕES ADMINISTRATIVAS</w:t>
      </w:r>
    </w:p>
    <w:p w14:paraId="74AFF286" w14:textId="77777777" w:rsidR="005F17D7" w:rsidRPr="00B9418D" w:rsidRDefault="005F17D7" w:rsidP="005F17D7">
      <w:pPr>
        <w:spacing w:before="57"/>
        <w:ind w:left="9" w:right="-55"/>
        <w:jc w:val="both"/>
        <w:rPr>
          <w:rFonts w:ascii="Arial" w:hAnsi="Arial"/>
          <w:sz w:val="20"/>
          <w:szCs w:val="20"/>
        </w:rPr>
      </w:pPr>
      <w:r w:rsidRPr="00B9418D">
        <w:rPr>
          <w:rStyle w:val="Fontepargpadro2"/>
          <w:rFonts w:ascii="Arial" w:eastAsia="Arial" w:hAnsi="Arial"/>
          <w:b/>
          <w:bCs/>
          <w:sz w:val="20"/>
          <w:szCs w:val="20"/>
        </w:rPr>
        <w:t xml:space="preserve">4.1. </w:t>
      </w:r>
      <w:r w:rsidRPr="00B9418D">
        <w:rPr>
          <w:rStyle w:val="Fontepargpadro2"/>
          <w:rFonts w:ascii="Arial" w:eastAsia="Arial" w:hAnsi="Arial"/>
          <w:sz w:val="20"/>
          <w:szCs w:val="20"/>
        </w:rPr>
        <w:t xml:space="preserve">O licitante e o contratado que incorram em infrações sujeitam-se às sanções administrativas previstas no art. 156 da Lei Federal n.º 14.133, de 2021 e nos </w:t>
      </w:r>
      <w:proofErr w:type="spellStart"/>
      <w:r w:rsidRPr="00B9418D">
        <w:rPr>
          <w:rStyle w:val="Fontepargpadro2"/>
          <w:rFonts w:ascii="Arial" w:eastAsia="Arial" w:hAnsi="Arial"/>
          <w:sz w:val="20"/>
          <w:szCs w:val="20"/>
        </w:rPr>
        <w:t>arts</w:t>
      </w:r>
      <w:proofErr w:type="spellEnd"/>
      <w:r w:rsidRPr="00B9418D">
        <w:rPr>
          <w:rStyle w:val="Fontepargpadro2"/>
          <w:rFonts w:ascii="Arial" w:eastAsia="Arial" w:hAnsi="Arial"/>
          <w:sz w:val="20"/>
          <w:szCs w:val="20"/>
        </w:rPr>
        <w:t>. 193 ao 227 do Decreto n.º 10.086, de 17 de janeiro 2022, sem prejuízo de eventuais implicações penais nos termos do que prevê o Capítulo II-B do Título XI do Código Penal.</w:t>
      </w:r>
    </w:p>
    <w:p w14:paraId="1CF7FCA3" w14:textId="77777777"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4.2.</w:t>
      </w:r>
      <w:r w:rsidRPr="00B9418D">
        <w:rPr>
          <w:rStyle w:val="Fontepargpadro2"/>
          <w:rFonts w:ascii="Arial" w:hAnsi="Arial"/>
          <w:sz w:val="20"/>
          <w:szCs w:val="20"/>
        </w:rPr>
        <w:t xml:space="preserve"> A multa não poderá ser inferior a 0,5% (cinco décimos por cento), nem superior a 30% (trinta por cento) sobre o valor total do lote no qual participou ou do contrato, observando ainda as seguintes variações:</w:t>
      </w:r>
    </w:p>
    <w:p w14:paraId="70A3B9BA" w14:textId="77777777"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a)</w:t>
      </w:r>
      <w:r w:rsidRPr="00B9418D">
        <w:rPr>
          <w:rStyle w:val="Fontepargpadro2"/>
          <w:rFonts w:ascii="Arial" w:hAnsi="Arial"/>
          <w:sz w:val="20"/>
          <w:szCs w:val="20"/>
        </w:rPr>
        <w:t xml:space="preserve"> multa de 0,5% a 5%, nos casos das infrações previstas no art. 195, do Decreto Estadual 10.086/2022;</w:t>
      </w:r>
    </w:p>
    <w:p w14:paraId="5418FD78" w14:textId="77777777"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 xml:space="preserve">b) </w:t>
      </w:r>
      <w:r w:rsidRPr="00B9418D">
        <w:rPr>
          <w:rStyle w:val="Fontepargpadro2"/>
          <w:rFonts w:ascii="Arial" w:hAnsi="Arial"/>
          <w:sz w:val="20"/>
          <w:szCs w:val="20"/>
        </w:rPr>
        <w:t>multa de 5% a 30%, nos casos das infrações previstas no art. 196, do Decreto Estadual 10.086/2022;</w:t>
      </w:r>
    </w:p>
    <w:p w14:paraId="5DC0C9D2" w14:textId="77777777"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 xml:space="preserve">c) </w:t>
      </w:r>
      <w:r w:rsidRPr="00B9418D">
        <w:rPr>
          <w:rStyle w:val="Fontepargpadro2"/>
          <w:rFonts w:ascii="Arial" w:hAnsi="Arial"/>
          <w:sz w:val="20"/>
          <w:szCs w:val="20"/>
        </w:rPr>
        <w:t>multa de 15% a 30%, nos casos das infrações previstas no art. 197, do Decreto Estadual 10.086/2022;</w:t>
      </w:r>
    </w:p>
    <w:p w14:paraId="480B6657" w14:textId="77777777"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4.3.</w:t>
      </w:r>
      <w:r w:rsidRPr="00B9418D">
        <w:rPr>
          <w:rStyle w:val="Fontepargpadro2"/>
          <w:rFonts w:ascii="Arial" w:hAnsi="Arial"/>
          <w:sz w:val="20"/>
          <w:szCs w:val="20"/>
        </w:rPr>
        <w:t xml:space="preserve"> O cálculo da multa será justificado e levará em conta o disposto nos </w:t>
      </w:r>
      <w:proofErr w:type="spellStart"/>
      <w:r w:rsidRPr="00B9418D">
        <w:rPr>
          <w:rStyle w:val="Fontepargpadro2"/>
          <w:rFonts w:ascii="Arial" w:hAnsi="Arial"/>
          <w:sz w:val="20"/>
          <w:szCs w:val="20"/>
        </w:rPr>
        <w:t>arts</w:t>
      </w:r>
      <w:proofErr w:type="spellEnd"/>
      <w:r w:rsidRPr="00B9418D">
        <w:rPr>
          <w:rStyle w:val="Fontepargpadro2"/>
          <w:rFonts w:ascii="Arial" w:hAnsi="Arial"/>
          <w:sz w:val="20"/>
          <w:szCs w:val="20"/>
        </w:rPr>
        <w:t>. 210 a 212, do Decreto Estadual 10.086/2022.</w:t>
      </w:r>
    </w:p>
    <w:p w14:paraId="7861E467" w14:textId="77777777"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4.4.</w:t>
      </w:r>
      <w:r w:rsidRPr="00B9418D">
        <w:rPr>
          <w:rStyle w:val="Fontepargpadro2"/>
          <w:rFonts w:ascii="Arial" w:hAnsi="Arial"/>
          <w:sz w:val="20"/>
          <w:szCs w:val="20"/>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14:paraId="5E844A96" w14:textId="77777777"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4.4.1.</w:t>
      </w:r>
      <w:r w:rsidRPr="00B9418D">
        <w:rPr>
          <w:rStyle w:val="Fontepargpadro2"/>
          <w:rFonts w:ascii="Arial" w:hAnsi="Arial"/>
          <w:sz w:val="20"/>
          <w:szCs w:val="20"/>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142E5069" w14:textId="5700AADB"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eastAsia="Arial" w:hAnsi="Arial"/>
          <w:b/>
          <w:bCs/>
          <w:sz w:val="20"/>
          <w:szCs w:val="20"/>
        </w:rPr>
        <w:t>4.5.</w:t>
      </w:r>
      <w:r w:rsidRPr="00B9418D">
        <w:rPr>
          <w:rStyle w:val="Fontepargpadro2"/>
          <w:rFonts w:ascii="Arial" w:eastAsia="Arial" w:hAnsi="Arial"/>
          <w:sz w:val="20"/>
          <w:szCs w:val="20"/>
        </w:rPr>
        <w:t xml:space="preserve">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14:paraId="4FCF7F8B" w14:textId="77777777" w:rsidR="005F17D7" w:rsidRPr="00B9418D" w:rsidRDefault="005F17D7" w:rsidP="005F17D7">
      <w:pPr>
        <w:spacing w:before="57"/>
        <w:ind w:left="9" w:right="-55"/>
        <w:jc w:val="both"/>
        <w:rPr>
          <w:rFonts w:ascii="Arial" w:hAnsi="Arial"/>
          <w:sz w:val="20"/>
          <w:szCs w:val="20"/>
        </w:rPr>
      </w:pPr>
      <w:r w:rsidRPr="00B9418D">
        <w:rPr>
          <w:rStyle w:val="Fontepargpadro2"/>
          <w:rFonts w:ascii="Arial" w:hAnsi="Arial"/>
          <w:b/>
          <w:bCs/>
          <w:sz w:val="20"/>
          <w:szCs w:val="20"/>
        </w:rPr>
        <w:t xml:space="preserve">4.6 </w:t>
      </w:r>
      <w:r w:rsidRPr="00B9418D">
        <w:rPr>
          <w:rStyle w:val="Fontepargpadro2"/>
          <w:rFonts w:ascii="Arial" w:hAnsi="Arial"/>
          <w:sz w:val="20"/>
          <w:szCs w:val="20"/>
        </w:rPr>
        <w:t>O procedimento para aplicação das sanções seguirá o disposto no Capítulo XVI, do Título I, do Decreto n.º 10.086, de 2022. e na Lei n.º 20.656, de 2021.</w:t>
      </w:r>
    </w:p>
    <w:p w14:paraId="665CE890" w14:textId="77777777" w:rsidR="005F17D7" w:rsidRPr="00B9418D" w:rsidRDefault="005F17D7" w:rsidP="005F17D7">
      <w:pPr>
        <w:tabs>
          <w:tab w:val="left" w:pos="567"/>
        </w:tabs>
        <w:spacing w:before="57"/>
        <w:ind w:left="9" w:right="-55"/>
        <w:jc w:val="both"/>
        <w:rPr>
          <w:rFonts w:ascii="Arial" w:hAnsi="Arial"/>
          <w:sz w:val="20"/>
          <w:szCs w:val="20"/>
        </w:rPr>
      </w:pPr>
      <w:r w:rsidRPr="00B9418D">
        <w:rPr>
          <w:rStyle w:val="Fontepargpadro2"/>
          <w:rFonts w:ascii="Arial" w:eastAsia="Arial" w:hAnsi="Arial"/>
          <w:b/>
          <w:bCs/>
          <w:sz w:val="20"/>
          <w:szCs w:val="20"/>
        </w:rPr>
        <w:t xml:space="preserve">4.7 </w:t>
      </w:r>
      <w:r w:rsidRPr="00B9418D">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1552B9D3" w14:textId="5A245E7E" w:rsidR="005F17D7" w:rsidRPr="00B9418D" w:rsidRDefault="005F17D7" w:rsidP="005F17D7">
      <w:pPr>
        <w:tabs>
          <w:tab w:val="left" w:pos="567"/>
        </w:tabs>
        <w:spacing w:before="57"/>
        <w:ind w:left="9" w:right="-55"/>
        <w:jc w:val="both"/>
        <w:rPr>
          <w:rFonts w:ascii="Arial" w:hAnsi="Arial"/>
          <w:sz w:val="20"/>
          <w:szCs w:val="20"/>
        </w:rPr>
      </w:pPr>
      <w:r w:rsidRPr="00B9418D">
        <w:rPr>
          <w:rStyle w:val="Fontepargpadro2"/>
          <w:rFonts w:ascii="Arial" w:eastAsia="Arial" w:hAnsi="Arial"/>
          <w:b/>
          <w:bCs/>
          <w:sz w:val="20"/>
          <w:szCs w:val="20"/>
        </w:rPr>
        <w:t xml:space="preserve">4.8 </w:t>
      </w:r>
      <w:r w:rsidRPr="00B9418D">
        <w:rPr>
          <w:rStyle w:val="Fontepargpadro2"/>
          <w:rFonts w:ascii="Arial" w:eastAsia="Arial" w:hAnsi="Arial"/>
          <w:sz w:val="20"/>
          <w:szCs w:val="20"/>
        </w:rPr>
        <w:t xml:space="preserve">Sem prejuízo das sanções previstas nos itens anteriores, </w:t>
      </w:r>
      <w:proofErr w:type="spellStart"/>
      <w:r w:rsidRPr="00B9418D">
        <w:rPr>
          <w:rStyle w:val="Fontepargpadro2"/>
          <w:rFonts w:ascii="Arial" w:eastAsia="Arial" w:hAnsi="Arial"/>
          <w:sz w:val="20"/>
          <w:szCs w:val="20"/>
        </w:rPr>
        <w:t>a</w:t>
      </w:r>
      <w:r w:rsidRPr="00B9418D">
        <w:rPr>
          <w:rStyle w:val="Fontepargpadro2"/>
          <w:rFonts w:ascii="Arial" w:hAnsi="Arial"/>
          <w:sz w:val="20"/>
          <w:szCs w:val="20"/>
        </w:rPr>
        <w:t>responsabilização</w:t>
      </w:r>
      <w:proofErr w:type="spellEnd"/>
      <w:r w:rsidRPr="00B9418D">
        <w:rPr>
          <w:rStyle w:val="Fontepargpadro2"/>
          <w:rFonts w:ascii="Arial" w:hAnsi="Arial"/>
          <w:sz w:val="20"/>
          <w:szCs w:val="20"/>
        </w:rPr>
        <w:t xml:space="preserve">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21AFA181" w14:textId="77777777" w:rsidR="005F17D7" w:rsidRPr="00B9418D" w:rsidRDefault="005F17D7" w:rsidP="005F17D7">
      <w:pPr>
        <w:tabs>
          <w:tab w:val="left" w:pos="567"/>
        </w:tabs>
        <w:spacing w:before="57"/>
        <w:ind w:left="9" w:right="-55"/>
        <w:jc w:val="both"/>
        <w:rPr>
          <w:rFonts w:ascii="Arial" w:hAnsi="Arial"/>
          <w:sz w:val="20"/>
          <w:szCs w:val="20"/>
        </w:rPr>
      </w:pPr>
      <w:r w:rsidRPr="00B9418D">
        <w:rPr>
          <w:rStyle w:val="Fontepargpadro2"/>
          <w:rFonts w:ascii="Arial" w:eastAsia="Arial" w:hAnsi="Arial"/>
          <w:b/>
          <w:bCs/>
          <w:sz w:val="20"/>
          <w:szCs w:val="20"/>
        </w:rPr>
        <w:lastRenderedPageBreak/>
        <w:t xml:space="preserve">4.9 </w:t>
      </w:r>
      <w:r w:rsidRPr="00B9418D">
        <w:rPr>
          <w:rStyle w:val="Fontepargpadro2"/>
          <w:rFonts w:ascii="Arial" w:hAnsi="Arial"/>
          <w:sz w:val="20"/>
          <w:szCs w:val="20"/>
        </w:rPr>
        <w:t xml:space="preserve">Quaisquer penalidades aplicadas serão transcritas no Portal Nacional de Contratações Públicas (PNCP) e no </w:t>
      </w:r>
      <w:r w:rsidRPr="00B9418D">
        <w:rPr>
          <w:rStyle w:val="Fontepargpadro2"/>
          <w:rFonts w:ascii="Arial" w:eastAsia="MS Mincho" w:hAnsi="Arial"/>
          <w:sz w:val="20"/>
          <w:szCs w:val="20"/>
        </w:rPr>
        <w:t>Cadastro Unificado de Fornecedores do Estado do Paraná (CFPR).</w:t>
      </w:r>
    </w:p>
    <w:p w14:paraId="69D3A123" w14:textId="77777777" w:rsidR="005F17D7" w:rsidRPr="00B9418D" w:rsidRDefault="005F17D7" w:rsidP="005F17D7">
      <w:pPr>
        <w:tabs>
          <w:tab w:val="left" w:pos="567"/>
        </w:tabs>
        <w:spacing w:before="57"/>
        <w:ind w:left="9" w:right="-55"/>
        <w:jc w:val="both"/>
        <w:rPr>
          <w:rFonts w:ascii="Arial" w:hAnsi="Arial"/>
          <w:sz w:val="20"/>
          <w:szCs w:val="20"/>
        </w:rPr>
      </w:pPr>
      <w:r w:rsidRPr="00B9418D">
        <w:rPr>
          <w:rStyle w:val="Fontepargpadro2"/>
          <w:rFonts w:ascii="Arial" w:eastAsia="MS Mincho" w:hAnsi="Arial"/>
          <w:b/>
          <w:bCs/>
          <w:sz w:val="20"/>
          <w:szCs w:val="20"/>
        </w:rPr>
        <w:t>4.10</w:t>
      </w:r>
      <w:r w:rsidRPr="00B9418D">
        <w:rPr>
          <w:rStyle w:val="Fontepargpadro2"/>
          <w:rFonts w:ascii="Arial" w:eastAsia="MS Mincho" w:hAnsi="Arial"/>
          <w:sz w:val="20"/>
          <w:szCs w:val="20"/>
        </w:rPr>
        <w:t xml:space="preserve"> As multas previstas neste edital poderão ser descontadas do pagamento eventualmente devido pelo contratante decorrente de outros contratos firmados com a Administração Pública estadual.</w:t>
      </w:r>
    </w:p>
    <w:p w14:paraId="76D99C4B" w14:textId="77777777" w:rsidR="005F17D7" w:rsidRPr="00B9418D" w:rsidRDefault="005F17D7" w:rsidP="005F17D7">
      <w:pPr>
        <w:tabs>
          <w:tab w:val="left" w:pos="567"/>
        </w:tabs>
        <w:spacing w:before="57"/>
        <w:ind w:left="9" w:right="-55"/>
        <w:jc w:val="both"/>
        <w:rPr>
          <w:rFonts w:ascii="Arial" w:hAnsi="Arial"/>
          <w:sz w:val="20"/>
          <w:szCs w:val="20"/>
        </w:rPr>
      </w:pPr>
    </w:p>
    <w:p w14:paraId="154DEE9F"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5 DOS CASOS DE EXTINÇÃO</w:t>
      </w:r>
    </w:p>
    <w:p w14:paraId="69C80986" w14:textId="77777777"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5.1 </w:t>
      </w:r>
      <w:r w:rsidRPr="00B9418D">
        <w:rPr>
          <w:rStyle w:val="Fontepargpadro2"/>
          <w:rFonts w:ascii="Arial" w:hAnsi="Arial"/>
          <w:sz w:val="20"/>
          <w:szCs w:val="20"/>
        </w:rPr>
        <w:t>O presente instrumento poderá ser extinto:</w:t>
      </w:r>
    </w:p>
    <w:p w14:paraId="3A2249A0" w14:textId="77777777"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5.1.1 </w:t>
      </w:r>
      <w:r w:rsidRPr="00B9418D">
        <w:rPr>
          <w:rStyle w:val="Fontepargpadro2"/>
          <w:rFonts w:ascii="Arial" w:hAnsi="Arial"/>
          <w:sz w:val="20"/>
          <w:szCs w:val="20"/>
        </w:rPr>
        <w:t>p</w:t>
      </w:r>
      <w:r w:rsidRPr="00B9418D">
        <w:rPr>
          <w:rStyle w:val="Fontepargpadro2"/>
          <w:rFonts w:ascii="Arial" w:eastAsia="Verdana" w:hAnsi="Arial"/>
          <w:sz w:val="20"/>
          <w:szCs w:val="20"/>
        </w:rPr>
        <w:t>or ato unilateral e escrito da Administração, exceto no caso de descumprimento decorrente de sua própria conduta</w:t>
      </w:r>
      <w:r w:rsidRPr="00B9418D">
        <w:rPr>
          <w:rStyle w:val="Fontepargpadro2"/>
          <w:rFonts w:ascii="Arial" w:eastAsia="Verdana" w:hAnsi="Arial"/>
          <w:b/>
          <w:bCs/>
          <w:sz w:val="20"/>
          <w:szCs w:val="20"/>
        </w:rPr>
        <w:t>;</w:t>
      </w:r>
    </w:p>
    <w:p w14:paraId="506F40D6" w14:textId="77777777"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5.1.2 </w:t>
      </w:r>
      <w:r w:rsidRPr="00B9418D">
        <w:rPr>
          <w:rStyle w:val="Fontepargpadro2"/>
          <w:rFonts w:ascii="Arial" w:hAnsi="Arial"/>
          <w:sz w:val="20"/>
          <w:szCs w:val="20"/>
        </w:rPr>
        <w:t>de forma consensual, por acordo entre as partes, por conciliação, por mediação ou por comitê de resolução de disputas, desde que haja interesse da Administração; ou</w:t>
      </w:r>
    </w:p>
    <w:p w14:paraId="5717370B" w14:textId="77777777"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5.1.3 </w:t>
      </w:r>
      <w:r w:rsidRPr="00B9418D">
        <w:rPr>
          <w:rStyle w:val="Fontepargpadro2"/>
          <w:rFonts w:ascii="Arial" w:hAnsi="Arial"/>
          <w:sz w:val="20"/>
          <w:szCs w:val="20"/>
        </w:rPr>
        <w:t>por decisão arbitral, em decorrência de cláusula compromissória ou compromisso arbitral, ou por decisão judicial.</w:t>
      </w:r>
    </w:p>
    <w:p w14:paraId="30A79104" w14:textId="77777777"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5.2 </w:t>
      </w:r>
      <w:r w:rsidRPr="00B9418D">
        <w:rPr>
          <w:rStyle w:val="Fontepargpadro2"/>
          <w:rFonts w:ascii="Arial" w:hAnsi="Arial"/>
          <w:sz w:val="20"/>
          <w:szCs w:val="20"/>
        </w:rPr>
        <w:t>No caso de rescisão consensual, a parte que pretender rescindir o Contrato comunicará sua intenção à outra, por escrito.</w:t>
      </w:r>
    </w:p>
    <w:p w14:paraId="27730F23" w14:textId="77777777"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5.3 </w:t>
      </w:r>
      <w:r w:rsidRPr="00B9418D">
        <w:rPr>
          <w:rStyle w:val="Fontepargpadro2"/>
          <w:rFonts w:ascii="Arial" w:hAnsi="Arial"/>
          <w:sz w:val="20"/>
          <w:szCs w:val="20"/>
        </w:rPr>
        <w:t>Os casos de extinção contratual devem ser formalmente motivados nos autos do processo, assegurado o contraditório e o direito de prévia e ampla defesa ao Contratado.</w:t>
      </w:r>
    </w:p>
    <w:p w14:paraId="04186C8A" w14:textId="77777777"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5.4 </w:t>
      </w:r>
      <w:r w:rsidRPr="00B9418D">
        <w:rPr>
          <w:rStyle w:val="Fontepargpadro2"/>
          <w:rFonts w:ascii="Arial" w:hAnsi="Arial"/>
          <w:sz w:val="20"/>
          <w:szCs w:val="20"/>
        </w:rPr>
        <w:t xml:space="preserve">O Contratado, desde já, reconhece </w:t>
      </w:r>
      <w:proofErr w:type="gramStart"/>
      <w:r w:rsidRPr="00B9418D">
        <w:rPr>
          <w:rStyle w:val="Fontepargpadro2"/>
          <w:rFonts w:ascii="Arial" w:hAnsi="Arial"/>
          <w:sz w:val="20"/>
          <w:szCs w:val="20"/>
        </w:rPr>
        <w:t>todos direitos</w:t>
      </w:r>
      <w:proofErr w:type="gramEnd"/>
      <w:r w:rsidRPr="00B9418D">
        <w:rPr>
          <w:rStyle w:val="Fontepargpadro2"/>
          <w:rFonts w:ascii="Arial" w:hAnsi="Arial"/>
          <w:sz w:val="20"/>
          <w:szCs w:val="20"/>
        </w:rPr>
        <w:t xml:space="preserve"> da Administração Pública, em caso de extinção administrativa por inexecução total ou parcial deste contrato.</w:t>
      </w:r>
    </w:p>
    <w:p w14:paraId="38088DCD" w14:textId="77777777" w:rsidR="005F17D7" w:rsidRPr="00B9418D" w:rsidRDefault="005F17D7" w:rsidP="005F17D7">
      <w:pPr>
        <w:spacing w:after="57"/>
        <w:rPr>
          <w:rFonts w:ascii="Arial" w:hAnsi="Arial"/>
          <w:sz w:val="20"/>
          <w:szCs w:val="20"/>
        </w:rPr>
      </w:pPr>
    </w:p>
    <w:p w14:paraId="3B34B6A2" w14:textId="77777777"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6 DA LEGISLAÇÃO APLICÁVEL: </w:t>
      </w:r>
      <w:r w:rsidRPr="00B9418D">
        <w:rPr>
          <w:rStyle w:val="Fontepargpadro2"/>
          <w:rFonts w:ascii="Arial" w:hAnsi="Arial"/>
          <w:sz w:val="20"/>
          <w:szCs w:val="20"/>
        </w:rPr>
        <w:t>Este instrumento é regido pela Lei Federal n.º 14.133, de 2021, pelo Decreto Estadual n.º 10.086, de 2022 e demais leis estaduais e federais pertinentes ao objeto do contrato, aplicando-se referida legislação aos casos omissos.</w:t>
      </w:r>
    </w:p>
    <w:p w14:paraId="704F316D" w14:textId="77777777" w:rsidR="005F17D7" w:rsidRPr="00B9418D" w:rsidRDefault="005F17D7" w:rsidP="005F17D7">
      <w:pPr>
        <w:spacing w:after="57"/>
        <w:jc w:val="both"/>
        <w:rPr>
          <w:rFonts w:ascii="Arial" w:hAnsi="Arial"/>
          <w:sz w:val="20"/>
          <w:szCs w:val="20"/>
        </w:rPr>
      </w:pPr>
    </w:p>
    <w:p w14:paraId="292814DD" w14:textId="77777777" w:rsidR="005F17D7" w:rsidRPr="00B9418D" w:rsidRDefault="005F17D7" w:rsidP="005F17D7">
      <w:pPr>
        <w:tabs>
          <w:tab w:val="left" w:pos="302"/>
        </w:tabs>
        <w:spacing w:after="57"/>
        <w:ind w:left="9" w:right="-55"/>
        <w:jc w:val="both"/>
        <w:rPr>
          <w:rFonts w:ascii="Arial" w:hAnsi="Arial"/>
          <w:sz w:val="20"/>
          <w:szCs w:val="20"/>
        </w:rPr>
      </w:pPr>
      <w:r w:rsidRPr="00B9418D">
        <w:rPr>
          <w:rStyle w:val="Fontepargpadro2"/>
          <w:rFonts w:ascii="Arial" w:hAnsi="Arial"/>
          <w:b/>
          <w:bCs/>
          <w:sz w:val="20"/>
          <w:szCs w:val="20"/>
        </w:rPr>
        <w:t xml:space="preserve">7 DO FORO: </w:t>
      </w:r>
      <w:r w:rsidRPr="00B9418D">
        <w:rPr>
          <w:rStyle w:val="Fontepargpadro2"/>
          <w:rFonts w:ascii="Arial" w:hAnsi="Arial"/>
          <w:sz w:val="20"/>
          <w:szCs w:val="20"/>
        </w:rPr>
        <w:t>As questões decorrentes da execução deste instrumento, que não possam ser dirimidas administrativamente, serão processadas e julgadas na Justiça Estadual, no Foro Central da Comarca de Maringá – PR, com exclusão de qualquer outro, por mais privilegiado que seja.</w:t>
      </w:r>
    </w:p>
    <w:p w14:paraId="01B53C47" w14:textId="77777777" w:rsidR="005502F0" w:rsidRPr="004D0920" w:rsidRDefault="005502F0" w:rsidP="005502F0">
      <w:pPr>
        <w:pStyle w:val="NormalWeb"/>
        <w:spacing w:before="57" w:beforeAutospacing="0" w:after="0" w:line="240" w:lineRule="auto"/>
        <w:ind w:left="28"/>
        <w:jc w:val="both"/>
        <w:rPr>
          <w:rFonts w:ascii="Arial" w:hAnsi="Arial" w:cs="Arial"/>
          <w:sz w:val="20"/>
          <w:szCs w:val="20"/>
        </w:rPr>
      </w:pPr>
    </w:p>
    <w:p w14:paraId="20D6290A" w14:textId="77777777" w:rsidR="00676314" w:rsidRPr="004D0920" w:rsidRDefault="00676314">
      <w:pPr>
        <w:pStyle w:val="Cabealho"/>
        <w:pageBreakBefore/>
        <w:tabs>
          <w:tab w:val="clear" w:pos="4819"/>
          <w:tab w:val="clear" w:pos="9638"/>
          <w:tab w:val="left" w:pos="993"/>
          <w:tab w:val="center" w:pos="4252"/>
          <w:tab w:val="right" w:pos="8504"/>
        </w:tabs>
        <w:jc w:val="center"/>
        <w:rPr>
          <w:rFonts w:ascii="Arial" w:hAnsi="Arial"/>
          <w:sz w:val="20"/>
          <w:szCs w:val="20"/>
        </w:rPr>
      </w:pPr>
      <w:r w:rsidRPr="004D0920">
        <w:rPr>
          <w:rStyle w:val="Fontepargpadro2"/>
          <w:rFonts w:ascii="Arial" w:hAnsi="Arial"/>
          <w:b/>
          <w:bCs/>
          <w:sz w:val="20"/>
          <w:szCs w:val="20"/>
          <w:shd w:val="clear" w:color="auto" w:fill="FFFFFF"/>
        </w:rPr>
        <w:lastRenderedPageBreak/>
        <w:t>ANEXO VIII</w:t>
      </w:r>
    </w:p>
    <w:p w14:paraId="52F135C8" w14:textId="77777777" w:rsidR="00676314" w:rsidRPr="004D0920"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14:paraId="0AA91FA3" w14:textId="77777777" w:rsidR="00676314" w:rsidRPr="004D0920" w:rsidRDefault="00676314">
      <w:pPr>
        <w:pStyle w:val="Cabealho"/>
        <w:tabs>
          <w:tab w:val="clear" w:pos="4819"/>
          <w:tab w:val="clear" w:pos="9638"/>
          <w:tab w:val="left" w:pos="1029"/>
          <w:tab w:val="center" w:pos="4288"/>
          <w:tab w:val="right" w:pos="8540"/>
        </w:tabs>
        <w:ind w:left="18"/>
        <w:jc w:val="center"/>
        <w:rPr>
          <w:rFonts w:ascii="Arial" w:hAnsi="Arial"/>
          <w:sz w:val="20"/>
          <w:szCs w:val="20"/>
        </w:rPr>
      </w:pPr>
      <w:r w:rsidRPr="004D0920">
        <w:rPr>
          <w:rFonts w:ascii="Arial" w:hAnsi="Arial"/>
          <w:b/>
          <w:bCs/>
          <w:sz w:val="20"/>
          <w:szCs w:val="20"/>
          <w:shd w:val="clear" w:color="auto" w:fill="FFFFFF"/>
        </w:rPr>
        <w:t>MODELO DE DECLARAÇÃO DE MICROEMPRESA E EMPRESA DE PEQUENO PORTE</w:t>
      </w:r>
    </w:p>
    <w:p w14:paraId="152F6BDC" w14:textId="77777777" w:rsidR="00676314" w:rsidRPr="004D0920"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5749A0E0" w14:textId="77777777" w:rsidR="00676314" w:rsidRPr="004D0920"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3EAD95EE"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sz w:val="20"/>
          <w:szCs w:val="20"/>
          <w:shd w:val="clear" w:color="auto" w:fill="FFFF00"/>
          <w:lang w:eastAsia="pt-BR"/>
        </w:rPr>
        <w:t>XXXXXXXX</w:t>
      </w:r>
      <w:r w:rsidRPr="004D0920">
        <w:rPr>
          <w:rStyle w:val="Fontepargpadro2"/>
          <w:rFonts w:ascii="Arial" w:eastAsia="Myriad Pro" w:hAnsi="Arial"/>
          <w:sz w:val="20"/>
          <w:szCs w:val="20"/>
          <w:lang w:eastAsia="pt-BR"/>
        </w:rPr>
        <w:t xml:space="preserve">, inscrito no CNPJ n.º </w:t>
      </w:r>
      <w:r w:rsidRPr="004D0920">
        <w:rPr>
          <w:rStyle w:val="Fontepargpadro2"/>
          <w:rFonts w:ascii="Arial" w:eastAsia="Myriad Pro" w:hAnsi="Arial"/>
          <w:sz w:val="20"/>
          <w:szCs w:val="20"/>
          <w:shd w:val="clear" w:color="auto" w:fill="FFFF00"/>
          <w:lang w:eastAsia="pt-BR"/>
        </w:rPr>
        <w:t>XXXXXXXX</w:t>
      </w:r>
      <w:r w:rsidRPr="004D0920">
        <w:rPr>
          <w:rStyle w:val="Fontepargpadro2"/>
          <w:rFonts w:ascii="Arial" w:eastAsia="Myriad Pro" w:hAnsi="Arial"/>
          <w:sz w:val="20"/>
          <w:szCs w:val="20"/>
          <w:lang w:eastAsia="pt-BR"/>
        </w:rPr>
        <w:t xml:space="preserve">, por intermédio de seu representante legal, o(a) Sr.(a) </w:t>
      </w:r>
      <w:r w:rsidRPr="004D0920">
        <w:rPr>
          <w:rStyle w:val="Fontepargpadro2"/>
          <w:rFonts w:ascii="Arial" w:eastAsia="Myriad Pro" w:hAnsi="Arial"/>
          <w:sz w:val="20"/>
          <w:szCs w:val="20"/>
          <w:shd w:val="clear" w:color="auto" w:fill="FFFF00"/>
          <w:lang w:eastAsia="pt-BR"/>
        </w:rPr>
        <w:t>XXXXXXXX</w:t>
      </w:r>
      <w:r w:rsidRPr="004D0920">
        <w:rPr>
          <w:rStyle w:val="Fontepargpadro2"/>
          <w:rFonts w:ascii="Arial" w:eastAsia="Myriad Pro" w:hAnsi="Arial"/>
          <w:sz w:val="20"/>
          <w:szCs w:val="20"/>
          <w:lang w:eastAsia="pt-BR"/>
        </w:rPr>
        <w:t xml:space="preserve">, portador(a) da Carteira de Identidade n.º </w:t>
      </w:r>
      <w:r w:rsidRPr="004D0920">
        <w:rPr>
          <w:rStyle w:val="Fontepargpadro2"/>
          <w:rFonts w:ascii="Arial" w:eastAsia="Myriad Pro" w:hAnsi="Arial"/>
          <w:sz w:val="20"/>
          <w:szCs w:val="20"/>
          <w:shd w:val="clear" w:color="auto" w:fill="FFFF00"/>
          <w:lang w:eastAsia="pt-BR"/>
        </w:rPr>
        <w:t>XXXXXXXX</w:t>
      </w:r>
      <w:r w:rsidRPr="004D0920">
        <w:rPr>
          <w:rStyle w:val="Fontepargpadro2"/>
          <w:rFonts w:ascii="Arial" w:eastAsia="Myriad Pro" w:hAnsi="Arial"/>
          <w:sz w:val="20"/>
          <w:szCs w:val="20"/>
          <w:lang w:eastAsia="pt-BR"/>
        </w:rPr>
        <w:t xml:space="preserve"> e do CPF n.º </w:t>
      </w:r>
      <w:r w:rsidRPr="004D0920">
        <w:rPr>
          <w:rStyle w:val="Fontepargpadro2"/>
          <w:rFonts w:ascii="Arial" w:eastAsia="Myriad Pro" w:hAnsi="Arial"/>
          <w:sz w:val="20"/>
          <w:szCs w:val="20"/>
          <w:shd w:val="clear" w:color="auto" w:fill="FFFF00"/>
          <w:lang w:eastAsia="pt-BR"/>
        </w:rPr>
        <w:t>XXXXXXXX</w:t>
      </w:r>
      <w:r w:rsidRPr="004D0920">
        <w:rPr>
          <w:rStyle w:val="Fontepargpadro2"/>
          <w:rFonts w:ascii="Arial" w:eastAsia="Myriad Pro" w:hAnsi="Arial"/>
          <w:sz w:val="20"/>
          <w:szCs w:val="20"/>
          <w:lang w:eastAsia="pt-BR"/>
        </w:rPr>
        <w:t>, DECLARA, para os fins dispostos no Pregão Eletrônico n.º ____/________, sob as penas da Lei, que esta empresa, na presente data, é considerada:</w:t>
      </w:r>
    </w:p>
    <w:p w14:paraId="245D9C29" w14:textId="77777777" w:rsidR="00676314" w:rsidRPr="004D0920" w:rsidRDefault="00676314">
      <w:pPr>
        <w:tabs>
          <w:tab w:val="left" w:pos="320"/>
        </w:tabs>
        <w:spacing w:after="57"/>
        <w:ind w:left="18"/>
        <w:jc w:val="both"/>
        <w:rPr>
          <w:rFonts w:ascii="Arial" w:hAnsi="Arial"/>
          <w:b/>
          <w:bCs/>
          <w:sz w:val="20"/>
          <w:szCs w:val="20"/>
          <w:shd w:val="clear" w:color="auto" w:fill="FFFFFF"/>
        </w:rPr>
      </w:pPr>
    </w:p>
    <w:p w14:paraId="363C9C6C" w14:textId="77777777" w:rsidR="00676314" w:rsidRPr="004D0920" w:rsidRDefault="00676314">
      <w:pPr>
        <w:tabs>
          <w:tab w:val="left" w:pos="320"/>
        </w:tabs>
        <w:spacing w:after="57"/>
        <w:ind w:left="18"/>
        <w:jc w:val="both"/>
        <w:rPr>
          <w:rFonts w:ascii="Arial" w:hAnsi="Arial"/>
          <w:b/>
          <w:bCs/>
          <w:sz w:val="20"/>
          <w:szCs w:val="20"/>
          <w:shd w:val="clear" w:color="auto" w:fill="FFFFFF"/>
        </w:rPr>
      </w:pPr>
    </w:p>
    <w:p w14:paraId="4E49B8AB" w14:textId="77777777" w:rsidR="00676314" w:rsidRPr="004D0920" w:rsidRDefault="00676314">
      <w:pPr>
        <w:tabs>
          <w:tab w:val="left" w:pos="320"/>
        </w:tabs>
        <w:spacing w:after="57"/>
        <w:ind w:left="18"/>
        <w:jc w:val="both"/>
        <w:rPr>
          <w:rFonts w:ascii="Arial" w:hAnsi="Arial"/>
          <w:sz w:val="20"/>
          <w:szCs w:val="20"/>
        </w:rPr>
      </w:pPr>
      <w:proofErr w:type="gramStart"/>
      <w:r w:rsidRPr="004D0920">
        <w:rPr>
          <w:rStyle w:val="Fontepargpadro2"/>
          <w:rFonts w:ascii="Arial" w:eastAsia="Myriad Pro" w:hAnsi="Arial"/>
          <w:sz w:val="20"/>
          <w:szCs w:val="20"/>
          <w:lang w:eastAsia="pt-BR"/>
        </w:rPr>
        <w:t xml:space="preserve">(  </w:t>
      </w:r>
      <w:proofErr w:type="gramEnd"/>
      <w:r w:rsidRPr="004D0920">
        <w:rPr>
          <w:rStyle w:val="Fontepargpadro2"/>
          <w:rFonts w:ascii="Arial" w:eastAsia="Myriad Pro" w:hAnsi="Arial"/>
          <w:sz w:val="20"/>
          <w:szCs w:val="20"/>
          <w:lang w:eastAsia="pt-BR"/>
        </w:rPr>
        <w:t xml:space="preserve">  ) MICROEMPRESA, conforme Inciso I do artigo 3º da Lei Complementar nº 123, de 14/12/2006;</w:t>
      </w:r>
    </w:p>
    <w:p w14:paraId="7D3E655D" w14:textId="77777777" w:rsidR="00676314" w:rsidRPr="004D0920" w:rsidRDefault="00676314">
      <w:pPr>
        <w:tabs>
          <w:tab w:val="left" w:pos="320"/>
        </w:tabs>
        <w:spacing w:after="57"/>
        <w:ind w:left="18"/>
        <w:jc w:val="both"/>
        <w:rPr>
          <w:rFonts w:ascii="Arial" w:hAnsi="Arial"/>
          <w:sz w:val="20"/>
          <w:szCs w:val="20"/>
        </w:rPr>
      </w:pPr>
    </w:p>
    <w:p w14:paraId="5DC39A8B" w14:textId="77777777" w:rsidR="00676314" w:rsidRPr="004D0920" w:rsidRDefault="00676314">
      <w:pPr>
        <w:tabs>
          <w:tab w:val="left" w:pos="320"/>
        </w:tabs>
        <w:spacing w:after="57"/>
        <w:ind w:left="18"/>
        <w:jc w:val="both"/>
        <w:rPr>
          <w:rFonts w:ascii="Arial" w:hAnsi="Arial"/>
          <w:sz w:val="20"/>
          <w:szCs w:val="20"/>
        </w:rPr>
      </w:pPr>
      <w:proofErr w:type="gramStart"/>
      <w:r w:rsidRPr="004D0920">
        <w:rPr>
          <w:rStyle w:val="Fontepargpadro2"/>
          <w:rFonts w:ascii="Arial" w:eastAsia="Myriad Pro" w:hAnsi="Arial"/>
          <w:sz w:val="20"/>
          <w:szCs w:val="20"/>
          <w:lang w:eastAsia="pt-BR"/>
        </w:rPr>
        <w:t xml:space="preserve">(  </w:t>
      </w:r>
      <w:proofErr w:type="gramEnd"/>
      <w:r w:rsidRPr="004D0920">
        <w:rPr>
          <w:rStyle w:val="Fontepargpadro2"/>
          <w:rFonts w:ascii="Arial" w:eastAsia="Myriad Pro" w:hAnsi="Arial"/>
          <w:sz w:val="20"/>
          <w:szCs w:val="20"/>
          <w:lang w:eastAsia="pt-BR"/>
        </w:rPr>
        <w:t xml:space="preserve"> ) EMPRESA DE PEQUENO PORTE, conforme Inciso II do artigo 3º da Lei Complementar nº 123, de 14/12/2006;</w:t>
      </w:r>
    </w:p>
    <w:p w14:paraId="340CA6C8" w14:textId="77777777" w:rsidR="00676314" w:rsidRPr="004D0920" w:rsidRDefault="00676314">
      <w:pPr>
        <w:tabs>
          <w:tab w:val="left" w:pos="320"/>
        </w:tabs>
        <w:spacing w:after="57"/>
        <w:ind w:left="18"/>
        <w:jc w:val="both"/>
        <w:rPr>
          <w:rFonts w:ascii="Arial" w:hAnsi="Arial"/>
          <w:b/>
          <w:bCs/>
          <w:sz w:val="20"/>
          <w:szCs w:val="20"/>
          <w:shd w:val="clear" w:color="auto" w:fill="FFFFFF"/>
        </w:rPr>
      </w:pPr>
    </w:p>
    <w:p w14:paraId="646709CA" w14:textId="77777777" w:rsidR="00676314" w:rsidRPr="004D0920" w:rsidRDefault="00676314">
      <w:pPr>
        <w:tabs>
          <w:tab w:val="left" w:pos="320"/>
        </w:tabs>
        <w:spacing w:after="57"/>
        <w:ind w:left="18"/>
        <w:jc w:val="both"/>
        <w:rPr>
          <w:rFonts w:ascii="Arial" w:hAnsi="Arial"/>
          <w:sz w:val="20"/>
          <w:szCs w:val="20"/>
        </w:rPr>
      </w:pPr>
      <w:proofErr w:type="gramStart"/>
      <w:r w:rsidRPr="004D0920">
        <w:rPr>
          <w:rStyle w:val="Fontepargpadro2"/>
          <w:rFonts w:ascii="Arial" w:eastAsia="Myriad Pro" w:hAnsi="Arial"/>
          <w:sz w:val="20"/>
          <w:szCs w:val="20"/>
          <w:lang w:eastAsia="pt-BR"/>
        </w:rPr>
        <w:t xml:space="preserve">(  </w:t>
      </w:r>
      <w:proofErr w:type="gramEnd"/>
      <w:r w:rsidRPr="004D0920">
        <w:rPr>
          <w:rStyle w:val="Fontepargpadro2"/>
          <w:rFonts w:ascii="Arial" w:eastAsia="Myriad Pro" w:hAnsi="Arial"/>
          <w:sz w:val="20"/>
          <w:szCs w:val="20"/>
          <w:lang w:eastAsia="pt-BR"/>
        </w:rPr>
        <w:t xml:space="preserve">  ) MICROEMPREENDEDOR INDIVIDUAL, conforme parágrafo 1º do artigo 18-A da Lei Complementar nº 123, de 14/12/2006, com redação dada pela Lei Complementar nº 188, de 2021.</w:t>
      </w:r>
    </w:p>
    <w:p w14:paraId="5FEF80FE" w14:textId="77777777" w:rsidR="00676314" w:rsidRPr="004D0920" w:rsidRDefault="00676314">
      <w:pPr>
        <w:tabs>
          <w:tab w:val="left" w:pos="320"/>
        </w:tabs>
        <w:spacing w:after="57"/>
        <w:ind w:left="18"/>
        <w:jc w:val="both"/>
        <w:rPr>
          <w:rFonts w:ascii="Arial" w:hAnsi="Arial"/>
          <w:b/>
          <w:bCs/>
          <w:sz w:val="20"/>
          <w:szCs w:val="20"/>
          <w:shd w:val="clear" w:color="auto" w:fill="FFFFFF"/>
        </w:rPr>
      </w:pPr>
    </w:p>
    <w:p w14:paraId="02347EB9" w14:textId="77777777" w:rsidR="00676314" w:rsidRPr="004D0920" w:rsidRDefault="00676314">
      <w:pPr>
        <w:tabs>
          <w:tab w:val="left" w:pos="320"/>
        </w:tabs>
        <w:spacing w:after="57"/>
        <w:ind w:left="18"/>
        <w:jc w:val="both"/>
        <w:rPr>
          <w:rFonts w:ascii="Arial" w:hAnsi="Arial"/>
          <w:sz w:val="20"/>
          <w:szCs w:val="20"/>
        </w:rPr>
      </w:pPr>
      <w:proofErr w:type="gramStart"/>
      <w:r w:rsidRPr="004D0920">
        <w:rPr>
          <w:rStyle w:val="Fontepargpadro2"/>
          <w:rFonts w:ascii="Arial" w:eastAsia="Myriad Pro" w:hAnsi="Arial"/>
          <w:sz w:val="20"/>
          <w:szCs w:val="20"/>
          <w:lang w:eastAsia="pt-BR"/>
        </w:rPr>
        <w:t xml:space="preserve">(  </w:t>
      </w:r>
      <w:proofErr w:type="gramEnd"/>
      <w:r w:rsidRPr="004D0920">
        <w:rPr>
          <w:rStyle w:val="Fontepargpadro2"/>
          <w:rFonts w:ascii="Arial" w:eastAsia="Myriad Pro" w:hAnsi="Arial"/>
          <w:sz w:val="20"/>
          <w:szCs w:val="20"/>
          <w:lang w:eastAsia="pt-BR"/>
        </w:rPr>
        <w:t xml:space="preserve">  ) COOPERATIVA, nos termos do Art. 34, da Lei Federal nº 11488/2007.</w:t>
      </w:r>
    </w:p>
    <w:p w14:paraId="32EE28A5" w14:textId="77777777" w:rsidR="00676314" w:rsidRPr="004D0920" w:rsidRDefault="00676314">
      <w:pPr>
        <w:tabs>
          <w:tab w:val="left" w:pos="320"/>
        </w:tabs>
        <w:spacing w:after="57"/>
        <w:ind w:left="18"/>
        <w:jc w:val="both"/>
        <w:rPr>
          <w:rFonts w:ascii="Arial" w:hAnsi="Arial"/>
          <w:b/>
          <w:bCs/>
          <w:sz w:val="20"/>
          <w:szCs w:val="20"/>
          <w:shd w:val="clear" w:color="auto" w:fill="FFFFFF"/>
        </w:rPr>
      </w:pPr>
    </w:p>
    <w:p w14:paraId="759A0693" w14:textId="77777777" w:rsidR="00676314" w:rsidRPr="004D0920" w:rsidRDefault="00676314">
      <w:pPr>
        <w:tabs>
          <w:tab w:val="left" w:pos="320"/>
        </w:tabs>
        <w:spacing w:after="57"/>
        <w:ind w:left="18"/>
        <w:rPr>
          <w:rFonts w:ascii="Arial" w:hAnsi="Arial"/>
          <w:sz w:val="20"/>
          <w:szCs w:val="20"/>
        </w:rPr>
      </w:pPr>
      <w:r w:rsidRPr="004D0920">
        <w:rPr>
          <w:rStyle w:val="Fontepargpadro2"/>
          <w:rFonts w:ascii="Arial" w:eastAsia="Myriad Pro" w:hAnsi="Arial"/>
          <w:sz w:val="20"/>
          <w:szCs w:val="20"/>
          <w:lang w:eastAsia="pt-BR"/>
        </w:rPr>
        <w:t>DECLARA ainda:</w:t>
      </w:r>
    </w:p>
    <w:p w14:paraId="30FB34EE" w14:textId="77777777" w:rsidR="00676314" w:rsidRPr="004D0920" w:rsidRDefault="00676314">
      <w:pPr>
        <w:tabs>
          <w:tab w:val="left" w:pos="320"/>
        </w:tabs>
        <w:spacing w:after="57"/>
        <w:ind w:left="18"/>
        <w:rPr>
          <w:rFonts w:ascii="Arial" w:hAnsi="Arial"/>
          <w:b/>
          <w:bCs/>
          <w:sz w:val="20"/>
          <w:szCs w:val="20"/>
          <w:shd w:val="clear" w:color="auto" w:fill="FFFFFF"/>
        </w:rPr>
      </w:pPr>
    </w:p>
    <w:p w14:paraId="302A6E4C" w14:textId="77777777" w:rsidR="00676314" w:rsidRPr="004D0920" w:rsidRDefault="00676314">
      <w:pPr>
        <w:tabs>
          <w:tab w:val="left" w:pos="320"/>
        </w:tabs>
        <w:spacing w:after="57"/>
        <w:ind w:left="18"/>
        <w:rPr>
          <w:rFonts w:ascii="Arial" w:hAnsi="Arial"/>
          <w:sz w:val="20"/>
          <w:szCs w:val="20"/>
        </w:rPr>
      </w:pPr>
      <w:r w:rsidRPr="004D0920">
        <w:rPr>
          <w:rStyle w:val="Fontepargpadro2"/>
          <w:rFonts w:ascii="Arial" w:eastAsia="Myriad Pro" w:hAnsi="Arial"/>
          <w:sz w:val="20"/>
          <w:szCs w:val="20"/>
          <w:lang w:eastAsia="pt-BR"/>
        </w:rPr>
        <w:t xml:space="preserve">1. Que a empresa está excluída das vedações constantes </w:t>
      </w:r>
      <w:r w:rsidRPr="004D0920">
        <w:rPr>
          <w:rStyle w:val="Fontepargpadro2"/>
          <w:rFonts w:ascii="Arial" w:hAnsi="Arial"/>
          <w:sz w:val="20"/>
          <w:szCs w:val="20"/>
          <w:shd w:val="clear" w:color="auto" w:fill="FFFFFF"/>
        </w:rPr>
        <w:t>do parágrafo 4º do artigo 3º da Lei Complementar n.º 123, de 14 de dezembro de 2006;</w:t>
      </w:r>
    </w:p>
    <w:p w14:paraId="66D6194C" w14:textId="77777777" w:rsidR="00676314" w:rsidRPr="004D0920" w:rsidRDefault="00676314">
      <w:pPr>
        <w:tabs>
          <w:tab w:val="left" w:pos="320"/>
        </w:tabs>
        <w:spacing w:after="57"/>
        <w:ind w:left="18"/>
        <w:rPr>
          <w:rFonts w:ascii="Arial" w:hAnsi="Arial"/>
          <w:sz w:val="20"/>
          <w:szCs w:val="20"/>
          <w:shd w:val="clear" w:color="auto" w:fill="FFFFFF"/>
        </w:rPr>
      </w:pPr>
    </w:p>
    <w:p w14:paraId="3E956196" w14:textId="77777777" w:rsidR="00676314" w:rsidRPr="004D0920" w:rsidRDefault="00676314">
      <w:pPr>
        <w:tabs>
          <w:tab w:val="left" w:pos="320"/>
        </w:tabs>
        <w:spacing w:after="57"/>
        <w:ind w:left="18"/>
        <w:rPr>
          <w:rFonts w:ascii="Arial" w:hAnsi="Arial"/>
          <w:sz w:val="20"/>
          <w:szCs w:val="20"/>
        </w:rPr>
      </w:pPr>
      <w:r w:rsidRPr="004D0920">
        <w:rPr>
          <w:rStyle w:val="Fontepargpadro2"/>
          <w:rFonts w:ascii="Arial" w:hAnsi="Arial"/>
          <w:b/>
          <w:bCs/>
          <w:sz w:val="20"/>
          <w:szCs w:val="20"/>
          <w:shd w:val="clear" w:color="auto" w:fill="FFFFFF"/>
        </w:rPr>
        <w:t>2.</w:t>
      </w:r>
      <w:r w:rsidRPr="004D0920">
        <w:rPr>
          <w:rStyle w:val="Fontepargpadro2"/>
          <w:rFonts w:ascii="Arial" w:hAnsi="Arial"/>
          <w:sz w:val="20"/>
          <w:szCs w:val="20"/>
          <w:shd w:val="clear" w:color="auto" w:fill="FFFFFF"/>
        </w:rPr>
        <w:t xml:space="preserve"> Que não extrapolou a receita bruta máxima admitida para fins de enquadramento como microempresa ou empresa de pequeno porte </w:t>
      </w:r>
      <w:r w:rsidRPr="004D0920">
        <w:rPr>
          <w:rStyle w:val="Fontepargpadro2"/>
          <w:rFonts w:ascii="Arial" w:hAnsi="Arial"/>
          <w:sz w:val="20"/>
          <w:szCs w:val="20"/>
        </w:rPr>
        <w:t>no ano-calendário de realização da licitação</w:t>
      </w:r>
      <w:r w:rsidRPr="004D0920">
        <w:rPr>
          <w:rStyle w:val="Fontepargpadro2"/>
          <w:rFonts w:ascii="Arial" w:hAnsi="Arial"/>
          <w:sz w:val="20"/>
          <w:szCs w:val="20"/>
          <w:shd w:val="clear" w:color="auto" w:fill="FFFFFF"/>
        </w:rPr>
        <w:t>, nos termos do § 2º do Art. 4º da Lei Federal n.º 14.133/2021.</w:t>
      </w:r>
    </w:p>
    <w:p w14:paraId="03CD7D54" w14:textId="77777777" w:rsidR="00676314" w:rsidRPr="004D0920" w:rsidRDefault="00676314">
      <w:pPr>
        <w:tabs>
          <w:tab w:val="left" w:pos="320"/>
        </w:tabs>
        <w:spacing w:after="57"/>
        <w:ind w:left="18"/>
        <w:rPr>
          <w:rFonts w:ascii="Arial" w:hAnsi="Arial"/>
          <w:sz w:val="20"/>
          <w:szCs w:val="20"/>
          <w:shd w:val="clear" w:color="auto" w:fill="FFFFFF"/>
        </w:rPr>
      </w:pPr>
    </w:p>
    <w:p w14:paraId="7D4DBE14" w14:textId="77777777" w:rsidR="00676314" w:rsidRPr="004D0920" w:rsidRDefault="00676314">
      <w:pPr>
        <w:tabs>
          <w:tab w:val="left" w:pos="320"/>
        </w:tabs>
        <w:spacing w:after="57"/>
        <w:ind w:left="18"/>
        <w:rPr>
          <w:rFonts w:ascii="Arial" w:hAnsi="Arial"/>
          <w:sz w:val="20"/>
          <w:szCs w:val="20"/>
          <w:shd w:val="clear" w:color="auto" w:fill="FFFFFF"/>
        </w:rPr>
      </w:pPr>
    </w:p>
    <w:p w14:paraId="2A81F8CF" w14:textId="77777777" w:rsidR="00676314" w:rsidRPr="004D0920" w:rsidRDefault="00676314">
      <w:pPr>
        <w:jc w:val="both"/>
        <w:rPr>
          <w:rFonts w:ascii="Arial" w:hAnsi="Arial"/>
          <w:sz w:val="20"/>
          <w:szCs w:val="20"/>
        </w:rPr>
      </w:pPr>
      <w:r w:rsidRPr="004D0920">
        <w:rPr>
          <w:rFonts w:ascii="Arial" w:hAnsi="Arial"/>
          <w:sz w:val="20"/>
          <w:szCs w:val="20"/>
        </w:rPr>
        <w:t>Local e data</w:t>
      </w:r>
    </w:p>
    <w:p w14:paraId="5732D445" w14:textId="77777777" w:rsidR="00676314" w:rsidRPr="004D0920" w:rsidRDefault="00676314">
      <w:pPr>
        <w:jc w:val="both"/>
        <w:rPr>
          <w:rFonts w:ascii="Arial" w:hAnsi="Arial"/>
          <w:sz w:val="20"/>
          <w:szCs w:val="20"/>
        </w:rPr>
      </w:pPr>
    </w:p>
    <w:p w14:paraId="54064850" w14:textId="77777777" w:rsidR="00676314" w:rsidRPr="004D0920" w:rsidRDefault="00676314">
      <w:pPr>
        <w:jc w:val="both"/>
        <w:rPr>
          <w:rFonts w:ascii="Arial" w:hAnsi="Arial"/>
          <w:sz w:val="20"/>
          <w:szCs w:val="20"/>
        </w:rPr>
      </w:pPr>
    </w:p>
    <w:p w14:paraId="1010F876" w14:textId="77777777" w:rsidR="00676314" w:rsidRPr="004D0920" w:rsidRDefault="00676314">
      <w:pPr>
        <w:jc w:val="both"/>
        <w:rPr>
          <w:rFonts w:ascii="Arial" w:hAnsi="Arial"/>
          <w:sz w:val="20"/>
          <w:szCs w:val="20"/>
        </w:rPr>
      </w:pPr>
    </w:p>
    <w:p w14:paraId="761880B5" w14:textId="77777777" w:rsidR="00676314" w:rsidRPr="004D0920" w:rsidRDefault="00676314">
      <w:pPr>
        <w:pStyle w:val="Contedodatabela"/>
        <w:jc w:val="center"/>
        <w:rPr>
          <w:rFonts w:ascii="Arial" w:hAnsi="Arial"/>
          <w:sz w:val="20"/>
          <w:szCs w:val="20"/>
        </w:rPr>
      </w:pPr>
      <w:r w:rsidRPr="004D0920">
        <w:rPr>
          <w:rFonts w:ascii="Arial" w:hAnsi="Arial"/>
          <w:sz w:val="20"/>
          <w:szCs w:val="20"/>
        </w:rPr>
        <w:t>________________________________</w:t>
      </w:r>
    </w:p>
    <w:p w14:paraId="250EA8A6" w14:textId="77777777" w:rsidR="00676314" w:rsidRPr="004D0920" w:rsidRDefault="00676314">
      <w:pPr>
        <w:pStyle w:val="Contedodatabela"/>
        <w:jc w:val="center"/>
        <w:rPr>
          <w:rFonts w:ascii="Arial" w:hAnsi="Arial"/>
          <w:sz w:val="20"/>
          <w:szCs w:val="20"/>
        </w:rPr>
      </w:pPr>
      <w:r w:rsidRPr="004D0920">
        <w:rPr>
          <w:rFonts w:ascii="Arial" w:hAnsi="Arial"/>
          <w:sz w:val="20"/>
          <w:szCs w:val="20"/>
        </w:rPr>
        <w:t>Representante Legal</w:t>
      </w:r>
    </w:p>
    <w:p w14:paraId="3E68BCC0" w14:textId="77777777" w:rsidR="00676314" w:rsidRPr="004D0920" w:rsidRDefault="00676314">
      <w:pPr>
        <w:pStyle w:val="Contedodatabela"/>
        <w:pageBreakBefore/>
        <w:tabs>
          <w:tab w:val="left" w:pos="320"/>
        </w:tabs>
        <w:ind w:left="18"/>
        <w:jc w:val="center"/>
        <w:rPr>
          <w:rFonts w:ascii="Arial" w:hAnsi="Arial"/>
          <w:sz w:val="20"/>
          <w:szCs w:val="20"/>
          <w:shd w:val="clear" w:color="auto" w:fill="FFFFFF"/>
        </w:rPr>
      </w:pPr>
    </w:p>
    <w:p w14:paraId="531DE06D" w14:textId="77777777" w:rsidR="00676314" w:rsidRPr="004D0920" w:rsidRDefault="00676314">
      <w:pPr>
        <w:pStyle w:val="Contedodatabela"/>
        <w:tabs>
          <w:tab w:val="left" w:pos="320"/>
        </w:tabs>
        <w:ind w:left="18"/>
        <w:jc w:val="center"/>
        <w:rPr>
          <w:rFonts w:ascii="Arial" w:hAnsi="Arial"/>
          <w:sz w:val="20"/>
          <w:szCs w:val="20"/>
        </w:rPr>
      </w:pPr>
      <w:r w:rsidRPr="004D0920">
        <w:rPr>
          <w:rFonts w:ascii="Arial" w:hAnsi="Arial"/>
          <w:b/>
          <w:bCs/>
          <w:sz w:val="20"/>
          <w:szCs w:val="20"/>
          <w:shd w:val="clear" w:color="auto" w:fill="FFFFFF"/>
        </w:rPr>
        <w:t>ANEXO IX</w:t>
      </w:r>
    </w:p>
    <w:p w14:paraId="3C3784CC" w14:textId="77777777" w:rsidR="00676314" w:rsidRPr="004D0920" w:rsidRDefault="00676314">
      <w:pPr>
        <w:pStyle w:val="Contedodatabela"/>
        <w:tabs>
          <w:tab w:val="left" w:pos="320"/>
        </w:tabs>
        <w:ind w:left="18"/>
        <w:jc w:val="center"/>
        <w:rPr>
          <w:rFonts w:ascii="Arial" w:hAnsi="Arial"/>
          <w:b/>
          <w:bCs/>
          <w:sz w:val="20"/>
          <w:szCs w:val="20"/>
          <w:shd w:val="clear" w:color="auto" w:fill="FFFFFF"/>
        </w:rPr>
      </w:pPr>
    </w:p>
    <w:p w14:paraId="38EE5FB9" w14:textId="77777777" w:rsidR="00676314" w:rsidRPr="004D0920" w:rsidRDefault="00676314">
      <w:pPr>
        <w:pStyle w:val="Contedodatabela"/>
        <w:tabs>
          <w:tab w:val="left" w:pos="320"/>
        </w:tabs>
        <w:ind w:left="18"/>
        <w:jc w:val="center"/>
        <w:rPr>
          <w:rFonts w:ascii="Arial" w:hAnsi="Arial"/>
          <w:b/>
          <w:bCs/>
          <w:sz w:val="20"/>
          <w:szCs w:val="20"/>
          <w:shd w:val="clear" w:color="auto" w:fill="FFFFFF"/>
        </w:rPr>
      </w:pPr>
    </w:p>
    <w:p w14:paraId="2BDB1F57" w14:textId="77777777" w:rsidR="00676314" w:rsidRPr="004D0920" w:rsidRDefault="00676314">
      <w:pPr>
        <w:tabs>
          <w:tab w:val="left" w:pos="532"/>
        </w:tabs>
        <w:ind w:left="266" w:right="-12"/>
        <w:jc w:val="center"/>
        <w:rPr>
          <w:rFonts w:ascii="Arial" w:hAnsi="Arial"/>
          <w:sz w:val="20"/>
          <w:szCs w:val="20"/>
        </w:rPr>
      </w:pPr>
      <w:r w:rsidRPr="004D0920">
        <w:rPr>
          <w:rFonts w:ascii="Arial" w:hAnsi="Arial"/>
          <w:b/>
          <w:bCs/>
          <w:sz w:val="20"/>
          <w:szCs w:val="20"/>
        </w:rPr>
        <w:t>DECLARAÇÃO LGPD.</w:t>
      </w:r>
    </w:p>
    <w:p w14:paraId="104E0BFF" w14:textId="77777777" w:rsidR="00676314" w:rsidRPr="004D0920" w:rsidRDefault="00676314">
      <w:pPr>
        <w:tabs>
          <w:tab w:val="left" w:pos="532"/>
        </w:tabs>
        <w:ind w:left="266" w:right="-12"/>
        <w:jc w:val="center"/>
        <w:rPr>
          <w:rFonts w:ascii="Arial" w:hAnsi="Arial"/>
          <w:b/>
          <w:bCs/>
          <w:sz w:val="20"/>
          <w:szCs w:val="20"/>
        </w:rPr>
      </w:pPr>
    </w:p>
    <w:p w14:paraId="1D2F02BE"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inscrito no CNPJ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por intermédio de seu representante legal, o(a) Sr.(a)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portador(a) da Carteira de Identidade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e do CPF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DECLARA, para os devidos fins, que tem pleno conhecimento das regras contidas no edital de licitação e que possui as condições de habilitação previstas no edital, bem como tem ciência de que:</w:t>
      </w:r>
    </w:p>
    <w:p w14:paraId="2F88E2FB" w14:textId="77777777" w:rsidR="00676314" w:rsidRPr="004D0920" w:rsidRDefault="00676314">
      <w:pPr>
        <w:tabs>
          <w:tab w:val="left" w:pos="320"/>
        </w:tabs>
        <w:spacing w:after="57"/>
        <w:ind w:left="18"/>
        <w:jc w:val="both"/>
        <w:rPr>
          <w:rFonts w:ascii="Arial" w:hAnsi="Arial"/>
          <w:b/>
          <w:bCs/>
          <w:sz w:val="20"/>
          <w:szCs w:val="20"/>
        </w:rPr>
      </w:pPr>
    </w:p>
    <w:p w14:paraId="31787440"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 </w:t>
      </w:r>
      <w:r w:rsidRPr="004D0920">
        <w:rPr>
          <w:rStyle w:val="Fontepargpadro2"/>
          <w:rFonts w:ascii="Arial" w:hAnsi="Arial"/>
          <w:sz w:val="20"/>
          <w:szCs w:val="20"/>
        </w:rPr>
        <w:t>Como condição para participar desta licitação e ser contratado(a), o(a) interessado(a) deve fornecer para a Administração Pública diversos dados pessoais, entre eles:</w:t>
      </w:r>
    </w:p>
    <w:p w14:paraId="75109682"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1.1. </w:t>
      </w:r>
      <w:r w:rsidRPr="004D0920">
        <w:rPr>
          <w:rStyle w:val="Fontepargpadro2"/>
          <w:rFonts w:ascii="Arial" w:hAnsi="Arial"/>
          <w:sz w:val="20"/>
          <w:szCs w:val="20"/>
        </w:rPr>
        <w:t>aqueles inerentes a documentos de identificação;</w:t>
      </w:r>
    </w:p>
    <w:p w14:paraId="186B0293"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1.2.</w:t>
      </w:r>
      <w:r w:rsidRPr="004D0920">
        <w:rPr>
          <w:rStyle w:val="Fontepargpadro2"/>
          <w:rFonts w:ascii="Arial" w:hAnsi="Arial"/>
          <w:sz w:val="20"/>
          <w:szCs w:val="20"/>
        </w:rPr>
        <w:t xml:space="preserve"> referentes a participações societárias;</w:t>
      </w:r>
    </w:p>
    <w:p w14:paraId="5C4E72EE"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1.3. </w:t>
      </w:r>
      <w:r w:rsidRPr="004D0920">
        <w:rPr>
          <w:rStyle w:val="Fontepargpadro2"/>
          <w:rFonts w:ascii="Arial" w:hAnsi="Arial"/>
          <w:sz w:val="20"/>
          <w:szCs w:val="20"/>
        </w:rPr>
        <w:t>informações inseridas em contratos sociais;</w:t>
      </w:r>
    </w:p>
    <w:p w14:paraId="489BF0C6"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1.4. </w:t>
      </w:r>
      <w:r w:rsidRPr="004D0920">
        <w:rPr>
          <w:rStyle w:val="Fontepargpadro2"/>
          <w:rFonts w:ascii="Arial" w:hAnsi="Arial"/>
          <w:sz w:val="20"/>
          <w:szCs w:val="20"/>
        </w:rPr>
        <w:t>endereços físicos e eletrônicos;</w:t>
      </w:r>
    </w:p>
    <w:p w14:paraId="2170AD61"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1.5.</w:t>
      </w:r>
      <w:r w:rsidRPr="004D0920">
        <w:rPr>
          <w:rStyle w:val="Fontepargpadro2"/>
          <w:rFonts w:ascii="Arial" w:hAnsi="Arial"/>
          <w:sz w:val="20"/>
          <w:szCs w:val="20"/>
        </w:rPr>
        <w:t xml:space="preserve"> estado civil;</w:t>
      </w:r>
    </w:p>
    <w:p w14:paraId="7AB826B8"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1.6. </w:t>
      </w:r>
      <w:r w:rsidRPr="004D0920">
        <w:rPr>
          <w:rStyle w:val="Fontepargpadro2"/>
          <w:rFonts w:ascii="Arial" w:hAnsi="Arial"/>
          <w:sz w:val="20"/>
          <w:szCs w:val="20"/>
        </w:rPr>
        <w:t>eventuais informações sobre cônjuges;</w:t>
      </w:r>
    </w:p>
    <w:p w14:paraId="05B261CD"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1.7. </w:t>
      </w:r>
      <w:r w:rsidRPr="004D0920">
        <w:rPr>
          <w:rStyle w:val="Fontepargpadro2"/>
          <w:rFonts w:ascii="Arial" w:hAnsi="Arial"/>
          <w:sz w:val="20"/>
          <w:szCs w:val="20"/>
        </w:rPr>
        <w:t>relações de parentesco;</w:t>
      </w:r>
    </w:p>
    <w:p w14:paraId="275E99D1"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1.8. </w:t>
      </w:r>
      <w:r w:rsidRPr="004D0920">
        <w:rPr>
          <w:rStyle w:val="Fontepargpadro2"/>
          <w:rFonts w:ascii="Arial" w:hAnsi="Arial"/>
          <w:sz w:val="20"/>
          <w:szCs w:val="20"/>
        </w:rPr>
        <w:t>número de telefone;</w:t>
      </w:r>
    </w:p>
    <w:p w14:paraId="733F9E12"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1.9. </w:t>
      </w:r>
      <w:r w:rsidRPr="004D0920">
        <w:rPr>
          <w:rStyle w:val="Fontepargpadro2"/>
          <w:rFonts w:ascii="Arial" w:hAnsi="Arial"/>
          <w:sz w:val="20"/>
          <w:szCs w:val="20"/>
        </w:rPr>
        <w:t>sanções administrativas que esteja cumprindo perante a Administração Pública;</w:t>
      </w:r>
    </w:p>
    <w:p w14:paraId="6AA00CC0" w14:textId="77777777"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1.10. </w:t>
      </w:r>
      <w:r w:rsidRPr="004D0920">
        <w:rPr>
          <w:rStyle w:val="Fontepargpadro2"/>
          <w:rFonts w:ascii="Arial" w:hAnsi="Arial"/>
          <w:sz w:val="20"/>
          <w:szCs w:val="20"/>
        </w:rPr>
        <w:t>informações sobre eventuais condenações no plano criminal ou por improbidade administrativa; dentre outros necessários à contratação.</w:t>
      </w:r>
    </w:p>
    <w:p w14:paraId="19161777" w14:textId="77777777" w:rsidR="00676314" w:rsidRPr="004D0920" w:rsidRDefault="00676314">
      <w:pPr>
        <w:tabs>
          <w:tab w:val="left" w:pos="320"/>
        </w:tabs>
        <w:spacing w:after="57"/>
        <w:ind w:left="18"/>
        <w:jc w:val="both"/>
        <w:rPr>
          <w:rFonts w:ascii="Arial" w:hAnsi="Arial"/>
          <w:sz w:val="20"/>
          <w:szCs w:val="20"/>
        </w:rPr>
      </w:pPr>
    </w:p>
    <w:p w14:paraId="7F8EF16A" w14:textId="77777777" w:rsidR="00676314" w:rsidRPr="004D0920" w:rsidRDefault="00676314">
      <w:pPr>
        <w:pStyle w:val="Corpodetexto"/>
        <w:jc w:val="both"/>
        <w:rPr>
          <w:rFonts w:ascii="Arial" w:hAnsi="Arial"/>
          <w:sz w:val="20"/>
          <w:szCs w:val="20"/>
        </w:rPr>
      </w:pPr>
      <w:r w:rsidRPr="004D0920">
        <w:rPr>
          <w:rStyle w:val="Fontepargpadro2"/>
          <w:rFonts w:ascii="Arial" w:hAnsi="Arial"/>
          <w:b/>
          <w:bCs/>
          <w:sz w:val="20"/>
          <w:szCs w:val="20"/>
        </w:rPr>
        <w:t>2.</w:t>
      </w:r>
      <w:r w:rsidRPr="004D0920">
        <w:rPr>
          <w:rStyle w:val="Fontepargpadro2"/>
          <w:rFonts w:ascii="Arial" w:hAnsi="Arial"/>
          <w:sz w:val="20"/>
          <w:szCs w:val="20"/>
        </w:rPr>
        <w:t xml:space="preserve"> Essas informações constarão do processo administrativo e serão objeto de tratamento por parte da Administração Pública.</w:t>
      </w:r>
    </w:p>
    <w:p w14:paraId="29D070C3" w14:textId="77777777" w:rsidR="00676314" w:rsidRPr="004D0920" w:rsidRDefault="00676314">
      <w:pPr>
        <w:pStyle w:val="Corpodetexto"/>
        <w:jc w:val="both"/>
        <w:rPr>
          <w:rFonts w:ascii="Arial" w:hAnsi="Arial"/>
          <w:sz w:val="20"/>
          <w:szCs w:val="20"/>
        </w:rPr>
      </w:pPr>
      <w:r w:rsidRPr="004D0920">
        <w:rPr>
          <w:rStyle w:val="Fontepargpadro2"/>
          <w:rFonts w:ascii="Arial" w:hAnsi="Arial"/>
          <w:b/>
          <w:bCs/>
          <w:sz w:val="20"/>
          <w:szCs w:val="20"/>
        </w:rPr>
        <w:t>3.</w:t>
      </w:r>
      <w:r w:rsidRPr="004D0920">
        <w:rPr>
          <w:rStyle w:val="Fontepargpadro2"/>
          <w:rFonts w:ascii="Arial" w:hAnsi="Arial"/>
          <w:sz w:val="20"/>
          <w:szCs w:val="20"/>
        </w:rPr>
        <w:t xml:space="preserve"> O tratamento dos dados pessoais relacionados aos processos de contratação se presume válido, legítimo e, portanto, juridicamente adequado.</w:t>
      </w:r>
    </w:p>
    <w:p w14:paraId="3C82A90E" w14:textId="77777777" w:rsidR="00676314" w:rsidRPr="004D0920" w:rsidRDefault="00676314">
      <w:pPr>
        <w:tabs>
          <w:tab w:val="left" w:pos="532"/>
        </w:tabs>
        <w:ind w:left="266" w:right="-12"/>
        <w:jc w:val="center"/>
        <w:rPr>
          <w:rFonts w:ascii="Arial" w:hAnsi="Arial"/>
          <w:b/>
          <w:bCs/>
          <w:sz w:val="20"/>
          <w:szCs w:val="20"/>
        </w:rPr>
      </w:pPr>
    </w:p>
    <w:p w14:paraId="7B9C4B1C" w14:textId="77777777" w:rsidR="00676314" w:rsidRPr="004D0920" w:rsidRDefault="00676314">
      <w:pPr>
        <w:tabs>
          <w:tab w:val="left" w:pos="532"/>
        </w:tabs>
        <w:ind w:left="266" w:right="-12"/>
        <w:jc w:val="center"/>
        <w:rPr>
          <w:rFonts w:ascii="Arial" w:hAnsi="Arial"/>
          <w:b/>
          <w:bCs/>
          <w:sz w:val="20"/>
          <w:szCs w:val="20"/>
        </w:rPr>
      </w:pPr>
    </w:p>
    <w:p w14:paraId="35FA66E3" w14:textId="77777777" w:rsidR="00676314" w:rsidRPr="004D0920" w:rsidRDefault="00676314">
      <w:pPr>
        <w:tabs>
          <w:tab w:val="left" w:pos="320"/>
        </w:tabs>
        <w:spacing w:after="57"/>
        <w:ind w:left="18"/>
        <w:rPr>
          <w:rFonts w:ascii="Arial" w:hAnsi="Arial"/>
          <w:sz w:val="20"/>
          <w:szCs w:val="20"/>
          <w:shd w:val="clear" w:color="auto" w:fill="FFFFFF"/>
        </w:rPr>
      </w:pPr>
    </w:p>
    <w:p w14:paraId="6249D3BA" w14:textId="77777777" w:rsidR="00676314" w:rsidRPr="004D0920" w:rsidRDefault="00676314">
      <w:pPr>
        <w:jc w:val="both"/>
        <w:rPr>
          <w:rFonts w:ascii="Arial" w:hAnsi="Arial"/>
          <w:sz w:val="20"/>
          <w:szCs w:val="20"/>
        </w:rPr>
      </w:pPr>
      <w:r w:rsidRPr="004D0920">
        <w:rPr>
          <w:rFonts w:ascii="Arial" w:hAnsi="Arial"/>
          <w:sz w:val="20"/>
          <w:szCs w:val="20"/>
        </w:rPr>
        <w:t>Local e data</w:t>
      </w:r>
    </w:p>
    <w:p w14:paraId="454C686D" w14:textId="77777777" w:rsidR="00676314" w:rsidRPr="004D0920" w:rsidRDefault="00676314">
      <w:pPr>
        <w:jc w:val="both"/>
        <w:rPr>
          <w:rFonts w:ascii="Arial" w:hAnsi="Arial"/>
          <w:sz w:val="20"/>
          <w:szCs w:val="20"/>
        </w:rPr>
      </w:pPr>
    </w:p>
    <w:p w14:paraId="1F4EFFFB" w14:textId="77777777" w:rsidR="00676314" w:rsidRPr="004D0920" w:rsidRDefault="00676314">
      <w:pPr>
        <w:jc w:val="both"/>
        <w:rPr>
          <w:rFonts w:ascii="Arial" w:hAnsi="Arial"/>
          <w:sz w:val="20"/>
          <w:szCs w:val="20"/>
        </w:rPr>
      </w:pPr>
    </w:p>
    <w:p w14:paraId="34BF069E" w14:textId="77777777" w:rsidR="00676314" w:rsidRPr="004D0920" w:rsidRDefault="00676314">
      <w:pPr>
        <w:jc w:val="both"/>
        <w:rPr>
          <w:rFonts w:ascii="Arial" w:hAnsi="Arial"/>
          <w:sz w:val="20"/>
          <w:szCs w:val="20"/>
        </w:rPr>
      </w:pPr>
    </w:p>
    <w:p w14:paraId="1F6DAB59" w14:textId="77777777" w:rsidR="00676314" w:rsidRPr="004D0920" w:rsidRDefault="00676314">
      <w:pPr>
        <w:jc w:val="both"/>
        <w:rPr>
          <w:rFonts w:ascii="Arial" w:hAnsi="Arial"/>
          <w:sz w:val="20"/>
          <w:szCs w:val="20"/>
        </w:rPr>
      </w:pPr>
    </w:p>
    <w:p w14:paraId="4D5347E7" w14:textId="77777777" w:rsidR="00676314" w:rsidRPr="004D0920" w:rsidRDefault="00676314">
      <w:pPr>
        <w:pStyle w:val="Contedodatabela"/>
        <w:jc w:val="center"/>
        <w:rPr>
          <w:rFonts w:ascii="Arial" w:hAnsi="Arial"/>
          <w:sz w:val="20"/>
          <w:szCs w:val="20"/>
        </w:rPr>
      </w:pPr>
      <w:r w:rsidRPr="004D0920">
        <w:rPr>
          <w:rFonts w:ascii="Arial" w:hAnsi="Arial"/>
          <w:sz w:val="20"/>
          <w:szCs w:val="20"/>
        </w:rPr>
        <w:t>________________________________</w:t>
      </w:r>
    </w:p>
    <w:p w14:paraId="0EFA4934" w14:textId="77777777" w:rsidR="00286208" w:rsidRPr="004D0920" w:rsidRDefault="00676314">
      <w:pPr>
        <w:pStyle w:val="Contedodatabela"/>
        <w:tabs>
          <w:tab w:val="left" w:pos="532"/>
        </w:tabs>
        <w:ind w:left="266" w:right="-12"/>
        <w:jc w:val="center"/>
        <w:rPr>
          <w:rStyle w:val="Fontepargpadro2"/>
          <w:rFonts w:ascii="Arial" w:hAnsi="Arial"/>
          <w:b/>
          <w:bCs/>
          <w:sz w:val="20"/>
          <w:szCs w:val="20"/>
        </w:rPr>
      </w:pPr>
      <w:r w:rsidRPr="004D0920">
        <w:rPr>
          <w:rStyle w:val="Fontepargpadro2"/>
          <w:rFonts w:ascii="Arial" w:hAnsi="Arial"/>
          <w:b/>
          <w:bCs/>
          <w:sz w:val="20"/>
          <w:szCs w:val="20"/>
        </w:rPr>
        <w:t>Representante Legal</w:t>
      </w:r>
    </w:p>
    <w:p w14:paraId="32D71307" w14:textId="77777777" w:rsidR="007647E6" w:rsidRPr="004146D2" w:rsidRDefault="00E952C7" w:rsidP="007B26CA">
      <w:pPr>
        <w:pStyle w:val="NormalWeb"/>
        <w:spacing w:beforeLines="60" w:before="144" w:beforeAutospacing="0" w:afterLines="60" w:after="144" w:line="240" w:lineRule="auto"/>
        <w:jc w:val="both"/>
        <w:rPr>
          <w:rFonts w:ascii="Arial" w:hAnsi="Arial" w:cs="Arial"/>
          <w:b/>
          <w:bCs/>
          <w:color w:val="000000"/>
          <w:sz w:val="20"/>
          <w:szCs w:val="20"/>
        </w:rPr>
      </w:pPr>
      <w:r>
        <w:rPr>
          <w:rStyle w:val="Fontepargpadro2"/>
          <w:rFonts w:ascii="Arial" w:hAnsi="Arial" w:cs="Arial"/>
          <w:b/>
          <w:bCs/>
          <w:sz w:val="20"/>
          <w:szCs w:val="20"/>
        </w:rPr>
        <w:br w:type="page"/>
      </w:r>
    </w:p>
    <w:p w14:paraId="0001C3CC" w14:textId="77777777" w:rsidR="00F43773" w:rsidRPr="00F43773" w:rsidRDefault="00F43773" w:rsidP="007B26CA">
      <w:pPr>
        <w:pStyle w:val="NormalWeb"/>
        <w:spacing w:beforeLines="60" w:before="144" w:afterLines="60" w:after="144"/>
        <w:jc w:val="center"/>
        <w:rPr>
          <w:rFonts w:ascii="Arial" w:hAnsi="Arial"/>
          <w:b/>
          <w:bCs/>
          <w:color w:val="000000"/>
          <w:sz w:val="20"/>
          <w:szCs w:val="20"/>
        </w:rPr>
      </w:pPr>
      <w:r w:rsidRPr="00F43773">
        <w:rPr>
          <w:rFonts w:ascii="Arial" w:hAnsi="Arial"/>
          <w:b/>
          <w:bCs/>
          <w:color w:val="000000"/>
          <w:sz w:val="20"/>
          <w:szCs w:val="20"/>
        </w:rPr>
        <w:lastRenderedPageBreak/>
        <w:t>ANEXO X</w:t>
      </w:r>
    </w:p>
    <w:p w14:paraId="5EC10AD3" w14:textId="77777777" w:rsidR="00F43773" w:rsidRPr="00F43773" w:rsidRDefault="00F43773" w:rsidP="007B26CA">
      <w:pPr>
        <w:pStyle w:val="NormalWeb"/>
        <w:spacing w:beforeLines="60" w:before="144" w:afterLines="60" w:after="144"/>
        <w:jc w:val="center"/>
        <w:rPr>
          <w:rFonts w:ascii="Arial" w:hAnsi="Arial"/>
          <w:b/>
          <w:bCs/>
          <w:color w:val="000000"/>
          <w:sz w:val="20"/>
          <w:szCs w:val="20"/>
        </w:rPr>
      </w:pPr>
      <w:r>
        <w:rPr>
          <w:rFonts w:ascii="Arial" w:hAnsi="Arial"/>
          <w:b/>
          <w:bCs/>
          <w:color w:val="000000"/>
          <w:sz w:val="20"/>
          <w:szCs w:val="20"/>
        </w:rPr>
        <w:t>Projeto técnico do Mobiliário</w:t>
      </w:r>
    </w:p>
    <w:p w14:paraId="2EC936D1" w14:textId="77777777" w:rsidR="00F43773" w:rsidRDefault="00F43773" w:rsidP="007B26CA">
      <w:pPr>
        <w:pStyle w:val="NormalWeb"/>
        <w:spacing w:beforeLines="60" w:before="144" w:beforeAutospacing="0" w:afterLines="60" w:after="144" w:line="240" w:lineRule="auto"/>
        <w:jc w:val="both"/>
        <w:rPr>
          <w:rFonts w:ascii="Arial" w:hAnsi="Arial" w:cs="Arial"/>
          <w:b/>
          <w:bCs/>
          <w:color w:val="000000"/>
          <w:sz w:val="20"/>
          <w:szCs w:val="20"/>
        </w:rPr>
      </w:pPr>
    </w:p>
    <w:p w14:paraId="7848C26B" w14:textId="77777777" w:rsidR="00F43773" w:rsidRDefault="00F43773" w:rsidP="00274CD9">
      <w:pPr>
        <w:pStyle w:val="NormalWeb"/>
        <w:spacing w:beforeLines="60" w:before="144" w:beforeAutospacing="0" w:afterLines="60" w:after="144" w:line="240" w:lineRule="auto"/>
        <w:jc w:val="both"/>
        <w:rPr>
          <w:rFonts w:ascii="Arial" w:hAnsi="Arial" w:cs="Arial"/>
          <w:b/>
          <w:bCs/>
          <w:color w:val="000000"/>
          <w:sz w:val="20"/>
          <w:szCs w:val="20"/>
        </w:rPr>
      </w:pPr>
    </w:p>
    <w:sectPr w:rsidR="00F43773" w:rsidSect="009C1D29">
      <w:headerReference w:type="default" r:id="rId18"/>
      <w:headerReference w:type="first" r:id="rId19"/>
      <w:pgSz w:w="11962" w:h="16838"/>
      <w:pgMar w:top="1134" w:right="1134" w:bottom="1474" w:left="1134" w:header="720" w:footer="1134"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D27A7" w14:textId="77777777" w:rsidR="00F20E2A" w:rsidRDefault="00F20E2A">
      <w:r>
        <w:separator/>
      </w:r>
    </w:p>
  </w:endnote>
  <w:endnote w:type="continuationSeparator" w:id="0">
    <w:p w14:paraId="5D32C2EF" w14:textId="77777777" w:rsidR="00F20E2A" w:rsidRDefault="00F2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Times New Roman"/>
    <w:charset w:val="00"/>
    <w:family w:val="swiss"/>
    <w:pitch w:val="variable"/>
    <w:sig w:usb0="00000003" w:usb1="1000204A" w:usb2="00000000" w:usb3="00000000" w:csb0="00000001" w:csb1="00000000"/>
  </w:font>
  <w:font w:name="Myriad Pro">
    <w:altName w:val="Segoe U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w:panose1 w:val="020B0602030504020204"/>
    <w:charset w:val="00"/>
    <w:family w:val="swiss"/>
    <w:pitch w:val="variable"/>
    <w:sig w:usb0="00000003" w:usb1="00000000" w:usb2="00000000" w:usb3="00000000" w:csb0="00000001" w:csb1="00000000"/>
  </w:font>
  <w:font w:name="ArialMT">
    <w:altName w:val="Times New Roman"/>
    <w:charset w:val="00"/>
    <w:family w:val="swiss"/>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B9152" w14:textId="77777777" w:rsidR="00F20E2A" w:rsidRDefault="00F20E2A">
      <w:r>
        <w:separator/>
      </w:r>
    </w:p>
  </w:footnote>
  <w:footnote w:type="continuationSeparator" w:id="0">
    <w:p w14:paraId="7FB65ECF" w14:textId="77777777" w:rsidR="00F20E2A" w:rsidRDefault="00F20E2A">
      <w:r>
        <w:continuationSeparator/>
      </w:r>
    </w:p>
  </w:footnote>
  <w:footnote w:id="1">
    <w:p w14:paraId="3E1A9DCB" w14:textId="77777777" w:rsidR="005F1F10" w:rsidRDefault="005F1F10">
      <w:pPr>
        <w:pStyle w:val="Textodenotaderodap"/>
        <w:jc w:val="both"/>
      </w:pPr>
      <w:r>
        <w:rPr>
          <w:rStyle w:val="Caracteresdenotaderodap"/>
          <w:rFonts w:ascii="Arial" w:hAnsi="Arial"/>
        </w:rPr>
        <w:footnoteRef/>
      </w:r>
      <w:r>
        <w:rPr>
          <w:rStyle w:val="Fontepargpadro2"/>
          <w:rFonts w:ascii="Arial" w:hAnsi="Arial"/>
          <w:color w:val="000000"/>
          <w:sz w:val="18"/>
          <w:szCs w:val="18"/>
        </w:rPr>
        <w:tab/>
        <w:t>A procuração deverá ser acompanhada de cópia do documento oficial de identidade do outorgado.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7D969" w14:textId="60E3204D" w:rsidR="005F1F10" w:rsidRDefault="005F1F10" w:rsidP="009C1D29">
    <w:pPr>
      <w:pStyle w:val="western"/>
      <w:tabs>
        <w:tab w:val="left" w:pos="993"/>
      </w:tabs>
    </w:pPr>
    <w:r>
      <w:rPr>
        <w:rStyle w:val="Fontepargpadro2"/>
        <w:sz w:val="14"/>
        <w:szCs w:val="14"/>
      </w:rPr>
      <w:t>E-</w:t>
    </w:r>
    <w:proofErr w:type="gramStart"/>
    <w:r>
      <w:rPr>
        <w:rStyle w:val="Fontepargpadro2"/>
        <w:sz w:val="14"/>
        <w:szCs w:val="14"/>
      </w:rPr>
      <w:t>protocolo</w:t>
    </w:r>
    <w:proofErr w:type="gramEnd"/>
    <w:r>
      <w:rPr>
        <w:rStyle w:val="Fontepargpadro2"/>
        <w:sz w:val="14"/>
        <w:szCs w:val="14"/>
      </w:rPr>
      <w:t xml:space="preserve"> n° </w:t>
    </w:r>
    <w:r w:rsidRPr="00E25065">
      <w:rPr>
        <w:b/>
        <w:sz w:val="14"/>
        <w:szCs w:val="14"/>
      </w:rPr>
      <w:t>25.</w:t>
    </w:r>
    <w:r w:rsidR="005949B9">
      <w:rPr>
        <w:b/>
        <w:sz w:val="14"/>
        <w:szCs w:val="14"/>
      </w:rPr>
      <w:t>951.800-8</w:t>
    </w:r>
    <w:r w:rsidR="005949B9">
      <w:rPr>
        <w:b/>
        <w:sz w:val="14"/>
        <w:szCs w:val="14"/>
      </w:rPr>
      <w:tab/>
    </w:r>
    <w:r>
      <w:rPr>
        <w:rStyle w:val="Fontepargpadro2"/>
        <w:sz w:val="14"/>
        <w:szCs w:val="14"/>
      </w:rPr>
      <w:t xml:space="preserve"> Pregão Eletrônico n° </w:t>
    </w:r>
    <w:r w:rsidR="000A6606">
      <w:rPr>
        <w:rStyle w:val="Fontepargpadro2"/>
        <w:sz w:val="14"/>
        <w:szCs w:val="14"/>
      </w:rPr>
      <w:t>900</w:t>
    </w:r>
    <w:r w:rsidR="009B013E">
      <w:rPr>
        <w:rStyle w:val="Fontepargpadro2"/>
        <w:sz w:val="14"/>
        <w:szCs w:val="14"/>
      </w:rPr>
      <w:t>45</w:t>
    </w:r>
    <w:r>
      <w:rPr>
        <w:rStyle w:val="Fontepargpadro2"/>
        <w:sz w:val="14"/>
        <w:szCs w:val="14"/>
      </w:rPr>
      <w:t>/</w:t>
    </w:r>
    <w:r w:rsidRPr="00046F9B">
      <w:rPr>
        <w:rStyle w:val="Fontepargpadro2"/>
        <w:color w:val="000000"/>
        <w:sz w:val="14"/>
        <w:szCs w:val="14"/>
      </w:rPr>
      <w:t>202</w:t>
    </w:r>
    <w:r>
      <w:rPr>
        <w:rStyle w:val="Fontepargpadro2"/>
        <w:color w:val="000000"/>
        <w:sz w:val="14"/>
        <w:szCs w:val="14"/>
      </w:rPr>
      <w:t>6</w:t>
    </w:r>
    <w:r w:rsidR="00E572BD">
      <w:rPr>
        <w:rStyle w:val="Fontepargpadro2"/>
        <w:color w:val="000000"/>
        <w:sz w:val="14"/>
        <w:szCs w:val="14"/>
      </w:rPr>
      <w:t xml:space="preserve"> </w:t>
    </w:r>
    <w:r w:rsidR="00E572BD">
      <w:rPr>
        <w:rStyle w:val="Fontepargpadro2"/>
        <w:color w:val="000000"/>
        <w:sz w:val="14"/>
        <w:szCs w:val="14"/>
      </w:rPr>
      <w:tab/>
    </w:r>
    <w:r w:rsidRPr="00046F9B">
      <w:rPr>
        <w:b/>
        <w:color w:val="000000"/>
        <w:sz w:val="14"/>
        <w:szCs w:val="14"/>
      </w:rPr>
      <w:t xml:space="preserve">Processo GMS nº </w:t>
    </w:r>
    <w:r w:rsidR="002677FD">
      <w:rPr>
        <w:b/>
        <w:color w:val="000000"/>
        <w:sz w:val="14"/>
        <w:szCs w:val="14"/>
      </w:rPr>
      <w:t>677</w:t>
    </w:r>
    <w:r w:rsidRPr="00046F9B">
      <w:rPr>
        <w:b/>
        <w:color w:val="000000"/>
        <w:sz w:val="14"/>
        <w:szCs w:val="14"/>
      </w:rPr>
      <w:t>/202</w:t>
    </w:r>
    <w:r>
      <w:rPr>
        <w:b/>
        <w:color w:val="000000"/>
        <w:sz w:val="14"/>
        <w:szCs w:val="14"/>
      </w:rPr>
      <w:t>6</w:t>
    </w:r>
    <w:r>
      <w:rPr>
        <w:rStyle w:val="Fontepargpadro2"/>
        <w:sz w:val="14"/>
        <w:szCs w:val="14"/>
      </w:rPr>
      <w:t xml:space="preserve"> </w:t>
    </w:r>
    <w:r w:rsidR="00726454">
      <w:rPr>
        <w:rStyle w:val="Fontepargpadro2"/>
        <w:sz w:val="14"/>
        <w:szCs w:val="14"/>
      </w:rPr>
      <w:t xml:space="preserve">                                  </w:t>
    </w:r>
    <w:r>
      <w:rPr>
        <w:rStyle w:val="Fontepargpadro2"/>
        <w:sz w:val="14"/>
        <w:szCs w:val="14"/>
      </w:rPr>
      <w:t xml:space="preserve">EDITAL </w:t>
    </w:r>
    <w:r>
      <w:rPr>
        <w:rStyle w:val="Fontepargpadro2"/>
        <w:sz w:val="14"/>
        <w:szCs w:val="14"/>
        <w:u w:val="single"/>
      </w:rPr>
      <w:t xml:space="preserve">(página </w:t>
    </w:r>
    <w:r w:rsidR="00274CD9">
      <w:rPr>
        <w:rStyle w:val="Fontepargpadro2"/>
        <w:sz w:val="14"/>
        <w:szCs w:val="14"/>
        <w:u w:val="single"/>
      </w:rPr>
      <w:fldChar w:fldCharType="begin"/>
    </w:r>
    <w:r>
      <w:rPr>
        <w:rStyle w:val="Fontepargpadro2"/>
        <w:sz w:val="14"/>
        <w:szCs w:val="14"/>
        <w:u w:val="single"/>
      </w:rPr>
      <w:instrText xml:space="preserve"> PAGE </w:instrText>
    </w:r>
    <w:r w:rsidR="00274CD9">
      <w:rPr>
        <w:rStyle w:val="Fontepargpadro2"/>
        <w:sz w:val="14"/>
        <w:szCs w:val="14"/>
        <w:u w:val="single"/>
      </w:rPr>
      <w:fldChar w:fldCharType="separate"/>
    </w:r>
    <w:r w:rsidR="00227980">
      <w:rPr>
        <w:rStyle w:val="Fontepargpadro2"/>
        <w:noProof/>
        <w:sz w:val="14"/>
        <w:szCs w:val="14"/>
        <w:u w:val="single"/>
      </w:rPr>
      <w:t>2</w:t>
    </w:r>
    <w:r w:rsidR="00274CD9">
      <w:rPr>
        <w:rStyle w:val="Fontepargpadro2"/>
        <w:sz w:val="14"/>
        <w:szCs w:val="14"/>
        <w:u w:val="single"/>
      </w:rPr>
      <w:fldChar w:fldCharType="end"/>
    </w:r>
    <w:r>
      <w:rPr>
        <w:rStyle w:val="Fontepargpadro2"/>
        <w:sz w:val="14"/>
        <w:szCs w:val="14"/>
        <w:u w:val="single"/>
      </w:rPr>
      <w:t xml:space="preserve"> de </w:t>
    </w:r>
    <w:r w:rsidR="00274CD9">
      <w:rPr>
        <w:rStyle w:val="Fontepargpadro2"/>
        <w:sz w:val="14"/>
        <w:szCs w:val="14"/>
        <w:u w:val="single"/>
      </w:rPr>
      <w:fldChar w:fldCharType="begin"/>
    </w:r>
    <w:r>
      <w:rPr>
        <w:rStyle w:val="Fontepargpadro2"/>
        <w:sz w:val="14"/>
        <w:szCs w:val="14"/>
        <w:u w:val="single"/>
      </w:rPr>
      <w:instrText xml:space="preserve"> NUMPAGES \* ARABIC </w:instrText>
    </w:r>
    <w:r w:rsidR="00274CD9">
      <w:rPr>
        <w:rStyle w:val="Fontepargpadro2"/>
        <w:sz w:val="14"/>
        <w:szCs w:val="14"/>
        <w:u w:val="single"/>
      </w:rPr>
      <w:fldChar w:fldCharType="separate"/>
    </w:r>
    <w:r w:rsidR="00227980">
      <w:rPr>
        <w:rStyle w:val="Fontepargpadro2"/>
        <w:noProof/>
        <w:sz w:val="14"/>
        <w:szCs w:val="14"/>
        <w:u w:val="single"/>
      </w:rPr>
      <w:t>39</w:t>
    </w:r>
    <w:r w:rsidR="00274CD9">
      <w:rPr>
        <w:rStyle w:val="Fontepargpadro2"/>
        <w:sz w:val="14"/>
        <w:szCs w:val="14"/>
        <w:u w:val="single"/>
      </w:rPr>
      <w:fldChar w:fldCharType="end"/>
    </w:r>
    <w:r>
      <w:rPr>
        <w:rStyle w:val="Fontepargpadro2"/>
        <w:sz w:val="14"/>
        <w:szCs w:val="14"/>
        <w:u w:val="singl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2B39E" w14:textId="77777777" w:rsidR="005F1F10" w:rsidRDefault="005F1F10">
    <w:pPr>
      <w:pStyle w:val="Cabealho"/>
    </w:pPr>
    <w:r>
      <w:rPr>
        <w:noProof/>
        <w:lang w:eastAsia="pt-BR" w:bidi="ar-SA"/>
      </w:rPr>
      <w:drawing>
        <wp:anchor distT="0" distB="0" distL="114300" distR="114300" simplePos="0" relativeHeight="251657728" behindDoc="0" locked="0" layoutInCell="1" allowOverlap="1" wp14:anchorId="00F8C717" wp14:editId="62FA79AC">
          <wp:simplePos x="0" y="0"/>
          <wp:positionH relativeFrom="column">
            <wp:posOffset>531495</wp:posOffset>
          </wp:positionH>
          <wp:positionV relativeFrom="paragraph">
            <wp:posOffset>259715</wp:posOffset>
          </wp:positionV>
          <wp:extent cx="5410200" cy="800100"/>
          <wp:effectExtent l="19050" t="0" r="0" b="0"/>
          <wp:wrapSquare wrapText="right"/>
          <wp:docPr id="1" name="Imagem 4" descr="LOGOTIPO HUM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 HUM 2019"/>
                  <pic:cNvPicPr>
                    <a:picLocks noChangeAspect="1" noChangeArrowheads="1"/>
                  </pic:cNvPicPr>
                </pic:nvPicPr>
                <pic:blipFill>
                  <a:blip r:embed="rId1"/>
                  <a:srcRect/>
                  <a:stretch>
                    <a:fillRect/>
                  </a:stretch>
                </pic:blipFill>
                <pic:spPr bwMode="auto">
                  <a:xfrm>
                    <a:off x="0" y="0"/>
                    <a:ext cx="5410200" cy="800100"/>
                  </a:xfrm>
                  <a:prstGeom prst="rect">
                    <a:avLst/>
                  </a:prstGeom>
                  <a:noFill/>
                  <a:ln w="9525">
                    <a:noFill/>
                    <a:miter lim="800000"/>
                    <a:headEnd/>
                    <a:tailEnd/>
                  </a:ln>
                </pic:spPr>
              </pic:pic>
            </a:graphicData>
          </a:graphic>
        </wp:anchor>
      </w:drawing>
    </w:r>
  </w:p>
  <w:p w14:paraId="3C4044FD" w14:textId="7343B17A" w:rsidR="005F1F10" w:rsidRDefault="005F1F10" w:rsidP="00304D89">
    <w:pPr>
      <w:pStyle w:val="Cabealho"/>
      <w:tabs>
        <w:tab w:val="left" w:pos="1985"/>
      </w:tabs>
      <w:jc w:val="center"/>
      <w:rPr>
        <w:rFonts w:ascii="Arial" w:hAnsi="Arial"/>
        <w:sz w:val="16"/>
      </w:rPr>
    </w:pPr>
    <w:r>
      <w:rPr>
        <w:rFonts w:ascii="Arial" w:hAnsi="Arial"/>
        <w:sz w:val="16"/>
      </w:rPr>
      <w:t>Av. Mandacaru, 1590 - Bloco Administração – Sala 207-A - CEP: 87083-240 - Maringá - PR</w:t>
    </w:r>
  </w:p>
  <w:p w14:paraId="08A37954" w14:textId="77777777" w:rsidR="005F1F10" w:rsidRPr="00362F56" w:rsidRDefault="005F1F10" w:rsidP="00304D89">
    <w:pPr>
      <w:pStyle w:val="Cabealho"/>
      <w:tabs>
        <w:tab w:val="left" w:pos="1985"/>
      </w:tabs>
      <w:jc w:val="center"/>
      <w:rPr>
        <w:rFonts w:ascii="Arial" w:hAnsi="Arial"/>
        <w:sz w:val="16"/>
      </w:rPr>
    </w:pPr>
    <w:r>
      <w:rPr>
        <w:rFonts w:ascii="Arial" w:hAnsi="Arial"/>
        <w:b/>
        <w:sz w:val="16"/>
      </w:rPr>
      <w:t>Fone/fax:</w:t>
    </w:r>
    <w:r>
      <w:rPr>
        <w:rFonts w:ascii="Arial" w:hAnsi="Arial"/>
        <w:sz w:val="16"/>
      </w:rPr>
      <w:t xml:space="preserve"> 044 3011-9199 e 3011-9197 - </w:t>
    </w:r>
    <w:r>
      <w:rPr>
        <w:rFonts w:ascii="Arial" w:hAnsi="Arial"/>
        <w:b/>
        <w:sz w:val="16"/>
      </w:rPr>
      <w:t>Internet:</w:t>
    </w:r>
    <w:hyperlink r:id="rId2" w:history="1">
      <w:r>
        <w:rPr>
          <w:rStyle w:val="Hyperlink"/>
          <w:rFonts w:ascii="Arial" w:hAnsi="Arial"/>
          <w:sz w:val="16"/>
        </w:rPr>
        <w:t>www.uem.br</w:t>
      </w:r>
    </w:hyperlink>
    <w:r>
      <w:rPr>
        <w:rFonts w:ascii="Arial" w:hAnsi="Arial"/>
        <w:sz w:val="16"/>
      </w:rPr>
      <w:t xml:space="preserve"> - </w:t>
    </w:r>
    <w:r>
      <w:rPr>
        <w:rFonts w:ascii="Arial" w:hAnsi="Arial"/>
        <w:b/>
        <w:bCs/>
        <w:sz w:val="16"/>
      </w:rPr>
      <w:t>e-mail</w:t>
    </w:r>
    <w:r>
      <w:rPr>
        <w:rFonts w:ascii="Arial" w:hAnsi="Arial"/>
        <w:sz w:val="16"/>
      </w:rPr>
      <w:t xml:space="preserve">: </w:t>
    </w:r>
    <w:hyperlink r:id="rId3" w:history="1">
      <w:r w:rsidRPr="00C5615D">
        <w:rPr>
          <w:rStyle w:val="Hyperlink"/>
          <w:rFonts w:ascii="Arial" w:hAnsi="Arial"/>
          <w:sz w:val="16"/>
        </w:rPr>
        <w:t>hum-licitacao@uem.br</w:t>
      </w:r>
    </w:hyperlink>
  </w:p>
  <w:p w14:paraId="02722FB6" w14:textId="77777777" w:rsidR="005F1F10" w:rsidRDefault="005F1F10" w:rsidP="00304D89">
    <w:pPr>
      <w:pStyle w:val="Cabealho"/>
      <w:tabs>
        <w:tab w:val="left" w:pos="1985"/>
      </w:tabs>
      <w:jc w:val="center"/>
      <w:rPr>
        <w:rFonts w:ascii="Arial" w:hAnsi="Arial"/>
        <w:sz w:val="16"/>
      </w:rPr>
    </w:pPr>
    <w:r>
      <w:rPr>
        <w:rFonts w:ascii="Arial" w:hAnsi="Arial"/>
        <w:b/>
        <w:sz w:val="16"/>
      </w:rPr>
      <w:t>CNPJ:</w:t>
    </w:r>
    <w:r>
      <w:rPr>
        <w:rFonts w:ascii="Arial" w:hAnsi="Arial"/>
        <w:sz w:val="16"/>
      </w:rPr>
      <w:t xml:space="preserve"> 79.151.312/0001-56</w:t>
    </w:r>
    <w:r>
      <w:rPr>
        <w:rFonts w:ascii="Arial" w:hAnsi="Arial"/>
        <w:b/>
        <w:sz w:val="16"/>
      </w:rPr>
      <w:t xml:space="preserve"> - Inscrição Estadual:</w:t>
    </w:r>
    <w:r>
      <w:rPr>
        <w:rFonts w:ascii="Arial" w:hAnsi="Arial"/>
        <w:sz w:val="16"/>
      </w:rPr>
      <w:t xml:space="preserve"> Isento</w:t>
    </w:r>
  </w:p>
  <w:p w14:paraId="719D0253" w14:textId="77777777" w:rsidR="005F1F10" w:rsidRPr="009B1D7B" w:rsidRDefault="005F1F1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1">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2">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3">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4">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5">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6">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7">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8">
      <w:start w:val="1"/>
      <w:numFmt w:val="bullet"/>
      <w:lvlText w:val=""/>
      <w:lvlJc w:val="left"/>
      <w:pPr>
        <w:tabs>
          <w:tab w:val="num" w:pos="0"/>
        </w:tabs>
        <w:ind w:left="0" w:firstLine="0"/>
      </w:pPr>
      <w:rPr>
        <w:rFonts w:ascii="Symbol" w:hAnsi="Symbol" w:cs="OpenSymbol"/>
        <w:color w:val="000000"/>
        <w:sz w:val="20"/>
        <w:szCs w:val="20"/>
        <w:shd w:val="clear" w:color="auto" w:fill="FFFF00"/>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firstLine="0"/>
      </w:pPr>
      <w:rPr>
        <w:rFonts w:ascii="Symbol" w:hAnsi="Symbol" w:cs="OpenSymbol"/>
        <w:color w:val="000000"/>
        <w:sz w:val="20"/>
        <w:szCs w:val="20"/>
        <w:shd w:val="clear" w:color="auto" w:fill="FFFFFF"/>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48E6215"/>
    <w:multiLevelType w:val="multilevel"/>
    <w:tmpl w:val="3B2465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6CE4C2D"/>
    <w:multiLevelType w:val="multilevel"/>
    <w:tmpl w:val="26224ED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AB45E93"/>
    <w:multiLevelType w:val="multilevel"/>
    <w:tmpl w:val="003C75AE"/>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 w15:restartNumberingAfterBreak="0">
    <w:nsid w:val="0F1D0145"/>
    <w:multiLevelType w:val="hybridMultilevel"/>
    <w:tmpl w:val="1E88900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0E478F1"/>
    <w:multiLevelType w:val="hybridMultilevel"/>
    <w:tmpl w:val="141CDFBA"/>
    <w:lvl w:ilvl="0" w:tplc="2160CC9E">
      <w:start w:val="1"/>
      <w:numFmt w:val="decimal"/>
      <w:lvlText w:val="%1."/>
      <w:lvlJc w:val="left"/>
      <w:pPr>
        <w:ind w:left="698" w:hanging="360"/>
      </w:pPr>
      <w:rPr>
        <w:rFonts w:hint="default"/>
      </w:r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8" w15:restartNumberingAfterBreak="0">
    <w:nsid w:val="210D1740"/>
    <w:multiLevelType w:val="hybridMultilevel"/>
    <w:tmpl w:val="3A8ECE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7952707"/>
    <w:multiLevelType w:val="multilevel"/>
    <w:tmpl w:val="F80699F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8F124E"/>
    <w:multiLevelType w:val="hybridMultilevel"/>
    <w:tmpl w:val="D6D4FA0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 w15:restartNumberingAfterBreak="0">
    <w:nsid w:val="32843AE0"/>
    <w:multiLevelType w:val="multilevel"/>
    <w:tmpl w:val="BADC4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9343C9"/>
    <w:multiLevelType w:val="multilevel"/>
    <w:tmpl w:val="7A00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59563F"/>
    <w:multiLevelType w:val="multilevel"/>
    <w:tmpl w:val="249E45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EFD2CFB"/>
    <w:multiLevelType w:val="hybridMultilevel"/>
    <w:tmpl w:val="8514C1E6"/>
    <w:lvl w:ilvl="0" w:tplc="04160001">
      <w:start w:val="1"/>
      <w:numFmt w:val="bullet"/>
      <w:lvlText w:val=""/>
      <w:lvlJc w:val="left"/>
      <w:pPr>
        <w:ind w:left="709" w:hanging="360"/>
      </w:pPr>
      <w:rPr>
        <w:rFonts w:ascii="Symbol" w:hAnsi="Symbol" w:hint="default"/>
      </w:rPr>
    </w:lvl>
    <w:lvl w:ilvl="1" w:tplc="04160003" w:tentative="1">
      <w:start w:val="1"/>
      <w:numFmt w:val="bullet"/>
      <w:lvlText w:val="o"/>
      <w:lvlJc w:val="left"/>
      <w:pPr>
        <w:ind w:left="1429" w:hanging="360"/>
      </w:pPr>
      <w:rPr>
        <w:rFonts w:ascii="Courier New" w:hAnsi="Courier New" w:cs="Courier New" w:hint="default"/>
      </w:rPr>
    </w:lvl>
    <w:lvl w:ilvl="2" w:tplc="04160005" w:tentative="1">
      <w:start w:val="1"/>
      <w:numFmt w:val="bullet"/>
      <w:lvlText w:val=""/>
      <w:lvlJc w:val="left"/>
      <w:pPr>
        <w:ind w:left="2149" w:hanging="360"/>
      </w:pPr>
      <w:rPr>
        <w:rFonts w:ascii="Wingdings" w:hAnsi="Wingdings" w:hint="default"/>
      </w:rPr>
    </w:lvl>
    <w:lvl w:ilvl="3" w:tplc="04160001" w:tentative="1">
      <w:start w:val="1"/>
      <w:numFmt w:val="bullet"/>
      <w:lvlText w:val=""/>
      <w:lvlJc w:val="left"/>
      <w:pPr>
        <w:ind w:left="2869" w:hanging="360"/>
      </w:pPr>
      <w:rPr>
        <w:rFonts w:ascii="Symbol" w:hAnsi="Symbol" w:hint="default"/>
      </w:rPr>
    </w:lvl>
    <w:lvl w:ilvl="4" w:tplc="04160003" w:tentative="1">
      <w:start w:val="1"/>
      <w:numFmt w:val="bullet"/>
      <w:lvlText w:val="o"/>
      <w:lvlJc w:val="left"/>
      <w:pPr>
        <w:ind w:left="3589" w:hanging="360"/>
      </w:pPr>
      <w:rPr>
        <w:rFonts w:ascii="Courier New" w:hAnsi="Courier New" w:cs="Courier New" w:hint="default"/>
      </w:rPr>
    </w:lvl>
    <w:lvl w:ilvl="5" w:tplc="04160005" w:tentative="1">
      <w:start w:val="1"/>
      <w:numFmt w:val="bullet"/>
      <w:lvlText w:val=""/>
      <w:lvlJc w:val="left"/>
      <w:pPr>
        <w:ind w:left="4309" w:hanging="360"/>
      </w:pPr>
      <w:rPr>
        <w:rFonts w:ascii="Wingdings" w:hAnsi="Wingdings" w:hint="default"/>
      </w:rPr>
    </w:lvl>
    <w:lvl w:ilvl="6" w:tplc="04160001" w:tentative="1">
      <w:start w:val="1"/>
      <w:numFmt w:val="bullet"/>
      <w:lvlText w:val=""/>
      <w:lvlJc w:val="left"/>
      <w:pPr>
        <w:ind w:left="5029" w:hanging="360"/>
      </w:pPr>
      <w:rPr>
        <w:rFonts w:ascii="Symbol" w:hAnsi="Symbol" w:hint="default"/>
      </w:rPr>
    </w:lvl>
    <w:lvl w:ilvl="7" w:tplc="04160003" w:tentative="1">
      <w:start w:val="1"/>
      <w:numFmt w:val="bullet"/>
      <w:lvlText w:val="o"/>
      <w:lvlJc w:val="left"/>
      <w:pPr>
        <w:ind w:left="5749" w:hanging="360"/>
      </w:pPr>
      <w:rPr>
        <w:rFonts w:ascii="Courier New" w:hAnsi="Courier New" w:cs="Courier New" w:hint="default"/>
      </w:rPr>
    </w:lvl>
    <w:lvl w:ilvl="8" w:tplc="04160005" w:tentative="1">
      <w:start w:val="1"/>
      <w:numFmt w:val="bullet"/>
      <w:lvlText w:val=""/>
      <w:lvlJc w:val="left"/>
      <w:pPr>
        <w:ind w:left="6469" w:hanging="360"/>
      </w:pPr>
      <w:rPr>
        <w:rFonts w:ascii="Wingdings" w:hAnsi="Wingdings" w:hint="default"/>
      </w:rPr>
    </w:lvl>
  </w:abstractNum>
  <w:abstractNum w:abstractNumId="15" w15:restartNumberingAfterBreak="0">
    <w:nsid w:val="3EFF0578"/>
    <w:multiLevelType w:val="multilevel"/>
    <w:tmpl w:val="D4F41C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A420864"/>
    <w:multiLevelType w:val="multilevel"/>
    <w:tmpl w:val="299A4F3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4E431C0F"/>
    <w:multiLevelType w:val="hybridMultilevel"/>
    <w:tmpl w:val="65E0CD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0505A2D"/>
    <w:multiLevelType w:val="multilevel"/>
    <w:tmpl w:val="637E6798"/>
    <w:lvl w:ilvl="0">
      <w:start w:val="1"/>
      <w:numFmt w:val="decimal"/>
      <w:lvlText w:val="%1"/>
      <w:lvlJc w:val="left"/>
      <w:pPr>
        <w:ind w:left="363" w:hanging="363"/>
      </w:pPr>
      <w:rPr>
        <w:rFonts w:hint="default"/>
        <w:b/>
      </w:rPr>
    </w:lvl>
    <w:lvl w:ilvl="1">
      <w:start w:val="1"/>
      <w:numFmt w:val="decimal"/>
      <w:lvlText w:val="%1.%2"/>
      <w:lvlJc w:val="left"/>
      <w:pPr>
        <w:ind w:left="363" w:hanging="363"/>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35069C4"/>
    <w:multiLevelType w:val="multilevel"/>
    <w:tmpl w:val="8DE03E94"/>
    <w:lvl w:ilvl="0">
      <w:start w:val="1"/>
      <w:numFmt w:val="decimal"/>
      <w:lvlText w:val="%1"/>
      <w:lvlJc w:val="left"/>
      <w:pPr>
        <w:ind w:left="419" w:hanging="419"/>
      </w:pPr>
      <w:rPr>
        <w:rFonts w:hint="default"/>
        <w:b/>
      </w:rPr>
    </w:lvl>
    <w:lvl w:ilvl="1">
      <w:start w:val="1"/>
      <w:numFmt w:val="decimal"/>
      <w:lvlText w:val="%1.%2"/>
      <w:lvlJc w:val="left"/>
      <w:pPr>
        <w:ind w:left="419" w:hanging="419"/>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577F6766"/>
    <w:multiLevelType w:val="hybridMultilevel"/>
    <w:tmpl w:val="66A405D4"/>
    <w:lvl w:ilvl="0" w:tplc="68F4E40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3673BC2"/>
    <w:multiLevelType w:val="hybridMultilevel"/>
    <w:tmpl w:val="509CEDB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BD64327"/>
    <w:multiLevelType w:val="hybridMultilevel"/>
    <w:tmpl w:val="1562B052"/>
    <w:lvl w:ilvl="0" w:tplc="B4524942">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D3A1556"/>
    <w:multiLevelType w:val="multilevel"/>
    <w:tmpl w:val="8E8ABBC6"/>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4" w15:restartNumberingAfterBreak="0">
    <w:nsid w:val="70F068BB"/>
    <w:multiLevelType w:val="multilevel"/>
    <w:tmpl w:val="29806180"/>
    <w:lvl w:ilvl="0">
      <w:start w:val="1"/>
      <w:numFmt w:val="bullet"/>
      <w:lvlText w:val="●"/>
      <w:lvlJc w:val="left"/>
      <w:pPr>
        <w:ind w:left="720" w:hanging="360"/>
      </w:pPr>
      <w:rPr>
        <w:rFonts w:ascii="Noto Sans Symbols" w:eastAsia="Noto Sans Symbols" w:hAnsi="Noto Sans Symbols" w:cs="Noto Sans Symbols"/>
        <w:sz w:val="10"/>
        <w:szCs w:val="10"/>
        <w:shd w:val="clear" w:color="auto" w:fill="auto"/>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5" w15:restartNumberingAfterBreak="0">
    <w:nsid w:val="75A50175"/>
    <w:multiLevelType w:val="hybridMultilevel"/>
    <w:tmpl w:val="B290CB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6863567"/>
    <w:multiLevelType w:val="hybridMultilevel"/>
    <w:tmpl w:val="C15C8BC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7" w15:restartNumberingAfterBreak="0">
    <w:nsid w:val="7A0323E3"/>
    <w:multiLevelType w:val="hybridMultilevel"/>
    <w:tmpl w:val="8F66AC34"/>
    <w:name w:val="WW8Num312"/>
    <w:lvl w:ilvl="0" w:tplc="DEBE99AE">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A17F92"/>
    <w:multiLevelType w:val="hybridMultilevel"/>
    <w:tmpl w:val="00CABE64"/>
    <w:name w:val="WW8Num3125"/>
    <w:lvl w:ilvl="0" w:tplc="8374A268">
      <w:start w:val="1"/>
      <w:numFmt w:val="lowerLetter"/>
      <w:lvlText w:val="%1)"/>
      <w:lvlJc w:val="left"/>
      <w:pPr>
        <w:tabs>
          <w:tab w:val="num" w:pos="720"/>
        </w:tabs>
        <w:ind w:left="720"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D0E549D"/>
    <w:multiLevelType w:val="hybridMultilevel"/>
    <w:tmpl w:val="C0DC59A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EBD000B"/>
    <w:multiLevelType w:val="hybridMultilevel"/>
    <w:tmpl w:val="B972EF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68788481">
    <w:abstractNumId w:val="0"/>
  </w:num>
  <w:num w:numId="2" w16cid:durableId="1244533583">
    <w:abstractNumId w:val="2"/>
  </w:num>
  <w:num w:numId="3" w16cid:durableId="993873158">
    <w:abstractNumId w:val="22"/>
  </w:num>
  <w:num w:numId="4" w16cid:durableId="323356853">
    <w:abstractNumId w:val="9"/>
  </w:num>
  <w:num w:numId="5" w16cid:durableId="776488821">
    <w:abstractNumId w:val="21"/>
  </w:num>
  <w:num w:numId="6" w16cid:durableId="620456608">
    <w:abstractNumId w:val="30"/>
  </w:num>
  <w:num w:numId="7" w16cid:durableId="106659287">
    <w:abstractNumId w:val="11"/>
  </w:num>
  <w:num w:numId="8" w16cid:durableId="1139417043">
    <w:abstractNumId w:val="8"/>
  </w:num>
  <w:num w:numId="9" w16cid:durableId="266473021">
    <w:abstractNumId w:val="26"/>
  </w:num>
  <w:num w:numId="10" w16cid:durableId="768544801">
    <w:abstractNumId w:val="17"/>
  </w:num>
  <w:num w:numId="11" w16cid:durableId="969827418">
    <w:abstractNumId w:val="12"/>
  </w:num>
  <w:num w:numId="12" w16cid:durableId="1379355006">
    <w:abstractNumId w:val="25"/>
  </w:num>
  <w:num w:numId="13" w16cid:durableId="1547529067">
    <w:abstractNumId w:val="18"/>
  </w:num>
  <w:num w:numId="14" w16cid:durableId="1322465653">
    <w:abstractNumId w:val="20"/>
  </w:num>
  <w:num w:numId="15" w16cid:durableId="885944978">
    <w:abstractNumId w:val="29"/>
  </w:num>
  <w:num w:numId="16" w16cid:durableId="1605531559">
    <w:abstractNumId w:val="10"/>
  </w:num>
  <w:num w:numId="17" w16cid:durableId="264576973">
    <w:abstractNumId w:val="7"/>
  </w:num>
  <w:num w:numId="18" w16cid:durableId="944918829">
    <w:abstractNumId w:val="24"/>
  </w:num>
  <w:num w:numId="19" w16cid:durableId="1320309361">
    <w:abstractNumId w:val="5"/>
  </w:num>
  <w:num w:numId="20" w16cid:durableId="602539256">
    <w:abstractNumId w:val="4"/>
  </w:num>
  <w:num w:numId="21" w16cid:durableId="619993464">
    <w:abstractNumId w:val="23"/>
  </w:num>
  <w:num w:numId="22" w16cid:durableId="1394624113">
    <w:abstractNumId w:val="16"/>
  </w:num>
  <w:num w:numId="23" w16cid:durableId="387537979">
    <w:abstractNumId w:val="6"/>
  </w:num>
  <w:num w:numId="24" w16cid:durableId="931620078">
    <w:abstractNumId w:val="13"/>
  </w:num>
  <w:num w:numId="25" w16cid:durableId="1982733335">
    <w:abstractNumId w:val="3"/>
  </w:num>
  <w:num w:numId="26" w16cid:durableId="1493569124">
    <w:abstractNumId w:val="15"/>
  </w:num>
  <w:num w:numId="27" w16cid:durableId="874923682">
    <w:abstractNumId w:val="19"/>
  </w:num>
  <w:num w:numId="28" w16cid:durableId="130358487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425"/>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47E"/>
    <w:rsid w:val="000000AB"/>
    <w:rsid w:val="00001066"/>
    <w:rsid w:val="000033E1"/>
    <w:rsid w:val="00005A10"/>
    <w:rsid w:val="0000759F"/>
    <w:rsid w:val="00010051"/>
    <w:rsid w:val="000114AE"/>
    <w:rsid w:val="00011835"/>
    <w:rsid w:val="000119D8"/>
    <w:rsid w:val="00012E87"/>
    <w:rsid w:val="00013C54"/>
    <w:rsid w:val="00015307"/>
    <w:rsid w:val="00015DDB"/>
    <w:rsid w:val="00016FD3"/>
    <w:rsid w:val="000217AF"/>
    <w:rsid w:val="00021CFF"/>
    <w:rsid w:val="000220AA"/>
    <w:rsid w:val="00022488"/>
    <w:rsid w:val="00023612"/>
    <w:rsid w:val="0002374E"/>
    <w:rsid w:val="00025179"/>
    <w:rsid w:val="000258AB"/>
    <w:rsid w:val="000279A2"/>
    <w:rsid w:val="00030555"/>
    <w:rsid w:val="00033554"/>
    <w:rsid w:val="000341B8"/>
    <w:rsid w:val="00035F3D"/>
    <w:rsid w:val="00040E03"/>
    <w:rsid w:val="00041450"/>
    <w:rsid w:val="00041EFA"/>
    <w:rsid w:val="000423EB"/>
    <w:rsid w:val="0004290E"/>
    <w:rsid w:val="00042EEF"/>
    <w:rsid w:val="000440CF"/>
    <w:rsid w:val="00045125"/>
    <w:rsid w:val="000452E9"/>
    <w:rsid w:val="00046D28"/>
    <w:rsid w:val="00050CAD"/>
    <w:rsid w:val="00051486"/>
    <w:rsid w:val="00051ED5"/>
    <w:rsid w:val="00053697"/>
    <w:rsid w:val="0005492D"/>
    <w:rsid w:val="0005541D"/>
    <w:rsid w:val="00056F08"/>
    <w:rsid w:val="00061AB9"/>
    <w:rsid w:val="00061F3C"/>
    <w:rsid w:val="000621A8"/>
    <w:rsid w:val="00064198"/>
    <w:rsid w:val="00065526"/>
    <w:rsid w:val="000656BB"/>
    <w:rsid w:val="00065CB4"/>
    <w:rsid w:val="000666ED"/>
    <w:rsid w:val="000712EC"/>
    <w:rsid w:val="00071B98"/>
    <w:rsid w:val="00072823"/>
    <w:rsid w:val="00073719"/>
    <w:rsid w:val="00074086"/>
    <w:rsid w:val="00075264"/>
    <w:rsid w:val="00075B1A"/>
    <w:rsid w:val="00076095"/>
    <w:rsid w:val="00081E57"/>
    <w:rsid w:val="0008271F"/>
    <w:rsid w:val="00082928"/>
    <w:rsid w:val="00085690"/>
    <w:rsid w:val="00085C07"/>
    <w:rsid w:val="00086352"/>
    <w:rsid w:val="0008722A"/>
    <w:rsid w:val="000912BA"/>
    <w:rsid w:val="00093388"/>
    <w:rsid w:val="0009354F"/>
    <w:rsid w:val="0009408C"/>
    <w:rsid w:val="0009544C"/>
    <w:rsid w:val="00096A71"/>
    <w:rsid w:val="000A0630"/>
    <w:rsid w:val="000A12E9"/>
    <w:rsid w:val="000A14B3"/>
    <w:rsid w:val="000A4DC4"/>
    <w:rsid w:val="000A5DE9"/>
    <w:rsid w:val="000A6606"/>
    <w:rsid w:val="000A7611"/>
    <w:rsid w:val="000A7DCF"/>
    <w:rsid w:val="000B048A"/>
    <w:rsid w:val="000B0ACF"/>
    <w:rsid w:val="000B151A"/>
    <w:rsid w:val="000B2078"/>
    <w:rsid w:val="000B2BAE"/>
    <w:rsid w:val="000B2F3B"/>
    <w:rsid w:val="000B38C9"/>
    <w:rsid w:val="000B3B40"/>
    <w:rsid w:val="000B3BCB"/>
    <w:rsid w:val="000B4EEF"/>
    <w:rsid w:val="000B5A3D"/>
    <w:rsid w:val="000B759F"/>
    <w:rsid w:val="000C12DF"/>
    <w:rsid w:val="000C2510"/>
    <w:rsid w:val="000C53BD"/>
    <w:rsid w:val="000C6D55"/>
    <w:rsid w:val="000C71A2"/>
    <w:rsid w:val="000D0E01"/>
    <w:rsid w:val="000D2EB0"/>
    <w:rsid w:val="000D7481"/>
    <w:rsid w:val="000D7F0B"/>
    <w:rsid w:val="000E1B7F"/>
    <w:rsid w:val="000E2BE5"/>
    <w:rsid w:val="000E404E"/>
    <w:rsid w:val="000E4A3E"/>
    <w:rsid w:val="000E4E43"/>
    <w:rsid w:val="000E5453"/>
    <w:rsid w:val="000E6C69"/>
    <w:rsid w:val="000E7176"/>
    <w:rsid w:val="000E7E87"/>
    <w:rsid w:val="000F161E"/>
    <w:rsid w:val="000F2F2B"/>
    <w:rsid w:val="000F4DD0"/>
    <w:rsid w:val="000F552E"/>
    <w:rsid w:val="001022F0"/>
    <w:rsid w:val="00103128"/>
    <w:rsid w:val="00103780"/>
    <w:rsid w:val="0010798B"/>
    <w:rsid w:val="00107E3E"/>
    <w:rsid w:val="00110454"/>
    <w:rsid w:val="001127AE"/>
    <w:rsid w:val="00115194"/>
    <w:rsid w:val="0011570F"/>
    <w:rsid w:val="00117D49"/>
    <w:rsid w:val="00122268"/>
    <w:rsid w:val="001226C9"/>
    <w:rsid w:val="00122A51"/>
    <w:rsid w:val="00123DED"/>
    <w:rsid w:val="00126C65"/>
    <w:rsid w:val="00127E96"/>
    <w:rsid w:val="00131576"/>
    <w:rsid w:val="00134C60"/>
    <w:rsid w:val="00142118"/>
    <w:rsid w:val="0014211C"/>
    <w:rsid w:val="001431AA"/>
    <w:rsid w:val="001441F6"/>
    <w:rsid w:val="0015598D"/>
    <w:rsid w:val="00160D8C"/>
    <w:rsid w:val="00160EF0"/>
    <w:rsid w:val="0016133F"/>
    <w:rsid w:val="00162723"/>
    <w:rsid w:val="0016372F"/>
    <w:rsid w:val="00163DEB"/>
    <w:rsid w:val="00164649"/>
    <w:rsid w:val="0016673B"/>
    <w:rsid w:val="0016712B"/>
    <w:rsid w:val="00167370"/>
    <w:rsid w:val="00167645"/>
    <w:rsid w:val="0017281A"/>
    <w:rsid w:val="0017382B"/>
    <w:rsid w:val="00173F16"/>
    <w:rsid w:val="00175065"/>
    <w:rsid w:val="0017592E"/>
    <w:rsid w:val="0017607B"/>
    <w:rsid w:val="00176CC7"/>
    <w:rsid w:val="00177CC5"/>
    <w:rsid w:val="00180399"/>
    <w:rsid w:val="001811AC"/>
    <w:rsid w:val="00181CCF"/>
    <w:rsid w:val="00184DE6"/>
    <w:rsid w:val="00185941"/>
    <w:rsid w:val="00186557"/>
    <w:rsid w:val="00186F40"/>
    <w:rsid w:val="00187B5A"/>
    <w:rsid w:val="00190B28"/>
    <w:rsid w:val="001932D2"/>
    <w:rsid w:val="00194C7F"/>
    <w:rsid w:val="00196334"/>
    <w:rsid w:val="001968D1"/>
    <w:rsid w:val="001969D1"/>
    <w:rsid w:val="001A47D9"/>
    <w:rsid w:val="001A481C"/>
    <w:rsid w:val="001A542D"/>
    <w:rsid w:val="001A55B4"/>
    <w:rsid w:val="001A769D"/>
    <w:rsid w:val="001A7EB6"/>
    <w:rsid w:val="001B30D2"/>
    <w:rsid w:val="001B354C"/>
    <w:rsid w:val="001B4D1F"/>
    <w:rsid w:val="001B58CF"/>
    <w:rsid w:val="001B6553"/>
    <w:rsid w:val="001B673A"/>
    <w:rsid w:val="001B71C0"/>
    <w:rsid w:val="001B755F"/>
    <w:rsid w:val="001C01CB"/>
    <w:rsid w:val="001C0EB9"/>
    <w:rsid w:val="001C107A"/>
    <w:rsid w:val="001C1129"/>
    <w:rsid w:val="001C221B"/>
    <w:rsid w:val="001D2F9D"/>
    <w:rsid w:val="001D3B20"/>
    <w:rsid w:val="001D3DE3"/>
    <w:rsid w:val="001D6E4B"/>
    <w:rsid w:val="001D7AED"/>
    <w:rsid w:val="001E1579"/>
    <w:rsid w:val="001E1B48"/>
    <w:rsid w:val="001E2498"/>
    <w:rsid w:val="001E3582"/>
    <w:rsid w:val="001E59DA"/>
    <w:rsid w:val="001E6291"/>
    <w:rsid w:val="001E67CF"/>
    <w:rsid w:val="001E6954"/>
    <w:rsid w:val="001E778B"/>
    <w:rsid w:val="001E79AC"/>
    <w:rsid w:val="001F012E"/>
    <w:rsid w:val="001F06AB"/>
    <w:rsid w:val="001F0AEE"/>
    <w:rsid w:val="001F1BA9"/>
    <w:rsid w:val="001F1CE0"/>
    <w:rsid w:val="001F1D27"/>
    <w:rsid w:val="001F2021"/>
    <w:rsid w:val="001F5C39"/>
    <w:rsid w:val="001F6231"/>
    <w:rsid w:val="001F63E9"/>
    <w:rsid w:val="00204438"/>
    <w:rsid w:val="00211A7E"/>
    <w:rsid w:val="00212222"/>
    <w:rsid w:val="00220BBC"/>
    <w:rsid w:val="002210EA"/>
    <w:rsid w:val="0022296D"/>
    <w:rsid w:val="00224B6A"/>
    <w:rsid w:val="00226A76"/>
    <w:rsid w:val="00226B45"/>
    <w:rsid w:val="00227980"/>
    <w:rsid w:val="0023016B"/>
    <w:rsid w:val="00232516"/>
    <w:rsid w:val="00233E86"/>
    <w:rsid w:val="00235D67"/>
    <w:rsid w:val="002364B3"/>
    <w:rsid w:val="00237163"/>
    <w:rsid w:val="0023787D"/>
    <w:rsid w:val="002379E8"/>
    <w:rsid w:val="002430EA"/>
    <w:rsid w:val="00244297"/>
    <w:rsid w:val="00245EA3"/>
    <w:rsid w:val="00246032"/>
    <w:rsid w:val="00247FED"/>
    <w:rsid w:val="00250ED2"/>
    <w:rsid w:val="00254C26"/>
    <w:rsid w:val="00255289"/>
    <w:rsid w:val="00257C4F"/>
    <w:rsid w:val="0026023E"/>
    <w:rsid w:val="002614A2"/>
    <w:rsid w:val="00261E8E"/>
    <w:rsid w:val="00262F0B"/>
    <w:rsid w:val="0026380F"/>
    <w:rsid w:val="00263FC4"/>
    <w:rsid w:val="002646F7"/>
    <w:rsid w:val="00265396"/>
    <w:rsid w:val="00266E5B"/>
    <w:rsid w:val="002677FD"/>
    <w:rsid w:val="00272847"/>
    <w:rsid w:val="00274CD9"/>
    <w:rsid w:val="0027586E"/>
    <w:rsid w:val="00275D68"/>
    <w:rsid w:val="00276DFC"/>
    <w:rsid w:val="00277AFA"/>
    <w:rsid w:val="0028039A"/>
    <w:rsid w:val="00282D7B"/>
    <w:rsid w:val="00284D73"/>
    <w:rsid w:val="0028533F"/>
    <w:rsid w:val="002853AD"/>
    <w:rsid w:val="00286208"/>
    <w:rsid w:val="00286F40"/>
    <w:rsid w:val="002930C0"/>
    <w:rsid w:val="002939C2"/>
    <w:rsid w:val="002979B5"/>
    <w:rsid w:val="002A5798"/>
    <w:rsid w:val="002A65F8"/>
    <w:rsid w:val="002A6806"/>
    <w:rsid w:val="002A78BF"/>
    <w:rsid w:val="002A7C1E"/>
    <w:rsid w:val="002B30EF"/>
    <w:rsid w:val="002B6D9D"/>
    <w:rsid w:val="002B7097"/>
    <w:rsid w:val="002B71BB"/>
    <w:rsid w:val="002C1040"/>
    <w:rsid w:val="002C3743"/>
    <w:rsid w:val="002C4385"/>
    <w:rsid w:val="002C45E3"/>
    <w:rsid w:val="002C47E0"/>
    <w:rsid w:val="002C6BBA"/>
    <w:rsid w:val="002D01C5"/>
    <w:rsid w:val="002D0305"/>
    <w:rsid w:val="002D3647"/>
    <w:rsid w:val="002D7602"/>
    <w:rsid w:val="002E0AB0"/>
    <w:rsid w:val="002E1333"/>
    <w:rsid w:val="002E159F"/>
    <w:rsid w:val="002E1D17"/>
    <w:rsid w:val="002E4C72"/>
    <w:rsid w:val="002E5015"/>
    <w:rsid w:val="002E5460"/>
    <w:rsid w:val="002E6F98"/>
    <w:rsid w:val="002E7E47"/>
    <w:rsid w:val="002F1076"/>
    <w:rsid w:val="002F195D"/>
    <w:rsid w:val="002F22C7"/>
    <w:rsid w:val="002F45D0"/>
    <w:rsid w:val="002F54E4"/>
    <w:rsid w:val="002F57A5"/>
    <w:rsid w:val="002F6305"/>
    <w:rsid w:val="002F6EAD"/>
    <w:rsid w:val="0030039E"/>
    <w:rsid w:val="003004F7"/>
    <w:rsid w:val="00303CD0"/>
    <w:rsid w:val="00304D89"/>
    <w:rsid w:val="00307718"/>
    <w:rsid w:val="0031039A"/>
    <w:rsid w:val="00312121"/>
    <w:rsid w:val="00312750"/>
    <w:rsid w:val="00312FB4"/>
    <w:rsid w:val="003165B5"/>
    <w:rsid w:val="003211B6"/>
    <w:rsid w:val="003222A7"/>
    <w:rsid w:val="0032281F"/>
    <w:rsid w:val="0032655C"/>
    <w:rsid w:val="00331A94"/>
    <w:rsid w:val="00333F1C"/>
    <w:rsid w:val="003365F2"/>
    <w:rsid w:val="00336601"/>
    <w:rsid w:val="00336674"/>
    <w:rsid w:val="0033698A"/>
    <w:rsid w:val="00341B3C"/>
    <w:rsid w:val="00343524"/>
    <w:rsid w:val="00343C4A"/>
    <w:rsid w:val="0034429D"/>
    <w:rsid w:val="00346D51"/>
    <w:rsid w:val="00350DC8"/>
    <w:rsid w:val="0035381D"/>
    <w:rsid w:val="00355ED7"/>
    <w:rsid w:val="00355FA2"/>
    <w:rsid w:val="0035749F"/>
    <w:rsid w:val="00360F8A"/>
    <w:rsid w:val="003613FE"/>
    <w:rsid w:val="00361CB8"/>
    <w:rsid w:val="00362518"/>
    <w:rsid w:val="00362F56"/>
    <w:rsid w:val="00363980"/>
    <w:rsid w:val="00364948"/>
    <w:rsid w:val="00367507"/>
    <w:rsid w:val="00367785"/>
    <w:rsid w:val="0037023E"/>
    <w:rsid w:val="003705B3"/>
    <w:rsid w:val="00370650"/>
    <w:rsid w:val="00373ED8"/>
    <w:rsid w:val="003746CE"/>
    <w:rsid w:val="00380815"/>
    <w:rsid w:val="00382007"/>
    <w:rsid w:val="003835C3"/>
    <w:rsid w:val="003853D1"/>
    <w:rsid w:val="00387D62"/>
    <w:rsid w:val="003914D5"/>
    <w:rsid w:val="00396CFC"/>
    <w:rsid w:val="003973A4"/>
    <w:rsid w:val="003974C3"/>
    <w:rsid w:val="003A3033"/>
    <w:rsid w:val="003A55A5"/>
    <w:rsid w:val="003A5E21"/>
    <w:rsid w:val="003A6267"/>
    <w:rsid w:val="003A73C5"/>
    <w:rsid w:val="003B2594"/>
    <w:rsid w:val="003B532F"/>
    <w:rsid w:val="003B6F06"/>
    <w:rsid w:val="003C0AB1"/>
    <w:rsid w:val="003C3E87"/>
    <w:rsid w:val="003C6728"/>
    <w:rsid w:val="003C6954"/>
    <w:rsid w:val="003C7BBD"/>
    <w:rsid w:val="003D1DB0"/>
    <w:rsid w:val="003D1EEA"/>
    <w:rsid w:val="003D2535"/>
    <w:rsid w:val="003D4A09"/>
    <w:rsid w:val="003D63B5"/>
    <w:rsid w:val="003E00B2"/>
    <w:rsid w:val="003E34C4"/>
    <w:rsid w:val="003E5D9B"/>
    <w:rsid w:val="003E6241"/>
    <w:rsid w:val="003E673A"/>
    <w:rsid w:val="003E7237"/>
    <w:rsid w:val="003F1B72"/>
    <w:rsid w:val="003F207D"/>
    <w:rsid w:val="003F2889"/>
    <w:rsid w:val="003F3403"/>
    <w:rsid w:val="003F3973"/>
    <w:rsid w:val="003F552B"/>
    <w:rsid w:val="003F6760"/>
    <w:rsid w:val="003F78BA"/>
    <w:rsid w:val="00402971"/>
    <w:rsid w:val="00405858"/>
    <w:rsid w:val="00406AE0"/>
    <w:rsid w:val="00410BF1"/>
    <w:rsid w:val="004112D3"/>
    <w:rsid w:val="00412821"/>
    <w:rsid w:val="00412EAE"/>
    <w:rsid w:val="0041305F"/>
    <w:rsid w:val="00414C55"/>
    <w:rsid w:val="00415837"/>
    <w:rsid w:val="0042114E"/>
    <w:rsid w:val="00421BD6"/>
    <w:rsid w:val="00422B93"/>
    <w:rsid w:val="00423835"/>
    <w:rsid w:val="00424037"/>
    <w:rsid w:val="00425E5A"/>
    <w:rsid w:val="0042625C"/>
    <w:rsid w:val="00427BEA"/>
    <w:rsid w:val="00434152"/>
    <w:rsid w:val="00441A3E"/>
    <w:rsid w:val="0044204C"/>
    <w:rsid w:val="0044392D"/>
    <w:rsid w:val="00444A18"/>
    <w:rsid w:val="00444A78"/>
    <w:rsid w:val="00445448"/>
    <w:rsid w:val="00445A5F"/>
    <w:rsid w:val="004464A3"/>
    <w:rsid w:val="0044654D"/>
    <w:rsid w:val="004473C4"/>
    <w:rsid w:val="0044797E"/>
    <w:rsid w:val="00456A57"/>
    <w:rsid w:val="00456F8A"/>
    <w:rsid w:val="0046265E"/>
    <w:rsid w:val="00462C67"/>
    <w:rsid w:val="004631EE"/>
    <w:rsid w:val="00463E1A"/>
    <w:rsid w:val="0047383D"/>
    <w:rsid w:val="004743FA"/>
    <w:rsid w:val="00476EA0"/>
    <w:rsid w:val="00481CA0"/>
    <w:rsid w:val="00484727"/>
    <w:rsid w:val="00485218"/>
    <w:rsid w:val="00486040"/>
    <w:rsid w:val="00486AA6"/>
    <w:rsid w:val="00487322"/>
    <w:rsid w:val="00487EAE"/>
    <w:rsid w:val="00491DF3"/>
    <w:rsid w:val="0049383A"/>
    <w:rsid w:val="00493CAC"/>
    <w:rsid w:val="00495CBC"/>
    <w:rsid w:val="00496600"/>
    <w:rsid w:val="0049734A"/>
    <w:rsid w:val="004A3525"/>
    <w:rsid w:val="004A3FFA"/>
    <w:rsid w:val="004A742D"/>
    <w:rsid w:val="004B2B63"/>
    <w:rsid w:val="004B36A9"/>
    <w:rsid w:val="004B4010"/>
    <w:rsid w:val="004B52FD"/>
    <w:rsid w:val="004B5C8F"/>
    <w:rsid w:val="004B6836"/>
    <w:rsid w:val="004B7CB4"/>
    <w:rsid w:val="004B7D7C"/>
    <w:rsid w:val="004C3484"/>
    <w:rsid w:val="004C36F0"/>
    <w:rsid w:val="004C50FB"/>
    <w:rsid w:val="004C6272"/>
    <w:rsid w:val="004C6AEA"/>
    <w:rsid w:val="004C6CE7"/>
    <w:rsid w:val="004D0323"/>
    <w:rsid w:val="004D0419"/>
    <w:rsid w:val="004D0920"/>
    <w:rsid w:val="004D16ED"/>
    <w:rsid w:val="004D2257"/>
    <w:rsid w:val="004D45E8"/>
    <w:rsid w:val="004D4B8C"/>
    <w:rsid w:val="004D7BF7"/>
    <w:rsid w:val="004D7F72"/>
    <w:rsid w:val="004E1414"/>
    <w:rsid w:val="004E4B12"/>
    <w:rsid w:val="004E5E89"/>
    <w:rsid w:val="004E63EA"/>
    <w:rsid w:val="004E70B3"/>
    <w:rsid w:val="004F034A"/>
    <w:rsid w:val="004F22E7"/>
    <w:rsid w:val="004F54F7"/>
    <w:rsid w:val="004F6494"/>
    <w:rsid w:val="0050140B"/>
    <w:rsid w:val="00502F16"/>
    <w:rsid w:val="0050339F"/>
    <w:rsid w:val="005118CB"/>
    <w:rsid w:val="00512867"/>
    <w:rsid w:val="005145CA"/>
    <w:rsid w:val="00514B94"/>
    <w:rsid w:val="00516E1D"/>
    <w:rsid w:val="005174F1"/>
    <w:rsid w:val="00517D0B"/>
    <w:rsid w:val="00520210"/>
    <w:rsid w:val="00521A84"/>
    <w:rsid w:val="00524211"/>
    <w:rsid w:val="00525AE9"/>
    <w:rsid w:val="0053236A"/>
    <w:rsid w:val="00534C34"/>
    <w:rsid w:val="00535296"/>
    <w:rsid w:val="00536BB4"/>
    <w:rsid w:val="005378D3"/>
    <w:rsid w:val="00537964"/>
    <w:rsid w:val="00540532"/>
    <w:rsid w:val="005410BE"/>
    <w:rsid w:val="0054176C"/>
    <w:rsid w:val="00543CD7"/>
    <w:rsid w:val="00544205"/>
    <w:rsid w:val="00545E65"/>
    <w:rsid w:val="00546741"/>
    <w:rsid w:val="00546FF6"/>
    <w:rsid w:val="0054766D"/>
    <w:rsid w:val="005502AA"/>
    <w:rsid w:val="005502F0"/>
    <w:rsid w:val="00550339"/>
    <w:rsid w:val="00550429"/>
    <w:rsid w:val="00551033"/>
    <w:rsid w:val="00551086"/>
    <w:rsid w:val="005520CD"/>
    <w:rsid w:val="005523F3"/>
    <w:rsid w:val="00554F68"/>
    <w:rsid w:val="00555536"/>
    <w:rsid w:val="00562670"/>
    <w:rsid w:val="00562A68"/>
    <w:rsid w:val="005637EE"/>
    <w:rsid w:val="00565A69"/>
    <w:rsid w:val="005667CA"/>
    <w:rsid w:val="0056751D"/>
    <w:rsid w:val="00567601"/>
    <w:rsid w:val="00567995"/>
    <w:rsid w:val="00567DFA"/>
    <w:rsid w:val="00571615"/>
    <w:rsid w:val="00572B43"/>
    <w:rsid w:val="0057387C"/>
    <w:rsid w:val="00574B34"/>
    <w:rsid w:val="00575611"/>
    <w:rsid w:val="0057591D"/>
    <w:rsid w:val="00575B7C"/>
    <w:rsid w:val="00577BDA"/>
    <w:rsid w:val="00583113"/>
    <w:rsid w:val="00584DD2"/>
    <w:rsid w:val="005851CC"/>
    <w:rsid w:val="00585361"/>
    <w:rsid w:val="00592845"/>
    <w:rsid w:val="005949B9"/>
    <w:rsid w:val="00595209"/>
    <w:rsid w:val="00597777"/>
    <w:rsid w:val="005A01B1"/>
    <w:rsid w:val="005A0301"/>
    <w:rsid w:val="005A0C97"/>
    <w:rsid w:val="005A11AA"/>
    <w:rsid w:val="005A16EC"/>
    <w:rsid w:val="005A2571"/>
    <w:rsid w:val="005A46EE"/>
    <w:rsid w:val="005A4C6A"/>
    <w:rsid w:val="005A7005"/>
    <w:rsid w:val="005A7865"/>
    <w:rsid w:val="005B0C18"/>
    <w:rsid w:val="005B2909"/>
    <w:rsid w:val="005B3B05"/>
    <w:rsid w:val="005B3E84"/>
    <w:rsid w:val="005B456E"/>
    <w:rsid w:val="005B62DA"/>
    <w:rsid w:val="005B6497"/>
    <w:rsid w:val="005B7B5D"/>
    <w:rsid w:val="005B7DD3"/>
    <w:rsid w:val="005C0A65"/>
    <w:rsid w:val="005C48F7"/>
    <w:rsid w:val="005C4C48"/>
    <w:rsid w:val="005D208E"/>
    <w:rsid w:val="005D4341"/>
    <w:rsid w:val="005D5216"/>
    <w:rsid w:val="005D7442"/>
    <w:rsid w:val="005D786D"/>
    <w:rsid w:val="005E011F"/>
    <w:rsid w:val="005E1D80"/>
    <w:rsid w:val="005E273C"/>
    <w:rsid w:val="005E6953"/>
    <w:rsid w:val="005E747F"/>
    <w:rsid w:val="005F0591"/>
    <w:rsid w:val="005F1202"/>
    <w:rsid w:val="005F17D7"/>
    <w:rsid w:val="005F1F10"/>
    <w:rsid w:val="005F31A0"/>
    <w:rsid w:val="005F346B"/>
    <w:rsid w:val="005F5C1F"/>
    <w:rsid w:val="005F616C"/>
    <w:rsid w:val="005F7CBD"/>
    <w:rsid w:val="00600B4B"/>
    <w:rsid w:val="00600DCE"/>
    <w:rsid w:val="006017A1"/>
    <w:rsid w:val="006023C0"/>
    <w:rsid w:val="00602F19"/>
    <w:rsid w:val="0060305C"/>
    <w:rsid w:val="0060478A"/>
    <w:rsid w:val="0060508E"/>
    <w:rsid w:val="006059F8"/>
    <w:rsid w:val="00610EE3"/>
    <w:rsid w:val="006111B6"/>
    <w:rsid w:val="006114DB"/>
    <w:rsid w:val="0061174A"/>
    <w:rsid w:val="00611997"/>
    <w:rsid w:val="00612B9F"/>
    <w:rsid w:val="00612D9B"/>
    <w:rsid w:val="00613C23"/>
    <w:rsid w:val="00613C5B"/>
    <w:rsid w:val="00614A77"/>
    <w:rsid w:val="006165E9"/>
    <w:rsid w:val="00616EFE"/>
    <w:rsid w:val="0061704C"/>
    <w:rsid w:val="006175A3"/>
    <w:rsid w:val="00620277"/>
    <w:rsid w:val="0062169B"/>
    <w:rsid w:val="0062193C"/>
    <w:rsid w:val="00621964"/>
    <w:rsid w:val="00624B62"/>
    <w:rsid w:val="0062705F"/>
    <w:rsid w:val="006274BC"/>
    <w:rsid w:val="00630ACC"/>
    <w:rsid w:val="0063128F"/>
    <w:rsid w:val="00631838"/>
    <w:rsid w:val="006334F4"/>
    <w:rsid w:val="00633A90"/>
    <w:rsid w:val="00634108"/>
    <w:rsid w:val="006349B6"/>
    <w:rsid w:val="00635E5E"/>
    <w:rsid w:val="0063642F"/>
    <w:rsid w:val="00636C1C"/>
    <w:rsid w:val="00640458"/>
    <w:rsid w:val="00640B84"/>
    <w:rsid w:val="00641532"/>
    <w:rsid w:val="00641BD0"/>
    <w:rsid w:val="00641E28"/>
    <w:rsid w:val="006427D0"/>
    <w:rsid w:val="00644C9C"/>
    <w:rsid w:val="00644E59"/>
    <w:rsid w:val="00645BAB"/>
    <w:rsid w:val="006460D0"/>
    <w:rsid w:val="0064640C"/>
    <w:rsid w:val="00650533"/>
    <w:rsid w:val="00650894"/>
    <w:rsid w:val="00650E11"/>
    <w:rsid w:val="0065148A"/>
    <w:rsid w:val="00651FD0"/>
    <w:rsid w:val="00653E63"/>
    <w:rsid w:val="006545A7"/>
    <w:rsid w:val="00654C29"/>
    <w:rsid w:val="00655A02"/>
    <w:rsid w:val="00655F86"/>
    <w:rsid w:val="00660C67"/>
    <w:rsid w:val="006610C4"/>
    <w:rsid w:val="00661780"/>
    <w:rsid w:val="00664244"/>
    <w:rsid w:val="00664B4D"/>
    <w:rsid w:val="00664D76"/>
    <w:rsid w:val="00666D27"/>
    <w:rsid w:val="00667C1C"/>
    <w:rsid w:val="006701D4"/>
    <w:rsid w:val="006712B6"/>
    <w:rsid w:val="00671656"/>
    <w:rsid w:val="00672BE6"/>
    <w:rsid w:val="00676314"/>
    <w:rsid w:val="0067736F"/>
    <w:rsid w:val="0068130A"/>
    <w:rsid w:val="00681496"/>
    <w:rsid w:val="00684304"/>
    <w:rsid w:val="00684ACC"/>
    <w:rsid w:val="00685097"/>
    <w:rsid w:val="00686DEF"/>
    <w:rsid w:val="006910A0"/>
    <w:rsid w:val="0069323D"/>
    <w:rsid w:val="0069483A"/>
    <w:rsid w:val="00696BD0"/>
    <w:rsid w:val="00697EF5"/>
    <w:rsid w:val="006A302B"/>
    <w:rsid w:val="006A449D"/>
    <w:rsid w:val="006A53E3"/>
    <w:rsid w:val="006A6E9F"/>
    <w:rsid w:val="006A7A05"/>
    <w:rsid w:val="006B2392"/>
    <w:rsid w:val="006B2CA9"/>
    <w:rsid w:val="006B6426"/>
    <w:rsid w:val="006B7936"/>
    <w:rsid w:val="006B7EFB"/>
    <w:rsid w:val="006C08E4"/>
    <w:rsid w:val="006C0D01"/>
    <w:rsid w:val="006C1026"/>
    <w:rsid w:val="006C1FD2"/>
    <w:rsid w:val="006C4C44"/>
    <w:rsid w:val="006C5B95"/>
    <w:rsid w:val="006C6C69"/>
    <w:rsid w:val="006D3422"/>
    <w:rsid w:val="006D4145"/>
    <w:rsid w:val="006D41C3"/>
    <w:rsid w:val="006D4D78"/>
    <w:rsid w:val="006D55EC"/>
    <w:rsid w:val="006D5A32"/>
    <w:rsid w:val="006D7025"/>
    <w:rsid w:val="006E5762"/>
    <w:rsid w:val="006E66AA"/>
    <w:rsid w:val="006E6E3E"/>
    <w:rsid w:val="006F0331"/>
    <w:rsid w:val="006F2DB5"/>
    <w:rsid w:val="006F526E"/>
    <w:rsid w:val="006F52B0"/>
    <w:rsid w:val="006F6FCF"/>
    <w:rsid w:val="007007BC"/>
    <w:rsid w:val="0070090C"/>
    <w:rsid w:val="00700F05"/>
    <w:rsid w:val="0070129C"/>
    <w:rsid w:val="00702780"/>
    <w:rsid w:val="00705626"/>
    <w:rsid w:val="00707E1E"/>
    <w:rsid w:val="00712838"/>
    <w:rsid w:val="007145EB"/>
    <w:rsid w:val="007166FA"/>
    <w:rsid w:val="00716E52"/>
    <w:rsid w:val="007218A7"/>
    <w:rsid w:val="00724560"/>
    <w:rsid w:val="007258CC"/>
    <w:rsid w:val="007260BA"/>
    <w:rsid w:val="00726454"/>
    <w:rsid w:val="00731379"/>
    <w:rsid w:val="00733889"/>
    <w:rsid w:val="00737D01"/>
    <w:rsid w:val="00740B43"/>
    <w:rsid w:val="00741426"/>
    <w:rsid w:val="007433CD"/>
    <w:rsid w:val="00743D2D"/>
    <w:rsid w:val="007441DB"/>
    <w:rsid w:val="0074462E"/>
    <w:rsid w:val="00745850"/>
    <w:rsid w:val="007508CB"/>
    <w:rsid w:val="007517B5"/>
    <w:rsid w:val="00753378"/>
    <w:rsid w:val="00753581"/>
    <w:rsid w:val="00753F3C"/>
    <w:rsid w:val="00754B85"/>
    <w:rsid w:val="00755346"/>
    <w:rsid w:val="00755E61"/>
    <w:rsid w:val="00760711"/>
    <w:rsid w:val="00761C85"/>
    <w:rsid w:val="007647E6"/>
    <w:rsid w:val="007658EF"/>
    <w:rsid w:val="00766313"/>
    <w:rsid w:val="00766744"/>
    <w:rsid w:val="00770A4D"/>
    <w:rsid w:val="007733F2"/>
    <w:rsid w:val="007734ED"/>
    <w:rsid w:val="0077450B"/>
    <w:rsid w:val="007762E8"/>
    <w:rsid w:val="00776A8C"/>
    <w:rsid w:val="007837A5"/>
    <w:rsid w:val="00784A75"/>
    <w:rsid w:val="00784DDC"/>
    <w:rsid w:val="0078592D"/>
    <w:rsid w:val="00785A12"/>
    <w:rsid w:val="007875BC"/>
    <w:rsid w:val="00790F56"/>
    <w:rsid w:val="007915CF"/>
    <w:rsid w:val="00792D5E"/>
    <w:rsid w:val="00794C08"/>
    <w:rsid w:val="00797DF3"/>
    <w:rsid w:val="007A3344"/>
    <w:rsid w:val="007A4305"/>
    <w:rsid w:val="007A4E7E"/>
    <w:rsid w:val="007A63BC"/>
    <w:rsid w:val="007A716B"/>
    <w:rsid w:val="007A75C1"/>
    <w:rsid w:val="007B26CA"/>
    <w:rsid w:val="007B69CF"/>
    <w:rsid w:val="007B7DA7"/>
    <w:rsid w:val="007C16E6"/>
    <w:rsid w:val="007C21FF"/>
    <w:rsid w:val="007C2CCF"/>
    <w:rsid w:val="007C2EF7"/>
    <w:rsid w:val="007C3B80"/>
    <w:rsid w:val="007C7015"/>
    <w:rsid w:val="007C7AC2"/>
    <w:rsid w:val="007D3730"/>
    <w:rsid w:val="007D4025"/>
    <w:rsid w:val="007D4132"/>
    <w:rsid w:val="007D4C5F"/>
    <w:rsid w:val="007E2551"/>
    <w:rsid w:val="007E2DE4"/>
    <w:rsid w:val="007E4323"/>
    <w:rsid w:val="007E4CE5"/>
    <w:rsid w:val="007E5814"/>
    <w:rsid w:val="007F1FFB"/>
    <w:rsid w:val="007F206F"/>
    <w:rsid w:val="007F28BC"/>
    <w:rsid w:val="007F2B23"/>
    <w:rsid w:val="007F2D30"/>
    <w:rsid w:val="007F32F4"/>
    <w:rsid w:val="007F4768"/>
    <w:rsid w:val="007F53E4"/>
    <w:rsid w:val="007F6850"/>
    <w:rsid w:val="0080066B"/>
    <w:rsid w:val="00800E1D"/>
    <w:rsid w:val="00802DD5"/>
    <w:rsid w:val="00805C6A"/>
    <w:rsid w:val="008069B4"/>
    <w:rsid w:val="00807E94"/>
    <w:rsid w:val="00810E8F"/>
    <w:rsid w:val="00810F2A"/>
    <w:rsid w:val="0081767A"/>
    <w:rsid w:val="00817AA2"/>
    <w:rsid w:val="00817F08"/>
    <w:rsid w:val="0082034D"/>
    <w:rsid w:val="00821E87"/>
    <w:rsid w:val="008250AC"/>
    <w:rsid w:val="00825BD0"/>
    <w:rsid w:val="00826151"/>
    <w:rsid w:val="0082627A"/>
    <w:rsid w:val="008272AE"/>
    <w:rsid w:val="00830DE3"/>
    <w:rsid w:val="008326D2"/>
    <w:rsid w:val="0083276B"/>
    <w:rsid w:val="0084242D"/>
    <w:rsid w:val="008451C4"/>
    <w:rsid w:val="00852A8F"/>
    <w:rsid w:val="00853260"/>
    <w:rsid w:val="008534C6"/>
    <w:rsid w:val="00853735"/>
    <w:rsid w:val="00854AAC"/>
    <w:rsid w:val="008572BF"/>
    <w:rsid w:val="008626CB"/>
    <w:rsid w:val="00863340"/>
    <w:rsid w:val="00864E73"/>
    <w:rsid w:val="00865C5C"/>
    <w:rsid w:val="008673F2"/>
    <w:rsid w:val="00867B40"/>
    <w:rsid w:val="00872CCE"/>
    <w:rsid w:val="00872D74"/>
    <w:rsid w:val="00875956"/>
    <w:rsid w:val="0087695C"/>
    <w:rsid w:val="00877D0B"/>
    <w:rsid w:val="008808D0"/>
    <w:rsid w:val="00882D58"/>
    <w:rsid w:val="00883452"/>
    <w:rsid w:val="00883BD6"/>
    <w:rsid w:val="0088471F"/>
    <w:rsid w:val="00886324"/>
    <w:rsid w:val="0088655F"/>
    <w:rsid w:val="00890524"/>
    <w:rsid w:val="00891027"/>
    <w:rsid w:val="0089188E"/>
    <w:rsid w:val="00893948"/>
    <w:rsid w:val="00895A2B"/>
    <w:rsid w:val="00896074"/>
    <w:rsid w:val="00897756"/>
    <w:rsid w:val="008A0BB2"/>
    <w:rsid w:val="008A100D"/>
    <w:rsid w:val="008A1332"/>
    <w:rsid w:val="008A21BB"/>
    <w:rsid w:val="008A286A"/>
    <w:rsid w:val="008A38FC"/>
    <w:rsid w:val="008A44B5"/>
    <w:rsid w:val="008A4B2F"/>
    <w:rsid w:val="008A505F"/>
    <w:rsid w:val="008A6AE3"/>
    <w:rsid w:val="008A7D69"/>
    <w:rsid w:val="008B013D"/>
    <w:rsid w:val="008B0350"/>
    <w:rsid w:val="008B31BA"/>
    <w:rsid w:val="008B4361"/>
    <w:rsid w:val="008B5251"/>
    <w:rsid w:val="008B5891"/>
    <w:rsid w:val="008B5E14"/>
    <w:rsid w:val="008B648E"/>
    <w:rsid w:val="008C2DDF"/>
    <w:rsid w:val="008C3112"/>
    <w:rsid w:val="008C479C"/>
    <w:rsid w:val="008C7072"/>
    <w:rsid w:val="008D0613"/>
    <w:rsid w:val="008D1486"/>
    <w:rsid w:val="008D1752"/>
    <w:rsid w:val="008D3475"/>
    <w:rsid w:val="008D3C9D"/>
    <w:rsid w:val="008E152A"/>
    <w:rsid w:val="008E214F"/>
    <w:rsid w:val="008E587A"/>
    <w:rsid w:val="008E730C"/>
    <w:rsid w:val="008E7620"/>
    <w:rsid w:val="008E7E1A"/>
    <w:rsid w:val="008F01ED"/>
    <w:rsid w:val="008F08D8"/>
    <w:rsid w:val="008F1840"/>
    <w:rsid w:val="008F34D3"/>
    <w:rsid w:val="008F4100"/>
    <w:rsid w:val="008F473D"/>
    <w:rsid w:val="009035C5"/>
    <w:rsid w:val="00903A16"/>
    <w:rsid w:val="00904A23"/>
    <w:rsid w:val="00904CBC"/>
    <w:rsid w:val="00904EA7"/>
    <w:rsid w:val="00905AC2"/>
    <w:rsid w:val="009103CC"/>
    <w:rsid w:val="00913A94"/>
    <w:rsid w:val="00914E1A"/>
    <w:rsid w:val="009162B2"/>
    <w:rsid w:val="00916436"/>
    <w:rsid w:val="00916F57"/>
    <w:rsid w:val="00917194"/>
    <w:rsid w:val="00924C9D"/>
    <w:rsid w:val="009271BE"/>
    <w:rsid w:val="0092737D"/>
    <w:rsid w:val="00927401"/>
    <w:rsid w:val="0093184C"/>
    <w:rsid w:val="009344D5"/>
    <w:rsid w:val="00934D95"/>
    <w:rsid w:val="009350F0"/>
    <w:rsid w:val="0093663B"/>
    <w:rsid w:val="00936910"/>
    <w:rsid w:val="009369E1"/>
    <w:rsid w:val="00940719"/>
    <w:rsid w:val="00942A1F"/>
    <w:rsid w:val="00942CE1"/>
    <w:rsid w:val="00943306"/>
    <w:rsid w:val="009443FA"/>
    <w:rsid w:val="0094463F"/>
    <w:rsid w:val="009456CB"/>
    <w:rsid w:val="0094598F"/>
    <w:rsid w:val="009475A2"/>
    <w:rsid w:val="00950381"/>
    <w:rsid w:val="00951352"/>
    <w:rsid w:val="00951D14"/>
    <w:rsid w:val="00951DF6"/>
    <w:rsid w:val="00952A38"/>
    <w:rsid w:val="00952B12"/>
    <w:rsid w:val="009536AB"/>
    <w:rsid w:val="00954DE0"/>
    <w:rsid w:val="00955E0E"/>
    <w:rsid w:val="0095613A"/>
    <w:rsid w:val="009561FB"/>
    <w:rsid w:val="009562D4"/>
    <w:rsid w:val="00957B49"/>
    <w:rsid w:val="00960BEC"/>
    <w:rsid w:val="00961F94"/>
    <w:rsid w:val="009625DF"/>
    <w:rsid w:val="00962E4C"/>
    <w:rsid w:val="0096602C"/>
    <w:rsid w:val="00966162"/>
    <w:rsid w:val="009666C9"/>
    <w:rsid w:val="00970710"/>
    <w:rsid w:val="00971731"/>
    <w:rsid w:val="00972633"/>
    <w:rsid w:val="00976505"/>
    <w:rsid w:val="009765FE"/>
    <w:rsid w:val="00976D5D"/>
    <w:rsid w:val="009772F8"/>
    <w:rsid w:val="00977D4A"/>
    <w:rsid w:val="009806FE"/>
    <w:rsid w:val="00982C5A"/>
    <w:rsid w:val="00984333"/>
    <w:rsid w:val="00985173"/>
    <w:rsid w:val="00985511"/>
    <w:rsid w:val="00986946"/>
    <w:rsid w:val="0098767A"/>
    <w:rsid w:val="009916E1"/>
    <w:rsid w:val="00993249"/>
    <w:rsid w:val="009938F8"/>
    <w:rsid w:val="00993A55"/>
    <w:rsid w:val="0099454E"/>
    <w:rsid w:val="009A0266"/>
    <w:rsid w:val="009A1B0E"/>
    <w:rsid w:val="009A2DE2"/>
    <w:rsid w:val="009A3A34"/>
    <w:rsid w:val="009A3B45"/>
    <w:rsid w:val="009A44C0"/>
    <w:rsid w:val="009B013E"/>
    <w:rsid w:val="009B1D7B"/>
    <w:rsid w:val="009B252C"/>
    <w:rsid w:val="009B2AB6"/>
    <w:rsid w:val="009B2C86"/>
    <w:rsid w:val="009B54D7"/>
    <w:rsid w:val="009B5CF1"/>
    <w:rsid w:val="009B660B"/>
    <w:rsid w:val="009B68C8"/>
    <w:rsid w:val="009C1D29"/>
    <w:rsid w:val="009C5080"/>
    <w:rsid w:val="009C6470"/>
    <w:rsid w:val="009C6AD5"/>
    <w:rsid w:val="009C769E"/>
    <w:rsid w:val="009D0C7C"/>
    <w:rsid w:val="009D39E5"/>
    <w:rsid w:val="009D3FE1"/>
    <w:rsid w:val="009D41B8"/>
    <w:rsid w:val="009D6672"/>
    <w:rsid w:val="009D6982"/>
    <w:rsid w:val="009D6AC5"/>
    <w:rsid w:val="009D7156"/>
    <w:rsid w:val="009D7EE2"/>
    <w:rsid w:val="009D7F48"/>
    <w:rsid w:val="009E010F"/>
    <w:rsid w:val="009E7F17"/>
    <w:rsid w:val="009F1612"/>
    <w:rsid w:val="009F4014"/>
    <w:rsid w:val="009F576C"/>
    <w:rsid w:val="009F5CAD"/>
    <w:rsid w:val="009F5CC8"/>
    <w:rsid w:val="009F6CA7"/>
    <w:rsid w:val="009F70D3"/>
    <w:rsid w:val="009F79D8"/>
    <w:rsid w:val="00A02EE5"/>
    <w:rsid w:val="00A077EF"/>
    <w:rsid w:val="00A10568"/>
    <w:rsid w:val="00A114B8"/>
    <w:rsid w:val="00A11BB9"/>
    <w:rsid w:val="00A12B9D"/>
    <w:rsid w:val="00A1341A"/>
    <w:rsid w:val="00A165CA"/>
    <w:rsid w:val="00A17312"/>
    <w:rsid w:val="00A21704"/>
    <w:rsid w:val="00A22D07"/>
    <w:rsid w:val="00A24A0B"/>
    <w:rsid w:val="00A269BD"/>
    <w:rsid w:val="00A3047E"/>
    <w:rsid w:val="00A30A3F"/>
    <w:rsid w:val="00A30B09"/>
    <w:rsid w:val="00A32166"/>
    <w:rsid w:val="00A325B7"/>
    <w:rsid w:val="00A32C26"/>
    <w:rsid w:val="00A3314D"/>
    <w:rsid w:val="00A34B28"/>
    <w:rsid w:val="00A355FB"/>
    <w:rsid w:val="00A356BF"/>
    <w:rsid w:val="00A401CD"/>
    <w:rsid w:val="00A40ECD"/>
    <w:rsid w:val="00A41AFA"/>
    <w:rsid w:val="00A436B3"/>
    <w:rsid w:val="00A438E6"/>
    <w:rsid w:val="00A44BB2"/>
    <w:rsid w:val="00A45165"/>
    <w:rsid w:val="00A4625E"/>
    <w:rsid w:val="00A4721B"/>
    <w:rsid w:val="00A50EC7"/>
    <w:rsid w:val="00A5146C"/>
    <w:rsid w:val="00A52D0D"/>
    <w:rsid w:val="00A5486B"/>
    <w:rsid w:val="00A54E65"/>
    <w:rsid w:val="00A57D36"/>
    <w:rsid w:val="00A60AC2"/>
    <w:rsid w:val="00A623E0"/>
    <w:rsid w:val="00A6272A"/>
    <w:rsid w:val="00A6275D"/>
    <w:rsid w:val="00A65AB7"/>
    <w:rsid w:val="00A66E72"/>
    <w:rsid w:val="00A66FF5"/>
    <w:rsid w:val="00A67C88"/>
    <w:rsid w:val="00A70840"/>
    <w:rsid w:val="00A7644A"/>
    <w:rsid w:val="00A811CB"/>
    <w:rsid w:val="00A82A71"/>
    <w:rsid w:val="00A87119"/>
    <w:rsid w:val="00A87535"/>
    <w:rsid w:val="00A90238"/>
    <w:rsid w:val="00A90CF8"/>
    <w:rsid w:val="00A91AB7"/>
    <w:rsid w:val="00A94772"/>
    <w:rsid w:val="00A947FD"/>
    <w:rsid w:val="00A94A40"/>
    <w:rsid w:val="00A95DED"/>
    <w:rsid w:val="00A96217"/>
    <w:rsid w:val="00A9728D"/>
    <w:rsid w:val="00AA1C3C"/>
    <w:rsid w:val="00AA1C46"/>
    <w:rsid w:val="00AA3C36"/>
    <w:rsid w:val="00AA4FB9"/>
    <w:rsid w:val="00AA61F7"/>
    <w:rsid w:val="00AA65E6"/>
    <w:rsid w:val="00AB0E47"/>
    <w:rsid w:val="00AB1AC4"/>
    <w:rsid w:val="00AB3031"/>
    <w:rsid w:val="00AB50D7"/>
    <w:rsid w:val="00AB5830"/>
    <w:rsid w:val="00AB5D3F"/>
    <w:rsid w:val="00AB6926"/>
    <w:rsid w:val="00AC0CE5"/>
    <w:rsid w:val="00AC25ED"/>
    <w:rsid w:val="00AC2E83"/>
    <w:rsid w:val="00AC378D"/>
    <w:rsid w:val="00AC554C"/>
    <w:rsid w:val="00AC681A"/>
    <w:rsid w:val="00AD1B5D"/>
    <w:rsid w:val="00AD2F5F"/>
    <w:rsid w:val="00AD499B"/>
    <w:rsid w:val="00AD65FE"/>
    <w:rsid w:val="00AD6F0A"/>
    <w:rsid w:val="00AE10DC"/>
    <w:rsid w:val="00AE42B6"/>
    <w:rsid w:val="00AF300C"/>
    <w:rsid w:val="00AF4F5D"/>
    <w:rsid w:val="00AF744D"/>
    <w:rsid w:val="00AF77FA"/>
    <w:rsid w:val="00AF7EB9"/>
    <w:rsid w:val="00B032CF"/>
    <w:rsid w:val="00B06776"/>
    <w:rsid w:val="00B12C5A"/>
    <w:rsid w:val="00B13FDE"/>
    <w:rsid w:val="00B17B59"/>
    <w:rsid w:val="00B20798"/>
    <w:rsid w:val="00B2163B"/>
    <w:rsid w:val="00B24EFD"/>
    <w:rsid w:val="00B27004"/>
    <w:rsid w:val="00B30339"/>
    <w:rsid w:val="00B32FD5"/>
    <w:rsid w:val="00B34750"/>
    <w:rsid w:val="00B34D80"/>
    <w:rsid w:val="00B35346"/>
    <w:rsid w:val="00B35716"/>
    <w:rsid w:val="00B35C71"/>
    <w:rsid w:val="00B371B9"/>
    <w:rsid w:val="00B374A3"/>
    <w:rsid w:val="00B41E2A"/>
    <w:rsid w:val="00B44803"/>
    <w:rsid w:val="00B44B6F"/>
    <w:rsid w:val="00B45496"/>
    <w:rsid w:val="00B459C4"/>
    <w:rsid w:val="00B5211A"/>
    <w:rsid w:val="00B53027"/>
    <w:rsid w:val="00B53989"/>
    <w:rsid w:val="00B55284"/>
    <w:rsid w:val="00B5618E"/>
    <w:rsid w:val="00B564A2"/>
    <w:rsid w:val="00B57A8C"/>
    <w:rsid w:val="00B612D3"/>
    <w:rsid w:val="00B636F0"/>
    <w:rsid w:val="00B6375E"/>
    <w:rsid w:val="00B6513F"/>
    <w:rsid w:val="00B65885"/>
    <w:rsid w:val="00B66234"/>
    <w:rsid w:val="00B71F68"/>
    <w:rsid w:val="00B73298"/>
    <w:rsid w:val="00B73867"/>
    <w:rsid w:val="00B75D39"/>
    <w:rsid w:val="00B80128"/>
    <w:rsid w:val="00B80975"/>
    <w:rsid w:val="00B81FE8"/>
    <w:rsid w:val="00B821E7"/>
    <w:rsid w:val="00B82616"/>
    <w:rsid w:val="00B830E6"/>
    <w:rsid w:val="00B841AD"/>
    <w:rsid w:val="00B843E9"/>
    <w:rsid w:val="00B863E7"/>
    <w:rsid w:val="00B8684E"/>
    <w:rsid w:val="00B8706C"/>
    <w:rsid w:val="00B917CB"/>
    <w:rsid w:val="00B920D6"/>
    <w:rsid w:val="00B93452"/>
    <w:rsid w:val="00B9412A"/>
    <w:rsid w:val="00B950EC"/>
    <w:rsid w:val="00B96F1F"/>
    <w:rsid w:val="00B97181"/>
    <w:rsid w:val="00BA0E1C"/>
    <w:rsid w:val="00BA2B5D"/>
    <w:rsid w:val="00BA2CBE"/>
    <w:rsid w:val="00BA336D"/>
    <w:rsid w:val="00BA3B8D"/>
    <w:rsid w:val="00BA666B"/>
    <w:rsid w:val="00BA6B07"/>
    <w:rsid w:val="00BA72A8"/>
    <w:rsid w:val="00BA7789"/>
    <w:rsid w:val="00BB069A"/>
    <w:rsid w:val="00BB13E2"/>
    <w:rsid w:val="00BB18A2"/>
    <w:rsid w:val="00BB1C94"/>
    <w:rsid w:val="00BB369B"/>
    <w:rsid w:val="00BB78BB"/>
    <w:rsid w:val="00BC063E"/>
    <w:rsid w:val="00BC18D0"/>
    <w:rsid w:val="00BC19A8"/>
    <w:rsid w:val="00BC1D18"/>
    <w:rsid w:val="00BC20F7"/>
    <w:rsid w:val="00BC2E1E"/>
    <w:rsid w:val="00BC5380"/>
    <w:rsid w:val="00BC5FE4"/>
    <w:rsid w:val="00BC683D"/>
    <w:rsid w:val="00BC7914"/>
    <w:rsid w:val="00BD00BD"/>
    <w:rsid w:val="00BD20F0"/>
    <w:rsid w:val="00BD465A"/>
    <w:rsid w:val="00BD5671"/>
    <w:rsid w:val="00BD5A47"/>
    <w:rsid w:val="00BD6A47"/>
    <w:rsid w:val="00BD6EC1"/>
    <w:rsid w:val="00BD7E88"/>
    <w:rsid w:val="00BD7F03"/>
    <w:rsid w:val="00BE062B"/>
    <w:rsid w:val="00BE071C"/>
    <w:rsid w:val="00BE0F13"/>
    <w:rsid w:val="00BE1B7B"/>
    <w:rsid w:val="00BE3FC8"/>
    <w:rsid w:val="00BE4BAA"/>
    <w:rsid w:val="00BE554E"/>
    <w:rsid w:val="00BE6E26"/>
    <w:rsid w:val="00BF1629"/>
    <w:rsid w:val="00BF1D82"/>
    <w:rsid w:val="00BF27C3"/>
    <w:rsid w:val="00BF2EDA"/>
    <w:rsid w:val="00BF3905"/>
    <w:rsid w:val="00BF3E57"/>
    <w:rsid w:val="00BF7BFE"/>
    <w:rsid w:val="00BF7DFB"/>
    <w:rsid w:val="00C002A0"/>
    <w:rsid w:val="00C01A5F"/>
    <w:rsid w:val="00C03FC2"/>
    <w:rsid w:val="00C04F93"/>
    <w:rsid w:val="00C060A2"/>
    <w:rsid w:val="00C10562"/>
    <w:rsid w:val="00C1186B"/>
    <w:rsid w:val="00C12292"/>
    <w:rsid w:val="00C12361"/>
    <w:rsid w:val="00C1389C"/>
    <w:rsid w:val="00C14372"/>
    <w:rsid w:val="00C15A4D"/>
    <w:rsid w:val="00C1783D"/>
    <w:rsid w:val="00C20E18"/>
    <w:rsid w:val="00C25FAD"/>
    <w:rsid w:val="00C26D7C"/>
    <w:rsid w:val="00C2713F"/>
    <w:rsid w:val="00C30BD8"/>
    <w:rsid w:val="00C3116D"/>
    <w:rsid w:val="00C31278"/>
    <w:rsid w:val="00C35922"/>
    <w:rsid w:val="00C36E80"/>
    <w:rsid w:val="00C36FA1"/>
    <w:rsid w:val="00C372C6"/>
    <w:rsid w:val="00C40343"/>
    <w:rsid w:val="00C40767"/>
    <w:rsid w:val="00C40D5E"/>
    <w:rsid w:val="00C46867"/>
    <w:rsid w:val="00C469B2"/>
    <w:rsid w:val="00C51204"/>
    <w:rsid w:val="00C51368"/>
    <w:rsid w:val="00C528A0"/>
    <w:rsid w:val="00C53467"/>
    <w:rsid w:val="00C550DD"/>
    <w:rsid w:val="00C570DC"/>
    <w:rsid w:val="00C5788B"/>
    <w:rsid w:val="00C605BF"/>
    <w:rsid w:val="00C61EC0"/>
    <w:rsid w:val="00C62DCD"/>
    <w:rsid w:val="00C653A1"/>
    <w:rsid w:val="00C7154F"/>
    <w:rsid w:val="00C736AC"/>
    <w:rsid w:val="00C75293"/>
    <w:rsid w:val="00C761EA"/>
    <w:rsid w:val="00C76A79"/>
    <w:rsid w:val="00C77FCF"/>
    <w:rsid w:val="00C80403"/>
    <w:rsid w:val="00C81B59"/>
    <w:rsid w:val="00C820F1"/>
    <w:rsid w:val="00C8279D"/>
    <w:rsid w:val="00C82900"/>
    <w:rsid w:val="00C82BAE"/>
    <w:rsid w:val="00C83740"/>
    <w:rsid w:val="00C8493C"/>
    <w:rsid w:val="00C851E7"/>
    <w:rsid w:val="00C857CD"/>
    <w:rsid w:val="00C85ECF"/>
    <w:rsid w:val="00C86698"/>
    <w:rsid w:val="00C8699D"/>
    <w:rsid w:val="00C9155F"/>
    <w:rsid w:val="00C91B30"/>
    <w:rsid w:val="00C9408F"/>
    <w:rsid w:val="00C942FF"/>
    <w:rsid w:val="00C962DC"/>
    <w:rsid w:val="00CA3387"/>
    <w:rsid w:val="00CA4492"/>
    <w:rsid w:val="00CA4BF5"/>
    <w:rsid w:val="00CA4C31"/>
    <w:rsid w:val="00CA57FD"/>
    <w:rsid w:val="00CB1825"/>
    <w:rsid w:val="00CB2D24"/>
    <w:rsid w:val="00CB3738"/>
    <w:rsid w:val="00CB49C3"/>
    <w:rsid w:val="00CB509E"/>
    <w:rsid w:val="00CB7087"/>
    <w:rsid w:val="00CB7B77"/>
    <w:rsid w:val="00CC06C2"/>
    <w:rsid w:val="00CC1FB9"/>
    <w:rsid w:val="00CC207E"/>
    <w:rsid w:val="00CC44CD"/>
    <w:rsid w:val="00CC53F4"/>
    <w:rsid w:val="00CC70D8"/>
    <w:rsid w:val="00CC73A2"/>
    <w:rsid w:val="00CC78BA"/>
    <w:rsid w:val="00CC7BD2"/>
    <w:rsid w:val="00CD0657"/>
    <w:rsid w:val="00CD0DD6"/>
    <w:rsid w:val="00CD19A4"/>
    <w:rsid w:val="00CD22C2"/>
    <w:rsid w:val="00CD23C8"/>
    <w:rsid w:val="00CD284A"/>
    <w:rsid w:val="00CD3363"/>
    <w:rsid w:val="00CD4ABD"/>
    <w:rsid w:val="00CD5F38"/>
    <w:rsid w:val="00CE16EF"/>
    <w:rsid w:val="00CE6DC3"/>
    <w:rsid w:val="00CF09C4"/>
    <w:rsid w:val="00CF1261"/>
    <w:rsid w:val="00CF174E"/>
    <w:rsid w:val="00CF21DB"/>
    <w:rsid w:val="00CF3901"/>
    <w:rsid w:val="00CF4D79"/>
    <w:rsid w:val="00CF4DDD"/>
    <w:rsid w:val="00CF6ABB"/>
    <w:rsid w:val="00D01C39"/>
    <w:rsid w:val="00D025BE"/>
    <w:rsid w:val="00D05D6E"/>
    <w:rsid w:val="00D1005A"/>
    <w:rsid w:val="00D118B8"/>
    <w:rsid w:val="00D13580"/>
    <w:rsid w:val="00D13D80"/>
    <w:rsid w:val="00D14A11"/>
    <w:rsid w:val="00D157C2"/>
    <w:rsid w:val="00D16A43"/>
    <w:rsid w:val="00D17537"/>
    <w:rsid w:val="00D2396A"/>
    <w:rsid w:val="00D23F49"/>
    <w:rsid w:val="00D25A15"/>
    <w:rsid w:val="00D26B19"/>
    <w:rsid w:val="00D310C3"/>
    <w:rsid w:val="00D3176E"/>
    <w:rsid w:val="00D32097"/>
    <w:rsid w:val="00D34329"/>
    <w:rsid w:val="00D359AD"/>
    <w:rsid w:val="00D36422"/>
    <w:rsid w:val="00D37A92"/>
    <w:rsid w:val="00D418D2"/>
    <w:rsid w:val="00D42738"/>
    <w:rsid w:val="00D42FED"/>
    <w:rsid w:val="00D44557"/>
    <w:rsid w:val="00D46788"/>
    <w:rsid w:val="00D51A51"/>
    <w:rsid w:val="00D5215A"/>
    <w:rsid w:val="00D52A4C"/>
    <w:rsid w:val="00D53CEA"/>
    <w:rsid w:val="00D5424E"/>
    <w:rsid w:val="00D570C7"/>
    <w:rsid w:val="00D57641"/>
    <w:rsid w:val="00D601C2"/>
    <w:rsid w:val="00D6182B"/>
    <w:rsid w:val="00D6199A"/>
    <w:rsid w:val="00D62D6E"/>
    <w:rsid w:val="00D636C7"/>
    <w:rsid w:val="00D638C8"/>
    <w:rsid w:val="00D66EC4"/>
    <w:rsid w:val="00D718D8"/>
    <w:rsid w:val="00D71A18"/>
    <w:rsid w:val="00D75584"/>
    <w:rsid w:val="00D76BBF"/>
    <w:rsid w:val="00D76CCA"/>
    <w:rsid w:val="00D80AEB"/>
    <w:rsid w:val="00D81383"/>
    <w:rsid w:val="00D83C6B"/>
    <w:rsid w:val="00D84105"/>
    <w:rsid w:val="00D84195"/>
    <w:rsid w:val="00D84C2D"/>
    <w:rsid w:val="00D90AA3"/>
    <w:rsid w:val="00D9150D"/>
    <w:rsid w:val="00D91548"/>
    <w:rsid w:val="00D917CC"/>
    <w:rsid w:val="00D92326"/>
    <w:rsid w:val="00D92DA5"/>
    <w:rsid w:val="00D96520"/>
    <w:rsid w:val="00D96F3A"/>
    <w:rsid w:val="00D97F57"/>
    <w:rsid w:val="00DA04B7"/>
    <w:rsid w:val="00DA13BE"/>
    <w:rsid w:val="00DA2124"/>
    <w:rsid w:val="00DA230E"/>
    <w:rsid w:val="00DA2EBD"/>
    <w:rsid w:val="00DA326F"/>
    <w:rsid w:val="00DA3D02"/>
    <w:rsid w:val="00DB0A10"/>
    <w:rsid w:val="00DB1051"/>
    <w:rsid w:val="00DB32A4"/>
    <w:rsid w:val="00DB3970"/>
    <w:rsid w:val="00DB3D87"/>
    <w:rsid w:val="00DB7F6B"/>
    <w:rsid w:val="00DC0A2E"/>
    <w:rsid w:val="00DC0BE7"/>
    <w:rsid w:val="00DC122A"/>
    <w:rsid w:val="00DC1855"/>
    <w:rsid w:val="00DC643D"/>
    <w:rsid w:val="00DC7F23"/>
    <w:rsid w:val="00DD0888"/>
    <w:rsid w:val="00DD2246"/>
    <w:rsid w:val="00DD5358"/>
    <w:rsid w:val="00DE1695"/>
    <w:rsid w:val="00DE37C0"/>
    <w:rsid w:val="00DF121A"/>
    <w:rsid w:val="00DF4D3F"/>
    <w:rsid w:val="00DF57AB"/>
    <w:rsid w:val="00E00A6E"/>
    <w:rsid w:val="00E04DFA"/>
    <w:rsid w:val="00E0682B"/>
    <w:rsid w:val="00E0705D"/>
    <w:rsid w:val="00E0778B"/>
    <w:rsid w:val="00E10572"/>
    <w:rsid w:val="00E10843"/>
    <w:rsid w:val="00E1208C"/>
    <w:rsid w:val="00E1613A"/>
    <w:rsid w:val="00E206E1"/>
    <w:rsid w:val="00E20BAB"/>
    <w:rsid w:val="00E22B75"/>
    <w:rsid w:val="00E2421F"/>
    <w:rsid w:val="00E24538"/>
    <w:rsid w:val="00E25065"/>
    <w:rsid w:val="00E2569B"/>
    <w:rsid w:val="00E267B6"/>
    <w:rsid w:val="00E31BE4"/>
    <w:rsid w:val="00E33088"/>
    <w:rsid w:val="00E3540F"/>
    <w:rsid w:val="00E35CFA"/>
    <w:rsid w:val="00E378ED"/>
    <w:rsid w:val="00E37FA7"/>
    <w:rsid w:val="00E40FBF"/>
    <w:rsid w:val="00E41D4B"/>
    <w:rsid w:val="00E420B4"/>
    <w:rsid w:val="00E42B5E"/>
    <w:rsid w:val="00E44812"/>
    <w:rsid w:val="00E44DC4"/>
    <w:rsid w:val="00E55588"/>
    <w:rsid w:val="00E572BD"/>
    <w:rsid w:val="00E57464"/>
    <w:rsid w:val="00E57BAD"/>
    <w:rsid w:val="00E57C6B"/>
    <w:rsid w:val="00E60548"/>
    <w:rsid w:val="00E60584"/>
    <w:rsid w:val="00E61298"/>
    <w:rsid w:val="00E656B6"/>
    <w:rsid w:val="00E71853"/>
    <w:rsid w:val="00E7292C"/>
    <w:rsid w:val="00E73BC7"/>
    <w:rsid w:val="00E757DE"/>
    <w:rsid w:val="00E760C4"/>
    <w:rsid w:val="00E76BA7"/>
    <w:rsid w:val="00E80D01"/>
    <w:rsid w:val="00E832B3"/>
    <w:rsid w:val="00E83A13"/>
    <w:rsid w:val="00E83E99"/>
    <w:rsid w:val="00E8609C"/>
    <w:rsid w:val="00E864D2"/>
    <w:rsid w:val="00E86621"/>
    <w:rsid w:val="00E90D5F"/>
    <w:rsid w:val="00E91A90"/>
    <w:rsid w:val="00E929DB"/>
    <w:rsid w:val="00E93329"/>
    <w:rsid w:val="00E9389F"/>
    <w:rsid w:val="00E9495C"/>
    <w:rsid w:val="00E952C7"/>
    <w:rsid w:val="00E96304"/>
    <w:rsid w:val="00E9703E"/>
    <w:rsid w:val="00EA0FB7"/>
    <w:rsid w:val="00EA18C1"/>
    <w:rsid w:val="00EA54B3"/>
    <w:rsid w:val="00EA74A5"/>
    <w:rsid w:val="00EA7680"/>
    <w:rsid w:val="00EB0364"/>
    <w:rsid w:val="00EB0676"/>
    <w:rsid w:val="00EB22CA"/>
    <w:rsid w:val="00EB2BB8"/>
    <w:rsid w:val="00EB353B"/>
    <w:rsid w:val="00EB46C5"/>
    <w:rsid w:val="00EB6373"/>
    <w:rsid w:val="00EB7C4C"/>
    <w:rsid w:val="00EC1AB6"/>
    <w:rsid w:val="00EC3691"/>
    <w:rsid w:val="00EC3A54"/>
    <w:rsid w:val="00EC4AE3"/>
    <w:rsid w:val="00EC54D7"/>
    <w:rsid w:val="00EC5D19"/>
    <w:rsid w:val="00EC606A"/>
    <w:rsid w:val="00EC6260"/>
    <w:rsid w:val="00EC659B"/>
    <w:rsid w:val="00ED03C3"/>
    <w:rsid w:val="00ED0A02"/>
    <w:rsid w:val="00ED162F"/>
    <w:rsid w:val="00ED2B06"/>
    <w:rsid w:val="00ED410E"/>
    <w:rsid w:val="00ED477E"/>
    <w:rsid w:val="00ED58F6"/>
    <w:rsid w:val="00ED67A2"/>
    <w:rsid w:val="00ED7129"/>
    <w:rsid w:val="00ED7506"/>
    <w:rsid w:val="00EE0CC2"/>
    <w:rsid w:val="00EE0ED3"/>
    <w:rsid w:val="00EE117F"/>
    <w:rsid w:val="00EE1356"/>
    <w:rsid w:val="00EE1503"/>
    <w:rsid w:val="00EE335C"/>
    <w:rsid w:val="00EE41A2"/>
    <w:rsid w:val="00EE6D30"/>
    <w:rsid w:val="00EF1F0F"/>
    <w:rsid w:val="00EF284F"/>
    <w:rsid w:val="00EF2DDC"/>
    <w:rsid w:val="00EF494C"/>
    <w:rsid w:val="00EF59AE"/>
    <w:rsid w:val="00EF5AC4"/>
    <w:rsid w:val="00EF62B9"/>
    <w:rsid w:val="00EF7DFE"/>
    <w:rsid w:val="00F0062C"/>
    <w:rsid w:val="00F01594"/>
    <w:rsid w:val="00F04D09"/>
    <w:rsid w:val="00F07090"/>
    <w:rsid w:val="00F07618"/>
    <w:rsid w:val="00F111CC"/>
    <w:rsid w:val="00F154E2"/>
    <w:rsid w:val="00F15E43"/>
    <w:rsid w:val="00F17B7E"/>
    <w:rsid w:val="00F2003F"/>
    <w:rsid w:val="00F20458"/>
    <w:rsid w:val="00F20E2A"/>
    <w:rsid w:val="00F2150B"/>
    <w:rsid w:val="00F26C0C"/>
    <w:rsid w:val="00F301CA"/>
    <w:rsid w:val="00F30484"/>
    <w:rsid w:val="00F30546"/>
    <w:rsid w:val="00F30722"/>
    <w:rsid w:val="00F31468"/>
    <w:rsid w:val="00F37918"/>
    <w:rsid w:val="00F4248E"/>
    <w:rsid w:val="00F42F49"/>
    <w:rsid w:val="00F43773"/>
    <w:rsid w:val="00F43932"/>
    <w:rsid w:val="00F43C86"/>
    <w:rsid w:val="00F44286"/>
    <w:rsid w:val="00F4495B"/>
    <w:rsid w:val="00F460DF"/>
    <w:rsid w:val="00F50479"/>
    <w:rsid w:val="00F51215"/>
    <w:rsid w:val="00F61348"/>
    <w:rsid w:val="00F652B9"/>
    <w:rsid w:val="00F65C1B"/>
    <w:rsid w:val="00F661C2"/>
    <w:rsid w:val="00F672AE"/>
    <w:rsid w:val="00F7076C"/>
    <w:rsid w:val="00F70842"/>
    <w:rsid w:val="00F71E22"/>
    <w:rsid w:val="00F73AB9"/>
    <w:rsid w:val="00F73FD7"/>
    <w:rsid w:val="00F74073"/>
    <w:rsid w:val="00F8029E"/>
    <w:rsid w:val="00F81324"/>
    <w:rsid w:val="00F816EA"/>
    <w:rsid w:val="00F83218"/>
    <w:rsid w:val="00F84FD3"/>
    <w:rsid w:val="00F869D0"/>
    <w:rsid w:val="00F908EC"/>
    <w:rsid w:val="00F90F7A"/>
    <w:rsid w:val="00F931EC"/>
    <w:rsid w:val="00F94659"/>
    <w:rsid w:val="00F94AD9"/>
    <w:rsid w:val="00F95C60"/>
    <w:rsid w:val="00FA1443"/>
    <w:rsid w:val="00FA4F3F"/>
    <w:rsid w:val="00FA58F1"/>
    <w:rsid w:val="00FA6805"/>
    <w:rsid w:val="00FA722C"/>
    <w:rsid w:val="00FB0435"/>
    <w:rsid w:val="00FB1244"/>
    <w:rsid w:val="00FB247A"/>
    <w:rsid w:val="00FB389D"/>
    <w:rsid w:val="00FC0183"/>
    <w:rsid w:val="00FC15B3"/>
    <w:rsid w:val="00FC273E"/>
    <w:rsid w:val="00FC43AC"/>
    <w:rsid w:val="00FC4813"/>
    <w:rsid w:val="00FC4C0B"/>
    <w:rsid w:val="00FC6791"/>
    <w:rsid w:val="00FC703D"/>
    <w:rsid w:val="00FC7599"/>
    <w:rsid w:val="00FD038C"/>
    <w:rsid w:val="00FD1CBD"/>
    <w:rsid w:val="00FD2F4F"/>
    <w:rsid w:val="00FD45CA"/>
    <w:rsid w:val="00FD71FC"/>
    <w:rsid w:val="00FD7235"/>
    <w:rsid w:val="00FD755E"/>
    <w:rsid w:val="00FD7E2D"/>
    <w:rsid w:val="00FE14B1"/>
    <w:rsid w:val="00FE20A3"/>
    <w:rsid w:val="00FE4211"/>
    <w:rsid w:val="00FE5620"/>
    <w:rsid w:val="00FE5A55"/>
    <w:rsid w:val="00FE642F"/>
    <w:rsid w:val="00FE6565"/>
    <w:rsid w:val="00FE7BA0"/>
    <w:rsid w:val="00FF06FE"/>
    <w:rsid w:val="00FF0A22"/>
    <w:rsid w:val="00FF1526"/>
    <w:rsid w:val="00FF2297"/>
    <w:rsid w:val="00FF4331"/>
    <w:rsid w:val="00FF5373"/>
    <w:rsid w:val="00FF5743"/>
    <w:rsid w:val="00FF6B4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588AE68"/>
  <w15:docId w15:val="{0BD4D96C-09B3-40ED-9B98-32760E7FE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Ttulo1">
    <w:name w:val="heading 1"/>
    <w:basedOn w:val="Normal"/>
    <w:next w:val="Normal"/>
    <w:link w:val="Ttulo1Char"/>
    <w:uiPriority w:val="9"/>
    <w:qFormat/>
    <w:rsid w:val="009475A2"/>
    <w:pPr>
      <w:keepNext/>
      <w:keepLines/>
      <w:numPr>
        <w:numId w:val="1"/>
      </w:numPr>
      <w:spacing w:before="480"/>
      <w:outlineLvl w:val="0"/>
    </w:pPr>
    <w:rPr>
      <w:rFonts w:ascii="Calibri" w:eastAsia="MS Gothic" w:hAnsi="Calibri" w:cs="Calibri"/>
      <w:b/>
      <w:bCs/>
      <w:color w:val="365F91"/>
      <w:sz w:val="28"/>
      <w:szCs w:val="28"/>
    </w:rPr>
  </w:style>
  <w:style w:type="paragraph" w:styleId="Ttulo2">
    <w:name w:val="heading 2"/>
    <w:basedOn w:val="Ttulo10"/>
    <w:next w:val="Corpodetexto"/>
    <w:link w:val="Ttulo2Char"/>
    <w:qFormat/>
    <w:rsid w:val="009475A2"/>
    <w:pPr>
      <w:tabs>
        <w:tab w:val="num" w:pos="0"/>
      </w:tabs>
      <w:outlineLvl w:val="1"/>
    </w:pPr>
    <w:rPr>
      <w:b/>
      <w:bCs/>
      <w:i/>
      <w:iCs/>
    </w:rPr>
  </w:style>
  <w:style w:type="paragraph" w:styleId="Ttulo3">
    <w:name w:val="heading 3"/>
    <w:basedOn w:val="Normal"/>
    <w:next w:val="Normal"/>
    <w:link w:val="Ttulo3Char"/>
    <w:qFormat/>
    <w:rsid w:val="006D4145"/>
    <w:pPr>
      <w:keepNext/>
      <w:pBdr>
        <w:top w:val="none" w:sz="0" w:space="0" w:color="auto"/>
        <w:left w:val="none" w:sz="0" w:space="0" w:color="auto"/>
        <w:bottom w:val="none" w:sz="0" w:space="0" w:color="auto"/>
        <w:right w:val="none" w:sz="0" w:space="0" w:color="auto"/>
      </w:pBdr>
      <w:suppressAutoHyphens w:val="0"/>
      <w:ind w:hanging="70"/>
      <w:jc w:val="both"/>
      <w:textAlignment w:val="auto"/>
      <w:outlineLvl w:val="2"/>
    </w:pPr>
    <w:rPr>
      <w:rFonts w:ascii="Times New Roman" w:eastAsia="Times New Roman" w:hAnsi="Times New Roman" w:cs="Times New Roman"/>
      <w:kern w:val="0"/>
      <w:szCs w:val="20"/>
      <w:lang w:eastAsia="pt-BR" w:bidi="ar-SA"/>
    </w:rPr>
  </w:style>
  <w:style w:type="paragraph" w:styleId="Ttulo4">
    <w:name w:val="heading 4"/>
    <w:basedOn w:val="Normal"/>
    <w:next w:val="Normal"/>
    <w:link w:val="Ttulo4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3"/>
    </w:pPr>
    <w:rPr>
      <w:rFonts w:ascii="Times New Roman" w:eastAsia="Times New Roman" w:hAnsi="Times New Roman" w:cs="Times New Roman"/>
      <w:kern w:val="0"/>
      <w:szCs w:val="20"/>
      <w:lang w:eastAsia="pt-BR" w:bidi="ar-SA"/>
    </w:rPr>
  </w:style>
  <w:style w:type="paragraph" w:styleId="Ttulo5">
    <w:name w:val="heading 5"/>
    <w:basedOn w:val="Normal"/>
    <w:next w:val="Normal"/>
    <w:link w:val="Ttulo5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4"/>
    </w:pPr>
    <w:rPr>
      <w:rFonts w:ascii="Times New Roman" w:eastAsia="Times New Roman" w:hAnsi="Times New Roman" w:cs="Times New Roman"/>
      <w:b/>
      <w:kern w:val="0"/>
      <w:szCs w:val="20"/>
      <w:lang w:bidi="ar-SA"/>
    </w:rPr>
  </w:style>
  <w:style w:type="paragraph" w:styleId="Ttulo6">
    <w:name w:val="heading 6"/>
    <w:basedOn w:val="Normal"/>
    <w:next w:val="Normal"/>
    <w:link w:val="Ttulo6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5"/>
    </w:pPr>
    <w:rPr>
      <w:rFonts w:ascii="Times New Roman" w:eastAsia="Times New Roman" w:hAnsi="Times New Roman" w:cs="Times New Roman"/>
      <w:b/>
      <w:kern w:val="0"/>
      <w:sz w:val="22"/>
      <w:szCs w:val="20"/>
      <w:lang w:eastAsia="pt-BR" w:bidi="ar-SA"/>
    </w:rPr>
  </w:style>
  <w:style w:type="paragraph" w:styleId="Ttulo7">
    <w:name w:val="heading 7"/>
    <w:basedOn w:val="Normal"/>
    <w:next w:val="Normal"/>
    <w:link w:val="Ttulo7Char"/>
    <w:uiPriority w:val="9"/>
    <w:unhideWhenUsed/>
    <w:qFormat/>
    <w:rsid w:val="00BE0F13"/>
    <w:pPr>
      <w:spacing w:before="240" w:after="60"/>
      <w:outlineLvl w:val="6"/>
    </w:pPr>
    <w:rPr>
      <w:rFonts w:ascii="Calibri" w:eastAsia="Times New Roman" w:hAnsi="Calibri" w:cs="Mangal"/>
      <w:szCs w:val="21"/>
    </w:rPr>
  </w:style>
  <w:style w:type="paragraph" w:styleId="Ttulo8">
    <w:name w:val="heading 8"/>
    <w:basedOn w:val="Normal"/>
    <w:next w:val="Normal"/>
    <w:link w:val="Ttulo8Char"/>
    <w:qFormat/>
    <w:rsid w:val="009475A2"/>
    <w:pPr>
      <w:keepNext/>
      <w:tabs>
        <w:tab w:val="num" w:pos="0"/>
      </w:tabs>
      <w:spacing w:before="57" w:after="57" w:line="360" w:lineRule="auto"/>
      <w:ind w:left="-57" w:right="-57"/>
      <w:jc w:val="center"/>
      <w:outlineLvl w:val="7"/>
    </w:pPr>
    <w:rPr>
      <w:rFonts w:ascii="Tahoma" w:eastAsia="Tahoma" w:hAnsi="Tahoma" w:cs="Tahoma"/>
      <w:b/>
      <w:bCs/>
    </w:rPr>
  </w:style>
  <w:style w:type="paragraph" w:styleId="Ttulo9">
    <w:name w:val="heading 9"/>
    <w:basedOn w:val="Normal"/>
    <w:next w:val="Normal"/>
    <w:link w:val="Ttulo9Char"/>
    <w:qFormat/>
    <w:rsid w:val="006D4145"/>
    <w:pPr>
      <w:keepNext/>
      <w:pBdr>
        <w:top w:val="none" w:sz="0" w:space="0" w:color="auto"/>
        <w:left w:val="none" w:sz="0" w:space="0" w:color="auto"/>
        <w:bottom w:val="none" w:sz="0" w:space="0" w:color="auto"/>
        <w:right w:val="none" w:sz="0" w:space="0" w:color="auto"/>
      </w:pBdr>
      <w:shd w:val="clear" w:color="auto" w:fill="FFFF00"/>
      <w:suppressAutoHyphens w:val="0"/>
      <w:jc w:val="both"/>
      <w:textAlignment w:val="auto"/>
      <w:outlineLvl w:val="8"/>
    </w:pPr>
    <w:rPr>
      <w:rFonts w:ascii="Times New Roman" w:eastAsia="Times New Roman" w:hAnsi="Times New Roman" w:cs="Times New Roman"/>
      <w:b/>
      <w:kern w:val="0"/>
      <w:sz w:val="22"/>
      <w:szCs w:val="20"/>
      <w:lang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2">
    <w:name w:val="Fonte parág. padrão2"/>
    <w:qFormat/>
    <w:rsid w:val="009475A2"/>
  </w:style>
  <w:style w:type="character" w:styleId="Hyperlink">
    <w:name w:val="Hyperlink"/>
    <w:uiPriority w:val="99"/>
    <w:rsid w:val="009475A2"/>
    <w:rPr>
      <w:color w:val="000080"/>
      <w:u w:val="single"/>
    </w:rPr>
  </w:style>
  <w:style w:type="character" w:customStyle="1" w:styleId="ListLabel42">
    <w:name w:val="ListLabel 42"/>
    <w:rsid w:val="009475A2"/>
    <w:rPr>
      <w:rFonts w:cs="Arial"/>
    </w:rPr>
  </w:style>
  <w:style w:type="character" w:customStyle="1" w:styleId="WW8Num2z0">
    <w:name w:val="WW8Num2z0"/>
    <w:rsid w:val="009475A2"/>
    <w:rPr>
      <w:rFonts w:ascii="Symbol" w:eastAsia="Symbol" w:hAnsi="Symbol" w:cs="OpenSymbol"/>
      <w:color w:val="000000"/>
      <w:sz w:val="20"/>
      <w:szCs w:val="20"/>
      <w:shd w:val="clear" w:color="auto" w:fill="FFFF00"/>
    </w:rPr>
  </w:style>
  <w:style w:type="character" w:customStyle="1" w:styleId="ListLabel1">
    <w:name w:val="ListLabel 1"/>
    <w:rsid w:val="009475A2"/>
    <w:rPr>
      <w:b/>
    </w:rPr>
  </w:style>
  <w:style w:type="character" w:customStyle="1" w:styleId="ListLabel2">
    <w:name w:val="ListLabel 2"/>
    <w:rsid w:val="009475A2"/>
    <w:rPr>
      <w:rFonts w:ascii="Arial" w:eastAsia="Arial" w:hAnsi="Arial" w:cs="Arial"/>
      <w:b/>
      <w:i w:val="0"/>
      <w:strike w:val="0"/>
      <w:dstrike w:val="0"/>
      <w:color w:val="auto"/>
      <w:sz w:val="20"/>
      <w:szCs w:val="20"/>
      <w:u w:val="none"/>
    </w:rPr>
  </w:style>
  <w:style w:type="character" w:customStyle="1" w:styleId="ListLabel3">
    <w:name w:val="ListLabel 3"/>
    <w:rsid w:val="009475A2"/>
    <w:rPr>
      <w:rFonts w:ascii="Arial" w:eastAsia="Arial" w:hAnsi="Arial" w:cs="Arial"/>
      <w:b/>
      <w:i w:val="0"/>
      <w:strike w:val="0"/>
      <w:dstrike w:val="0"/>
      <w:color w:val="auto"/>
      <w:sz w:val="20"/>
      <w:szCs w:val="20"/>
    </w:rPr>
  </w:style>
  <w:style w:type="character" w:customStyle="1" w:styleId="WW8Num3z0">
    <w:name w:val="WW8Num3z0"/>
    <w:rsid w:val="009475A2"/>
    <w:rPr>
      <w:rFonts w:ascii="Symbol" w:eastAsia="Symbol" w:hAnsi="Symbol" w:cs="OpenSymbol"/>
      <w:color w:val="000000"/>
      <w:sz w:val="20"/>
      <w:szCs w:val="20"/>
      <w:shd w:val="clear" w:color="auto" w:fill="FFFFFF"/>
    </w:rPr>
  </w:style>
  <w:style w:type="character" w:customStyle="1" w:styleId="WW8Num3z1">
    <w:name w:val="WW8Num3z1"/>
    <w:rsid w:val="009475A2"/>
  </w:style>
  <w:style w:type="character" w:customStyle="1" w:styleId="WW8Num3z2">
    <w:name w:val="WW8Num3z2"/>
    <w:rsid w:val="009475A2"/>
  </w:style>
  <w:style w:type="character" w:customStyle="1" w:styleId="WW8Num3z3">
    <w:name w:val="WW8Num3z3"/>
    <w:rsid w:val="009475A2"/>
  </w:style>
  <w:style w:type="character" w:customStyle="1" w:styleId="WW8Num3z4">
    <w:name w:val="WW8Num3z4"/>
    <w:rsid w:val="009475A2"/>
  </w:style>
  <w:style w:type="character" w:customStyle="1" w:styleId="WW8Num3z5">
    <w:name w:val="WW8Num3z5"/>
    <w:rsid w:val="009475A2"/>
  </w:style>
  <w:style w:type="character" w:customStyle="1" w:styleId="WW8Num3z6">
    <w:name w:val="WW8Num3z6"/>
    <w:rsid w:val="009475A2"/>
  </w:style>
  <w:style w:type="character" w:customStyle="1" w:styleId="WW8Num3z7">
    <w:name w:val="WW8Num3z7"/>
    <w:rsid w:val="009475A2"/>
  </w:style>
  <w:style w:type="character" w:customStyle="1" w:styleId="WW8Num3z8">
    <w:name w:val="WW8Num3z8"/>
    <w:rsid w:val="009475A2"/>
  </w:style>
  <w:style w:type="character" w:customStyle="1" w:styleId="ListLabel10">
    <w:name w:val="ListLabel 10"/>
    <w:rsid w:val="009475A2"/>
    <w:rPr>
      <w:rFonts w:ascii="Arial" w:eastAsia="Arial" w:hAnsi="Arial" w:cs="Arial"/>
      <w:b/>
    </w:rPr>
  </w:style>
  <w:style w:type="character" w:customStyle="1" w:styleId="ListLabel11">
    <w:name w:val="ListLabel 11"/>
    <w:rsid w:val="009475A2"/>
    <w:rPr>
      <w:rFonts w:ascii="Arial" w:eastAsia="Arial" w:hAnsi="Arial" w:cs="Arial"/>
      <w:b w:val="0"/>
      <w:i w:val="0"/>
      <w:strike w:val="0"/>
      <w:dstrike w:val="0"/>
      <w:color w:val="auto"/>
      <w:sz w:val="20"/>
      <w:szCs w:val="20"/>
      <w:u w:val="none"/>
    </w:rPr>
  </w:style>
  <w:style w:type="character" w:customStyle="1" w:styleId="ListLabel12">
    <w:name w:val="ListLabel 12"/>
    <w:rsid w:val="009475A2"/>
    <w:rPr>
      <w:rFonts w:ascii="Arial" w:eastAsia="Arial" w:hAnsi="Arial" w:cs="Arial"/>
      <w:b w:val="0"/>
      <w:i w:val="0"/>
      <w:strike w:val="0"/>
      <w:dstrike w:val="0"/>
      <w:color w:val="auto"/>
      <w:sz w:val="20"/>
      <w:szCs w:val="20"/>
    </w:rPr>
  </w:style>
  <w:style w:type="character" w:customStyle="1" w:styleId="ListLabel36">
    <w:name w:val="ListLabel 36"/>
    <w:rsid w:val="009475A2"/>
    <w:rPr>
      <w:b/>
    </w:rPr>
  </w:style>
  <w:style w:type="character" w:customStyle="1" w:styleId="ListLabel37">
    <w:name w:val="ListLabel 37"/>
    <w:rsid w:val="009475A2"/>
    <w:rPr>
      <w:rFonts w:ascii="Arial" w:eastAsia="Arial" w:hAnsi="Arial" w:cs="Arial"/>
      <w:b w:val="0"/>
      <w:i w:val="0"/>
      <w:strike w:val="0"/>
      <w:dstrike w:val="0"/>
      <w:color w:val="auto"/>
      <w:sz w:val="20"/>
      <w:szCs w:val="20"/>
      <w:u w:val="none"/>
    </w:rPr>
  </w:style>
  <w:style w:type="character" w:customStyle="1" w:styleId="ListLabel38">
    <w:name w:val="ListLabel 38"/>
    <w:rsid w:val="009475A2"/>
    <w:rPr>
      <w:rFonts w:cs="Arial"/>
      <w:b w:val="0"/>
      <w:i w:val="0"/>
      <w:strike w:val="0"/>
      <w:dstrike w:val="0"/>
      <w:color w:val="auto"/>
      <w:sz w:val="20"/>
      <w:szCs w:val="20"/>
    </w:rPr>
  </w:style>
  <w:style w:type="character" w:customStyle="1" w:styleId="ListLabel22">
    <w:name w:val="ListLabel 22"/>
    <w:rsid w:val="009475A2"/>
    <w:rPr>
      <w:b/>
    </w:rPr>
  </w:style>
  <w:style w:type="character" w:customStyle="1" w:styleId="ListLabel23">
    <w:name w:val="ListLabel 23"/>
    <w:rsid w:val="009475A2"/>
    <w:rPr>
      <w:rFonts w:ascii="Arial" w:eastAsia="Arial" w:hAnsi="Arial" w:cs="Arial"/>
      <w:b w:val="0"/>
      <w:i w:val="0"/>
      <w:strike w:val="0"/>
      <w:dstrike w:val="0"/>
      <w:color w:val="auto"/>
      <w:sz w:val="20"/>
      <w:szCs w:val="20"/>
      <w:u w:val="none"/>
    </w:rPr>
  </w:style>
  <w:style w:type="character" w:customStyle="1" w:styleId="ListLabel24">
    <w:name w:val="ListLabel 24"/>
    <w:rsid w:val="009475A2"/>
    <w:rPr>
      <w:rFonts w:ascii="Arial" w:eastAsia="Arial" w:hAnsi="Arial" w:cs="Arial"/>
      <w:b w:val="0"/>
      <w:i w:val="0"/>
      <w:strike w:val="0"/>
      <w:dstrike w:val="0"/>
      <w:color w:val="auto"/>
      <w:sz w:val="20"/>
      <w:szCs w:val="20"/>
    </w:rPr>
  </w:style>
  <w:style w:type="character" w:customStyle="1" w:styleId="Caracteresdenotaderodap">
    <w:name w:val="Caracteres de nota de rodapé"/>
    <w:rsid w:val="009475A2"/>
    <w:rPr>
      <w:position w:val="0"/>
      <w:sz w:val="16"/>
      <w:vertAlign w:val="baseline"/>
    </w:rPr>
  </w:style>
  <w:style w:type="character" w:customStyle="1" w:styleId="ncoradanotaderodap">
    <w:name w:val="Âncora da nota de rodapé"/>
    <w:rsid w:val="009475A2"/>
    <w:rPr>
      <w:position w:val="6"/>
      <w:sz w:val="16"/>
    </w:rPr>
  </w:style>
  <w:style w:type="character" w:customStyle="1" w:styleId="Fontepargpadro1">
    <w:name w:val="Fonte parág. padrão1"/>
    <w:rsid w:val="009475A2"/>
  </w:style>
  <w:style w:type="character" w:styleId="nfase">
    <w:name w:val="Emphasis"/>
    <w:qFormat/>
    <w:rsid w:val="009475A2"/>
    <w:rPr>
      <w:i/>
      <w:iCs/>
    </w:rPr>
  </w:style>
  <w:style w:type="character" w:customStyle="1" w:styleId="ListLabel25">
    <w:name w:val="ListLabel 25"/>
    <w:rsid w:val="009475A2"/>
    <w:rPr>
      <w:b w:val="0"/>
      <w:i w:val="0"/>
      <w:color w:val="auto"/>
    </w:rPr>
  </w:style>
  <w:style w:type="character" w:customStyle="1" w:styleId="Character20style">
    <w:name w:val="Character_20_style"/>
    <w:rsid w:val="009475A2"/>
  </w:style>
  <w:style w:type="character" w:customStyle="1" w:styleId="ListLabel60">
    <w:name w:val="ListLabel 60"/>
    <w:rsid w:val="009475A2"/>
    <w:rPr>
      <w:b/>
      <w:color w:val="auto"/>
    </w:rPr>
  </w:style>
  <w:style w:type="character" w:customStyle="1" w:styleId="ListLabel61">
    <w:name w:val="ListLabel 61"/>
    <w:rsid w:val="009475A2"/>
    <w:rPr>
      <w:b w:val="0"/>
      <w:i w:val="0"/>
      <w:strike w:val="0"/>
      <w:dstrike w:val="0"/>
      <w:color w:val="auto"/>
    </w:rPr>
  </w:style>
  <w:style w:type="character" w:customStyle="1" w:styleId="ListLabel62">
    <w:name w:val="ListLabel 62"/>
    <w:rsid w:val="009475A2"/>
    <w:rPr>
      <w:b w:val="0"/>
      <w:i w:val="0"/>
      <w:color w:val="auto"/>
    </w:rPr>
  </w:style>
  <w:style w:type="character" w:styleId="HiperlinkVisitado">
    <w:name w:val="FollowedHyperlink"/>
    <w:rsid w:val="009475A2"/>
    <w:rPr>
      <w:color w:val="800000"/>
      <w:u w:val="single"/>
    </w:rPr>
  </w:style>
  <w:style w:type="character" w:customStyle="1" w:styleId="Smbolosdenumerao">
    <w:name w:val="Símbolos de numeração"/>
    <w:rsid w:val="009475A2"/>
  </w:style>
  <w:style w:type="character" w:styleId="Refdenotaderodap">
    <w:name w:val="footnote reference"/>
    <w:basedOn w:val="Fontepargpadro2"/>
    <w:rsid w:val="009475A2"/>
    <w:rPr>
      <w:position w:val="6"/>
      <w:sz w:val="16"/>
    </w:rPr>
  </w:style>
  <w:style w:type="character" w:customStyle="1" w:styleId="TextodebaloChar">
    <w:name w:val="Texto de balão Char"/>
    <w:basedOn w:val="Fontepargpadro2"/>
    <w:uiPriority w:val="99"/>
    <w:rsid w:val="009475A2"/>
    <w:rPr>
      <w:rFonts w:ascii="Segoe UI" w:eastAsia="Segoe UI" w:hAnsi="Segoe UI" w:cs="Mangal"/>
      <w:sz w:val="18"/>
      <w:szCs w:val="16"/>
    </w:rPr>
  </w:style>
  <w:style w:type="character" w:customStyle="1" w:styleId="WWCharLFO1LVL1">
    <w:name w:val="WW_CharLFO1LVL1"/>
    <w:rsid w:val="009475A2"/>
    <w:rPr>
      <w:rFonts w:ascii="Symbol" w:hAnsi="Symbol" w:cs="OpenSymbol"/>
      <w:color w:val="000000"/>
      <w:sz w:val="20"/>
      <w:szCs w:val="20"/>
      <w:shd w:val="clear" w:color="auto" w:fill="FFFF00"/>
    </w:rPr>
  </w:style>
  <w:style w:type="character" w:customStyle="1" w:styleId="WWCharLFO1LVL2">
    <w:name w:val="WW_CharLFO1LVL2"/>
    <w:rsid w:val="009475A2"/>
    <w:rPr>
      <w:rFonts w:ascii="Symbol" w:hAnsi="Symbol" w:cs="OpenSymbol"/>
      <w:color w:val="000000"/>
      <w:sz w:val="20"/>
      <w:szCs w:val="20"/>
      <w:shd w:val="clear" w:color="auto" w:fill="FFFF00"/>
    </w:rPr>
  </w:style>
  <w:style w:type="character" w:customStyle="1" w:styleId="WWCharLFO1LVL3">
    <w:name w:val="WW_CharLFO1LVL3"/>
    <w:rsid w:val="009475A2"/>
    <w:rPr>
      <w:rFonts w:ascii="Symbol" w:hAnsi="Symbol" w:cs="OpenSymbol"/>
      <w:color w:val="000000"/>
      <w:sz w:val="20"/>
      <w:szCs w:val="20"/>
      <w:shd w:val="clear" w:color="auto" w:fill="FFFF00"/>
    </w:rPr>
  </w:style>
  <w:style w:type="character" w:customStyle="1" w:styleId="WWCharLFO1LVL4">
    <w:name w:val="WW_CharLFO1LVL4"/>
    <w:rsid w:val="009475A2"/>
    <w:rPr>
      <w:rFonts w:ascii="Symbol" w:hAnsi="Symbol" w:cs="OpenSymbol"/>
      <w:color w:val="000000"/>
      <w:sz w:val="20"/>
      <w:szCs w:val="20"/>
      <w:shd w:val="clear" w:color="auto" w:fill="FFFF00"/>
    </w:rPr>
  </w:style>
  <w:style w:type="character" w:customStyle="1" w:styleId="WWCharLFO1LVL5">
    <w:name w:val="WW_CharLFO1LVL5"/>
    <w:rsid w:val="009475A2"/>
    <w:rPr>
      <w:rFonts w:ascii="Symbol" w:hAnsi="Symbol" w:cs="OpenSymbol"/>
      <w:color w:val="000000"/>
      <w:sz w:val="20"/>
      <w:szCs w:val="20"/>
      <w:shd w:val="clear" w:color="auto" w:fill="FFFF00"/>
    </w:rPr>
  </w:style>
  <w:style w:type="character" w:customStyle="1" w:styleId="WWCharLFO1LVL6">
    <w:name w:val="WW_CharLFO1LVL6"/>
    <w:rsid w:val="009475A2"/>
    <w:rPr>
      <w:rFonts w:ascii="Symbol" w:hAnsi="Symbol" w:cs="OpenSymbol"/>
      <w:color w:val="000000"/>
      <w:sz w:val="20"/>
      <w:szCs w:val="20"/>
      <w:shd w:val="clear" w:color="auto" w:fill="FFFF00"/>
    </w:rPr>
  </w:style>
  <w:style w:type="character" w:customStyle="1" w:styleId="WWCharLFO1LVL7">
    <w:name w:val="WW_CharLFO1LVL7"/>
    <w:rsid w:val="009475A2"/>
    <w:rPr>
      <w:rFonts w:ascii="Symbol" w:hAnsi="Symbol" w:cs="OpenSymbol"/>
      <w:color w:val="000000"/>
      <w:sz w:val="20"/>
      <w:szCs w:val="20"/>
      <w:shd w:val="clear" w:color="auto" w:fill="FFFF00"/>
    </w:rPr>
  </w:style>
  <w:style w:type="character" w:customStyle="1" w:styleId="WWCharLFO1LVL8">
    <w:name w:val="WW_CharLFO1LVL8"/>
    <w:rsid w:val="009475A2"/>
    <w:rPr>
      <w:rFonts w:ascii="Symbol" w:hAnsi="Symbol" w:cs="OpenSymbol"/>
      <w:color w:val="000000"/>
      <w:sz w:val="20"/>
      <w:szCs w:val="20"/>
      <w:shd w:val="clear" w:color="auto" w:fill="FFFF00"/>
    </w:rPr>
  </w:style>
  <w:style w:type="character" w:customStyle="1" w:styleId="WWCharLFO1LVL9">
    <w:name w:val="WW_CharLFO1LVL9"/>
    <w:rsid w:val="009475A2"/>
    <w:rPr>
      <w:rFonts w:ascii="Symbol" w:hAnsi="Symbol" w:cs="OpenSymbol"/>
      <w:color w:val="000000"/>
      <w:sz w:val="20"/>
      <w:szCs w:val="20"/>
      <w:shd w:val="clear" w:color="auto" w:fill="FFFF00"/>
    </w:rPr>
  </w:style>
  <w:style w:type="character" w:customStyle="1" w:styleId="WWCharLFO2LVL1">
    <w:name w:val="WW_CharLFO2LVL1"/>
    <w:rsid w:val="009475A2"/>
    <w:rPr>
      <w:b/>
    </w:rPr>
  </w:style>
  <w:style w:type="character" w:customStyle="1" w:styleId="WWCharLFO2LVL2">
    <w:name w:val="WW_CharLFO2LVL2"/>
    <w:rsid w:val="009475A2"/>
    <w:rPr>
      <w:rFonts w:ascii="Arial" w:hAnsi="Arial" w:cs="Arial"/>
      <w:b/>
      <w:i w:val="0"/>
      <w:strike w:val="0"/>
      <w:dstrike w:val="0"/>
      <w:color w:val="auto"/>
      <w:sz w:val="20"/>
      <w:szCs w:val="20"/>
      <w:u w:val="none"/>
    </w:rPr>
  </w:style>
  <w:style w:type="character" w:customStyle="1" w:styleId="WWCharLFO2LVL3">
    <w:name w:val="WW_CharLFO2LVL3"/>
    <w:rsid w:val="009475A2"/>
    <w:rPr>
      <w:rFonts w:ascii="Arial" w:hAnsi="Arial" w:cs="Arial"/>
      <w:b/>
      <w:i w:val="0"/>
      <w:strike w:val="0"/>
      <w:dstrike w:val="0"/>
      <w:color w:val="auto"/>
      <w:sz w:val="20"/>
      <w:szCs w:val="20"/>
    </w:rPr>
  </w:style>
  <w:style w:type="character" w:customStyle="1" w:styleId="WWCharLFO3LVL1">
    <w:name w:val="WW_CharLFO3LVL1"/>
    <w:rsid w:val="009475A2"/>
    <w:rPr>
      <w:rFonts w:ascii="Symbol" w:hAnsi="Symbol" w:cs="OpenSymbol"/>
      <w:color w:val="000000"/>
      <w:sz w:val="20"/>
      <w:szCs w:val="20"/>
      <w:shd w:val="clear" w:color="auto" w:fill="FFFFFF"/>
    </w:rPr>
  </w:style>
  <w:style w:type="character" w:customStyle="1" w:styleId="WWCharLFO4LVL1">
    <w:name w:val="WW_CharLFO4LVL1"/>
    <w:rsid w:val="009475A2"/>
    <w:rPr>
      <w:rFonts w:ascii="Arial" w:hAnsi="Arial"/>
      <w:b/>
    </w:rPr>
  </w:style>
  <w:style w:type="character" w:customStyle="1" w:styleId="WWCharLFO4LVL2">
    <w:name w:val="WW_CharLFO4LVL2"/>
    <w:rsid w:val="009475A2"/>
    <w:rPr>
      <w:rFonts w:ascii="Arial" w:hAnsi="Arial" w:cs="Arial"/>
      <w:b w:val="0"/>
      <w:i w:val="0"/>
      <w:strike w:val="0"/>
      <w:dstrike w:val="0"/>
      <w:color w:val="auto"/>
      <w:sz w:val="20"/>
      <w:szCs w:val="20"/>
      <w:u w:val="none"/>
    </w:rPr>
  </w:style>
  <w:style w:type="character" w:customStyle="1" w:styleId="WWCharLFO4LVL3">
    <w:name w:val="WW_CharLFO4LVL3"/>
    <w:rsid w:val="009475A2"/>
    <w:rPr>
      <w:rFonts w:ascii="Arial" w:hAnsi="Arial" w:cs="Arial"/>
      <w:b w:val="0"/>
      <w:i w:val="0"/>
      <w:strike w:val="0"/>
      <w:dstrike w:val="0"/>
      <w:color w:val="auto"/>
      <w:sz w:val="20"/>
      <w:szCs w:val="20"/>
    </w:rPr>
  </w:style>
  <w:style w:type="character" w:customStyle="1" w:styleId="WWCharLFO8LVL1">
    <w:name w:val="WW_CharLFO8LVL1"/>
    <w:rsid w:val="009475A2"/>
    <w:rPr>
      <w:b/>
    </w:rPr>
  </w:style>
  <w:style w:type="character" w:customStyle="1" w:styleId="WWCharLFO8LVL2">
    <w:name w:val="WW_CharLFO8LVL2"/>
    <w:rsid w:val="009475A2"/>
    <w:rPr>
      <w:rFonts w:ascii="Arial" w:hAnsi="Arial" w:cs="Arial"/>
      <w:b w:val="0"/>
      <w:i w:val="0"/>
      <w:strike w:val="0"/>
      <w:dstrike w:val="0"/>
      <w:color w:val="auto"/>
      <w:sz w:val="20"/>
      <w:szCs w:val="20"/>
      <w:u w:val="none"/>
    </w:rPr>
  </w:style>
  <w:style w:type="character" w:customStyle="1" w:styleId="WWCharLFO8LVL3">
    <w:name w:val="WW_CharLFO8LVL3"/>
    <w:rsid w:val="009475A2"/>
    <w:rPr>
      <w:rFonts w:cs="Arial"/>
      <w:b w:val="0"/>
      <w:i w:val="0"/>
      <w:strike w:val="0"/>
      <w:dstrike w:val="0"/>
      <w:color w:val="auto"/>
      <w:sz w:val="20"/>
      <w:szCs w:val="20"/>
    </w:rPr>
  </w:style>
  <w:style w:type="character" w:customStyle="1" w:styleId="WWCharLFO9LVL1">
    <w:name w:val="WW_CharLFO9LVL1"/>
    <w:rsid w:val="009475A2"/>
    <w:rPr>
      <w:b/>
    </w:rPr>
  </w:style>
  <w:style w:type="character" w:customStyle="1" w:styleId="WWCharLFO9LVL2">
    <w:name w:val="WW_CharLFO9LVL2"/>
    <w:rsid w:val="009475A2"/>
    <w:rPr>
      <w:rFonts w:ascii="Arial" w:hAnsi="Arial" w:cs="Arial"/>
      <w:b w:val="0"/>
      <w:i w:val="0"/>
      <w:strike w:val="0"/>
      <w:dstrike w:val="0"/>
      <w:color w:val="auto"/>
      <w:sz w:val="20"/>
      <w:szCs w:val="20"/>
      <w:u w:val="none"/>
    </w:rPr>
  </w:style>
  <w:style w:type="character" w:customStyle="1" w:styleId="WWCharLFO9LVL3">
    <w:name w:val="WW_CharLFO9LVL3"/>
    <w:rsid w:val="009475A2"/>
    <w:rPr>
      <w:rFonts w:ascii="Arial" w:hAnsi="Arial" w:cs="Arial"/>
      <w:b w:val="0"/>
      <w:i w:val="0"/>
      <w:strike w:val="0"/>
      <w:dstrike w:val="0"/>
      <w:color w:val="auto"/>
      <w:sz w:val="20"/>
      <w:szCs w:val="20"/>
    </w:rPr>
  </w:style>
  <w:style w:type="character" w:customStyle="1" w:styleId="WWCharLFO13LVL1">
    <w:name w:val="WW_CharLFO13LVL1"/>
    <w:rsid w:val="009475A2"/>
    <w:rPr>
      <w:rFonts w:ascii="Arial" w:hAnsi="Arial" w:cs="Arial"/>
      <w:b w:val="0"/>
      <w:i w:val="0"/>
      <w:strike w:val="0"/>
      <w:dstrike w:val="0"/>
      <w:color w:val="auto"/>
      <w:sz w:val="20"/>
      <w:szCs w:val="20"/>
      <w:u w:val="none"/>
    </w:rPr>
  </w:style>
  <w:style w:type="character" w:customStyle="1" w:styleId="WWCharLFO13LVL2">
    <w:name w:val="WW_CharLFO13LVL2"/>
    <w:rsid w:val="009475A2"/>
    <w:rPr>
      <w:rFonts w:ascii="Arial" w:hAnsi="Arial" w:cs="Arial"/>
      <w:b w:val="0"/>
      <w:i w:val="0"/>
      <w:strike w:val="0"/>
      <w:dstrike w:val="0"/>
      <w:color w:val="auto"/>
      <w:sz w:val="20"/>
      <w:szCs w:val="20"/>
    </w:rPr>
  </w:style>
  <w:style w:type="character" w:customStyle="1" w:styleId="WWCharLFO13LVL3">
    <w:name w:val="WW_CharLFO13LVL3"/>
    <w:rsid w:val="009475A2"/>
    <w:rPr>
      <w:b w:val="0"/>
      <w:i w:val="0"/>
      <w:color w:val="auto"/>
    </w:rPr>
  </w:style>
  <w:style w:type="character" w:customStyle="1" w:styleId="WWCharLFO14LVL1">
    <w:name w:val="WW_CharLFO14LVL1"/>
    <w:rsid w:val="009475A2"/>
    <w:rPr>
      <w:b/>
      <w:color w:val="auto"/>
    </w:rPr>
  </w:style>
  <w:style w:type="character" w:customStyle="1" w:styleId="WWCharLFO14LVL2">
    <w:name w:val="WW_CharLFO14LVL2"/>
    <w:rsid w:val="009475A2"/>
    <w:rPr>
      <w:b w:val="0"/>
      <w:i w:val="0"/>
      <w:strike w:val="0"/>
      <w:dstrike w:val="0"/>
      <w:color w:val="auto"/>
    </w:rPr>
  </w:style>
  <w:style w:type="character" w:customStyle="1" w:styleId="WWCharLFO14LVL3">
    <w:name w:val="WW_CharLFO14LVL3"/>
    <w:rsid w:val="009475A2"/>
    <w:rPr>
      <w:b w:val="0"/>
      <w:i w:val="0"/>
      <w:color w:val="auto"/>
    </w:rPr>
  </w:style>
  <w:style w:type="character" w:customStyle="1" w:styleId="TextodecomentrioChar">
    <w:name w:val="Texto de comentário Char"/>
    <w:basedOn w:val="Fontepargpadro2"/>
    <w:link w:val="Textodecomentrio"/>
    <w:rsid w:val="009475A2"/>
    <w:rPr>
      <w:rFonts w:cs="Mangal"/>
      <w:sz w:val="20"/>
      <w:szCs w:val="18"/>
    </w:rPr>
  </w:style>
  <w:style w:type="character" w:customStyle="1" w:styleId="Refdecomentrio1">
    <w:name w:val="Ref. de comentário1"/>
    <w:basedOn w:val="Fontepargpadro2"/>
    <w:rsid w:val="009475A2"/>
    <w:rPr>
      <w:sz w:val="16"/>
      <w:szCs w:val="16"/>
    </w:rPr>
  </w:style>
  <w:style w:type="character" w:styleId="Refdenotadefim">
    <w:name w:val="endnote reference"/>
    <w:rsid w:val="009475A2"/>
    <w:rPr>
      <w:vertAlign w:val="superscript"/>
    </w:rPr>
  </w:style>
  <w:style w:type="character" w:customStyle="1" w:styleId="Caracteresdenotadefim">
    <w:name w:val="Caracteres de nota de fim"/>
    <w:rsid w:val="009475A2"/>
  </w:style>
  <w:style w:type="paragraph" w:customStyle="1" w:styleId="Ttulo10">
    <w:name w:val="Título1"/>
    <w:basedOn w:val="Normal"/>
    <w:next w:val="Corpodetexto"/>
    <w:rsid w:val="009475A2"/>
    <w:pPr>
      <w:keepNext/>
      <w:spacing w:before="240" w:after="120"/>
    </w:pPr>
    <w:rPr>
      <w:rFonts w:ascii="Liberation Sans" w:eastAsia="Microsoft YaHei" w:hAnsi="Liberation Sans" w:cs="Liberation Sans"/>
      <w:sz w:val="28"/>
      <w:szCs w:val="28"/>
    </w:rPr>
  </w:style>
  <w:style w:type="paragraph" w:styleId="Corpodetexto">
    <w:name w:val="Body Text"/>
    <w:basedOn w:val="Normal"/>
    <w:link w:val="CorpodetextoChar"/>
    <w:rsid w:val="009475A2"/>
    <w:pPr>
      <w:spacing w:after="140" w:line="276" w:lineRule="auto"/>
    </w:pPr>
  </w:style>
  <w:style w:type="paragraph" w:customStyle="1" w:styleId="LO-Normal1">
    <w:name w:val="LO-Normal1"/>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Lista">
    <w:name w:val="List"/>
    <w:basedOn w:val="Corpodetexto"/>
    <w:rsid w:val="009475A2"/>
  </w:style>
  <w:style w:type="paragraph" w:styleId="Legenda">
    <w:name w:val="caption"/>
    <w:basedOn w:val="Normal"/>
    <w:qFormat/>
    <w:rsid w:val="009475A2"/>
    <w:pPr>
      <w:suppressLineNumbers/>
      <w:spacing w:before="120" w:after="120"/>
    </w:pPr>
    <w:rPr>
      <w:i/>
      <w:iCs/>
    </w:rPr>
  </w:style>
  <w:style w:type="paragraph" w:customStyle="1" w:styleId="ndice">
    <w:name w:val="Índice"/>
    <w:basedOn w:val="Normal"/>
    <w:rsid w:val="009475A2"/>
    <w:pPr>
      <w:suppressLineNumbers/>
    </w:pPr>
  </w:style>
  <w:style w:type="paragraph" w:styleId="Citao">
    <w:name w:val="Quote"/>
    <w:basedOn w:val="Normal"/>
    <w:next w:val="Normal"/>
    <w:link w:val="CitaoChar"/>
    <w:qFormat/>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Normal"/>
    <w:rsid w:val="009475A2"/>
    <w:pPr>
      <w:suppressLineNumbers/>
      <w:tabs>
        <w:tab w:val="center" w:pos="4819"/>
        <w:tab w:val="right" w:pos="9638"/>
      </w:tabs>
    </w:pPr>
  </w:style>
  <w:style w:type="paragraph" w:styleId="Cabealho">
    <w:name w:val="header"/>
    <w:aliases w:val="hd,he"/>
    <w:basedOn w:val="CabealhoeRodap"/>
    <w:link w:val="CabealhoChar"/>
    <w:rsid w:val="009475A2"/>
  </w:style>
  <w:style w:type="paragraph" w:styleId="Rodap">
    <w:name w:val="footer"/>
    <w:basedOn w:val="CabealhoeRodap"/>
    <w:link w:val="RodapChar"/>
    <w:uiPriority w:val="99"/>
    <w:rsid w:val="009475A2"/>
  </w:style>
  <w:style w:type="paragraph" w:customStyle="1" w:styleId="western">
    <w:name w:val="western"/>
    <w:basedOn w:val="Normal"/>
    <w:next w:val="H3"/>
    <w:rsid w:val="009475A2"/>
    <w:pPr>
      <w:shd w:val="clear" w:color="auto" w:fill="FFFFFF"/>
      <w:spacing w:before="280" w:after="119"/>
    </w:pPr>
  </w:style>
  <w:style w:type="paragraph" w:customStyle="1" w:styleId="H3">
    <w:name w:val="H3"/>
    <w:basedOn w:val="Normal"/>
    <w:next w:val="Normal"/>
    <w:rsid w:val="009475A2"/>
    <w:pPr>
      <w:keepNext/>
      <w:shd w:val="clear" w:color="auto" w:fill="FFFFFF"/>
      <w:spacing w:before="100" w:after="100"/>
    </w:pPr>
    <w:rPr>
      <w:b/>
      <w:sz w:val="28"/>
    </w:rPr>
  </w:style>
  <w:style w:type="paragraph" w:customStyle="1" w:styleId="WW-Standard">
    <w:name w:val="WW-Standard"/>
    <w:next w:val="WW-Padro"/>
    <w:rsid w:val="009475A2"/>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kern w:val="2"/>
      <w:sz w:val="22"/>
      <w:szCs w:val="22"/>
      <w:lang w:eastAsia="zh-CN"/>
    </w:rPr>
  </w:style>
  <w:style w:type="paragraph" w:customStyle="1" w:styleId="WW-Padro">
    <w:name w:val="WW-Padrão"/>
    <w:next w:val="Titredetableau"/>
    <w:rsid w:val="009475A2"/>
    <w:pPr>
      <w:widowControl w:val="0"/>
      <w:pBdr>
        <w:top w:val="none" w:sz="0" w:space="0" w:color="000000"/>
        <w:left w:val="none" w:sz="0" w:space="0" w:color="000000"/>
        <w:bottom w:val="none" w:sz="0" w:space="0" w:color="000000"/>
        <w:right w:val="none" w:sz="0" w:space="0" w:color="000000"/>
      </w:pBdr>
      <w:suppressAutoHyphens/>
      <w:jc w:val="both"/>
      <w:textAlignment w:val="baseline"/>
    </w:pPr>
    <w:rPr>
      <w:rFonts w:eastAsia="Bitstream Vera Sans" w:cs="Bitstream Vera Sans"/>
      <w:kern w:val="2"/>
      <w:sz w:val="24"/>
      <w:szCs w:val="24"/>
      <w:lang w:eastAsia="zh-CN" w:bidi="hi-IN"/>
    </w:rPr>
  </w:style>
  <w:style w:type="paragraph" w:customStyle="1" w:styleId="Titredetableau">
    <w:name w:val="Titre de tableau"/>
    <w:rsid w:val="009475A2"/>
    <w:pPr>
      <w:widowControl w:val="0"/>
      <w:suppressLineNumbers/>
      <w:pBdr>
        <w:top w:val="none" w:sz="0" w:space="0" w:color="000000"/>
        <w:left w:val="none" w:sz="0" w:space="0" w:color="000000"/>
        <w:bottom w:val="none" w:sz="0" w:space="0" w:color="000000"/>
        <w:right w:val="none" w:sz="0" w:space="0" w:color="000000"/>
      </w:pBdr>
      <w:suppressAutoHyphens/>
      <w:jc w:val="center"/>
      <w:textAlignment w:val="baseline"/>
    </w:pPr>
    <w:rPr>
      <w:rFonts w:ascii="Liberation Serif" w:eastAsia="NSimSun" w:hAnsi="Liberation Serif" w:cs="Arial"/>
      <w:b/>
      <w:bCs/>
      <w:kern w:val="2"/>
      <w:sz w:val="24"/>
      <w:szCs w:val="24"/>
      <w:lang w:eastAsia="zh-CN" w:bidi="hi-IN"/>
    </w:rPr>
  </w:style>
  <w:style w:type="paragraph" w:customStyle="1" w:styleId="WW-Corpodetexto2">
    <w:name w:val="WW-Corpo de texto 2"/>
    <w:basedOn w:val="Normal"/>
    <w:rsid w:val="009475A2"/>
    <w:pPr>
      <w:shd w:val="clear" w:color="auto" w:fill="FFFFFF"/>
      <w:spacing w:line="300" w:lineRule="auto"/>
      <w:jc w:val="both"/>
    </w:pPr>
    <w:rPr>
      <w:rFonts w:ascii="Verdana" w:eastAsia="Verdana" w:hAnsi="Verdana" w:cs="Verdana"/>
      <w:b/>
    </w:rPr>
  </w:style>
  <w:style w:type="paragraph" w:customStyle="1" w:styleId="Titre">
    <w:name w:val="Titre"/>
    <w:basedOn w:val="Normal"/>
    <w:rsid w:val="009475A2"/>
    <w:pPr>
      <w:keepNext/>
      <w:shd w:val="clear" w:color="auto" w:fill="FFFFFF"/>
      <w:spacing w:before="240" w:after="120"/>
    </w:pPr>
    <w:rPr>
      <w:rFonts w:ascii="Arial" w:eastAsia="Microsoft YaHei" w:hAnsi="Arial" w:cs="Mangal"/>
      <w:sz w:val="28"/>
      <w:szCs w:val="28"/>
    </w:rPr>
  </w:style>
  <w:style w:type="paragraph" w:customStyle="1" w:styleId="Contedodatabela">
    <w:name w:val="Conteúdo da tabela"/>
    <w:basedOn w:val="Normal"/>
    <w:rsid w:val="009475A2"/>
    <w:pPr>
      <w:suppressLineNumbers/>
    </w:pPr>
  </w:style>
  <w:style w:type="paragraph" w:customStyle="1" w:styleId="citao2">
    <w:name w:val="citação 2"/>
    <w:basedOn w:val="Citao"/>
    <w:rsid w:val="009475A2"/>
    <w:rPr>
      <w:szCs w:val="20"/>
    </w:rPr>
  </w:style>
  <w:style w:type="paragraph" w:styleId="PargrafodaLista">
    <w:name w:val="List Paragraph"/>
    <w:basedOn w:val="Normal"/>
    <w:uiPriority w:val="34"/>
    <w:qFormat/>
    <w:rsid w:val="009475A2"/>
    <w:pPr>
      <w:ind w:left="720"/>
    </w:pPr>
  </w:style>
  <w:style w:type="paragraph" w:customStyle="1" w:styleId="Nivel01">
    <w:name w:val="Nivel 01"/>
    <w:basedOn w:val="Ttulo1"/>
    <w:next w:val="Normal"/>
    <w:rsid w:val="009475A2"/>
    <w:pPr>
      <w:numPr>
        <w:numId w:val="0"/>
      </w:num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rsid w:val="009475A2"/>
    <w:pPr>
      <w:widowControl w:val="0"/>
      <w:pBdr>
        <w:top w:val="none" w:sz="0" w:space="0" w:color="000000"/>
        <w:left w:val="none" w:sz="0" w:space="0" w:color="000000"/>
        <w:bottom w:val="none" w:sz="0" w:space="0" w:color="000000"/>
        <w:right w:val="none" w:sz="0" w:space="0" w:color="000000"/>
      </w:pBdr>
      <w:tabs>
        <w:tab w:val="left" w:pos="720"/>
      </w:tabs>
      <w:spacing w:before="240"/>
      <w:jc w:val="both"/>
      <w:textAlignment w:val="baseline"/>
    </w:pPr>
    <w:rPr>
      <w:rFonts w:ascii="Arial" w:eastAsia="Arial" w:hAnsi="Arial"/>
      <w:kern w:val="2"/>
      <w:sz w:val="24"/>
      <w:lang w:eastAsia="zh-CN"/>
    </w:rPr>
  </w:style>
  <w:style w:type="paragraph" w:styleId="Recuodecorpodetexto">
    <w:name w:val="Body Text Indent"/>
    <w:basedOn w:val="Corpodetexto"/>
    <w:link w:val="RecuodecorpodetextoChar"/>
    <w:rsid w:val="009475A2"/>
    <w:pPr>
      <w:spacing w:after="0"/>
      <w:ind w:left="283"/>
    </w:pPr>
  </w:style>
  <w:style w:type="paragraph" w:styleId="Textodenotaderodap">
    <w:name w:val="footnote text"/>
    <w:basedOn w:val="Normal"/>
    <w:rsid w:val="009475A2"/>
    <w:pPr>
      <w:suppressLineNumbers/>
      <w:ind w:left="339" w:hanging="339"/>
    </w:pPr>
    <w:rPr>
      <w:sz w:val="20"/>
      <w:szCs w:val="20"/>
    </w:rPr>
  </w:style>
  <w:style w:type="paragraph" w:customStyle="1" w:styleId="LO-Normal">
    <w:name w:val="LO-Normal"/>
    <w:rsid w:val="009475A2"/>
    <w:pPr>
      <w:widowControl w:val="0"/>
      <w:pBdr>
        <w:top w:val="none" w:sz="0" w:space="0" w:color="000000"/>
        <w:left w:val="none" w:sz="0" w:space="0" w:color="000000"/>
        <w:bottom w:val="none" w:sz="0" w:space="0" w:color="000000"/>
        <w:right w:val="none" w:sz="0" w:space="0" w:color="000000"/>
      </w:pBdr>
      <w:suppressAutoHyphens/>
      <w:textAlignment w:val="baseline"/>
    </w:pPr>
    <w:rPr>
      <w:rFonts w:ascii="Myriad Pro" w:eastAsia="SimSun" w:hAnsi="Myriad Pro" w:cs="Mangal"/>
      <w:kern w:val="2"/>
      <w:sz w:val="24"/>
      <w:szCs w:val="24"/>
      <w:lang w:eastAsia="zh-CN" w:bidi="hi-IN"/>
    </w:rPr>
  </w:style>
  <w:style w:type="paragraph" w:customStyle="1" w:styleId="Contedodetabela">
    <w:name w:val="Conteúdo de tabela"/>
    <w:basedOn w:val="Normal"/>
    <w:rsid w:val="009475A2"/>
    <w:pPr>
      <w:suppressLineNumbers/>
    </w:pPr>
  </w:style>
  <w:style w:type="paragraph" w:customStyle="1" w:styleId="Nivel1">
    <w:name w:val="Nivel1"/>
    <w:basedOn w:val="Ttulo1"/>
    <w:next w:val="Normal"/>
    <w:rsid w:val="009475A2"/>
    <w:pPr>
      <w:numPr>
        <w:numId w:val="0"/>
      </w:numPr>
      <w:spacing w:before="0" w:after="120" w:line="276" w:lineRule="auto"/>
      <w:jc w:val="both"/>
    </w:pPr>
    <w:rPr>
      <w:rFonts w:ascii="Arial" w:eastAsia="Arial" w:hAnsi="Arial" w:cs="Arial"/>
      <w:color w:val="000000"/>
      <w:sz w:val="20"/>
      <w:szCs w:val="20"/>
    </w:rPr>
  </w:style>
  <w:style w:type="paragraph" w:customStyle="1" w:styleId="Citao1">
    <w:name w:val="Citação1"/>
    <w:basedOn w:val="Normal"/>
    <w:next w:val="Normal"/>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tulodetabela">
    <w:name w:val="Título de tabela"/>
    <w:basedOn w:val="Contedodatabela"/>
    <w:rsid w:val="009475A2"/>
    <w:pPr>
      <w:jc w:val="center"/>
    </w:pPr>
    <w:rPr>
      <w:b/>
      <w:bCs/>
    </w:rPr>
  </w:style>
  <w:style w:type="paragraph" w:customStyle="1" w:styleId="BodyText21">
    <w:name w:val="Body Text 21"/>
    <w:basedOn w:val="Normal"/>
    <w:rsid w:val="009475A2"/>
    <w:pPr>
      <w:jc w:val="both"/>
    </w:pPr>
    <w:rPr>
      <w:rFonts w:eastAsia="Arial"/>
    </w:rPr>
  </w:style>
  <w:style w:type="paragraph" w:styleId="Textodebalo">
    <w:name w:val="Balloon Text"/>
    <w:basedOn w:val="LO-Normal1"/>
    <w:uiPriority w:val="99"/>
    <w:rsid w:val="009475A2"/>
    <w:rPr>
      <w:rFonts w:ascii="Segoe UI" w:eastAsia="Segoe UI" w:hAnsi="Segoe UI" w:cs="Mangal"/>
      <w:sz w:val="18"/>
      <w:szCs w:val="16"/>
    </w:rPr>
  </w:style>
  <w:style w:type="paragraph" w:customStyle="1" w:styleId="Textodecomentrio1">
    <w:name w:val="Texto de comentário1"/>
    <w:basedOn w:val="LO-Normal1"/>
    <w:rsid w:val="009475A2"/>
    <w:rPr>
      <w:rFonts w:cs="Mangal"/>
      <w:sz w:val="20"/>
      <w:szCs w:val="18"/>
    </w:rPr>
  </w:style>
  <w:style w:type="character" w:customStyle="1" w:styleId="Ttulo7Char">
    <w:name w:val="Título 7 Char"/>
    <w:basedOn w:val="Fontepargpadro"/>
    <w:link w:val="Ttulo7"/>
    <w:uiPriority w:val="9"/>
    <w:semiHidden/>
    <w:rsid w:val="00BE0F13"/>
    <w:rPr>
      <w:rFonts w:ascii="Calibri" w:hAnsi="Calibri" w:cs="Mangal"/>
      <w:kern w:val="2"/>
      <w:sz w:val="24"/>
      <w:szCs w:val="21"/>
      <w:lang w:eastAsia="zh-CN" w:bidi="hi-IN"/>
    </w:rPr>
  </w:style>
  <w:style w:type="character" w:customStyle="1" w:styleId="CabealhoChar">
    <w:name w:val="Cabeçalho Char"/>
    <w:aliases w:val="hd Char,he Char"/>
    <w:link w:val="Cabealho"/>
    <w:locked/>
    <w:rsid w:val="00BE0F13"/>
    <w:rPr>
      <w:rFonts w:ascii="Liberation Serif" w:eastAsia="NSimSun" w:hAnsi="Liberation Serif" w:cs="Arial"/>
      <w:kern w:val="2"/>
      <w:sz w:val="24"/>
      <w:szCs w:val="24"/>
      <w:lang w:eastAsia="zh-CN" w:bidi="hi-IN"/>
    </w:rPr>
  </w:style>
  <w:style w:type="paragraph" w:styleId="NormalWeb">
    <w:name w:val="Normal (Web)"/>
    <w:basedOn w:val="Normal"/>
    <w:uiPriority w:val="99"/>
    <w:unhideWhenUsed/>
    <w:qFormat/>
    <w:rsid w:val="00196334"/>
    <w:pPr>
      <w:pBdr>
        <w:top w:val="none" w:sz="0" w:space="0" w:color="auto"/>
        <w:left w:val="none" w:sz="0" w:space="0" w:color="auto"/>
        <w:bottom w:val="none" w:sz="0" w:space="0" w:color="auto"/>
        <w:right w:val="none" w:sz="0" w:space="0" w:color="auto"/>
      </w:pBdr>
      <w:suppressAutoHyphens w:val="0"/>
      <w:spacing w:before="100" w:beforeAutospacing="1" w:after="142" w:line="276" w:lineRule="auto"/>
      <w:textAlignment w:val="auto"/>
    </w:pPr>
    <w:rPr>
      <w:rFonts w:ascii="Times New Roman" w:eastAsia="Times New Roman" w:hAnsi="Times New Roman" w:cs="Times New Roman"/>
      <w:kern w:val="0"/>
      <w:lang w:eastAsia="pt-BR" w:bidi="ar-SA"/>
    </w:rPr>
  </w:style>
  <w:style w:type="paragraph" w:customStyle="1" w:styleId="PADRAO">
    <w:name w:val="PADRAO"/>
    <w:basedOn w:val="Normal"/>
    <w:rsid w:val="00D636C7"/>
    <w:pPr>
      <w:pBdr>
        <w:top w:val="none" w:sz="0" w:space="0" w:color="auto"/>
        <w:left w:val="none" w:sz="0" w:space="0" w:color="auto"/>
        <w:bottom w:val="none" w:sz="0" w:space="0" w:color="auto"/>
        <w:right w:val="none" w:sz="0" w:space="0" w:color="auto"/>
      </w:pBdr>
      <w:jc w:val="both"/>
      <w:textAlignment w:val="auto"/>
    </w:pPr>
    <w:rPr>
      <w:rFonts w:ascii="Tms Rmn" w:eastAsia="Times New Roman" w:hAnsi="Tms Rmn" w:cs="Tms Rmn"/>
      <w:kern w:val="0"/>
      <w:szCs w:val="20"/>
      <w:lang w:bidi="ar-SA"/>
    </w:rPr>
  </w:style>
  <w:style w:type="paragraph" w:customStyle="1" w:styleId="Tahomabullet">
    <w:name w:val="Tahoma bullet"/>
    <w:basedOn w:val="Normal"/>
    <w:rsid w:val="00B843E9"/>
    <w:pPr>
      <w:pBdr>
        <w:top w:val="none" w:sz="0" w:space="0" w:color="auto"/>
        <w:left w:val="none" w:sz="0" w:space="0" w:color="auto"/>
        <w:bottom w:val="none" w:sz="0" w:space="0" w:color="auto"/>
        <w:right w:val="none" w:sz="0" w:space="0" w:color="auto"/>
      </w:pBdr>
      <w:tabs>
        <w:tab w:val="num" w:pos="2160"/>
      </w:tabs>
      <w:suppressAutoHyphens w:val="0"/>
      <w:ind w:left="2160" w:hanging="360"/>
      <w:textAlignment w:val="auto"/>
    </w:pPr>
    <w:rPr>
      <w:rFonts w:ascii="Times New Roman" w:eastAsia="Times New Roman" w:hAnsi="Times New Roman" w:cs="Times New Roman"/>
      <w:kern w:val="0"/>
      <w:lang w:eastAsia="pt-BR" w:bidi="ar-SA"/>
    </w:rPr>
  </w:style>
  <w:style w:type="character" w:customStyle="1" w:styleId="Ttulo2Char">
    <w:name w:val="Título 2 Char"/>
    <w:basedOn w:val="Fontepargpadro"/>
    <w:link w:val="Ttulo2"/>
    <w:rsid w:val="00EB46C5"/>
    <w:rPr>
      <w:rFonts w:ascii="Liberation Sans" w:eastAsia="Microsoft YaHei" w:hAnsi="Liberation Sans" w:cs="Liberation Sans"/>
      <w:b/>
      <w:bCs/>
      <w:i/>
      <w:iCs/>
      <w:kern w:val="2"/>
      <w:sz w:val="28"/>
      <w:szCs w:val="28"/>
      <w:lang w:eastAsia="zh-CN" w:bidi="hi-IN"/>
    </w:rPr>
  </w:style>
  <w:style w:type="paragraph" w:styleId="TextosemFormatao">
    <w:name w:val="Plain Text"/>
    <w:basedOn w:val="Normal"/>
    <w:link w:val="TextosemFormataoChar"/>
    <w:qFormat/>
    <w:rsid w:val="00EB46C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Times New Roman"/>
      <w:kern w:val="0"/>
      <w:sz w:val="20"/>
      <w:szCs w:val="20"/>
      <w:lang w:eastAsia="pt-BR" w:bidi="ar-SA"/>
    </w:rPr>
  </w:style>
  <w:style w:type="character" w:customStyle="1" w:styleId="TextosemFormataoChar">
    <w:name w:val="Texto sem Formatação Char"/>
    <w:basedOn w:val="Fontepargpadro"/>
    <w:link w:val="TextosemFormatao"/>
    <w:qFormat/>
    <w:rsid w:val="00EB46C5"/>
    <w:rPr>
      <w:rFonts w:ascii="Courier New" w:hAnsi="Courier New"/>
    </w:rPr>
  </w:style>
  <w:style w:type="character" w:customStyle="1" w:styleId="Ttulo3Char">
    <w:name w:val="Título 3 Char"/>
    <w:basedOn w:val="Fontepargpadro"/>
    <w:link w:val="Ttulo3"/>
    <w:rsid w:val="006D4145"/>
    <w:rPr>
      <w:sz w:val="24"/>
    </w:rPr>
  </w:style>
  <w:style w:type="character" w:customStyle="1" w:styleId="Ttulo4Char">
    <w:name w:val="Título 4 Char"/>
    <w:basedOn w:val="Fontepargpadro"/>
    <w:link w:val="Ttulo4"/>
    <w:rsid w:val="006D4145"/>
    <w:rPr>
      <w:sz w:val="24"/>
    </w:rPr>
  </w:style>
  <w:style w:type="character" w:customStyle="1" w:styleId="Ttulo5Char">
    <w:name w:val="Título 5 Char"/>
    <w:basedOn w:val="Fontepargpadro"/>
    <w:link w:val="Ttulo5"/>
    <w:rsid w:val="006D4145"/>
    <w:rPr>
      <w:b/>
      <w:sz w:val="24"/>
    </w:rPr>
  </w:style>
  <w:style w:type="character" w:customStyle="1" w:styleId="Ttulo6Char">
    <w:name w:val="Título 6 Char"/>
    <w:basedOn w:val="Fontepargpadro"/>
    <w:link w:val="Ttulo6"/>
    <w:rsid w:val="006D4145"/>
    <w:rPr>
      <w:b/>
      <w:sz w:val="22"/>
    </w:rPr>
  </w:style>
  <w:style w:type="character" w:customStyle="1" w:styleId="Ttulo9Char">
    <w:name w:val="Título 9 Char"/>
    <w:basedOn w:val="Fontepargpadro"/>
    <w:link w:val="Ttulo9"/>
    <w:rsid w:val="006D4145"/>
    <w:rPr>
      <w:b/>
      <w:sz w:val="22"/>
      <w:shd w:val="clear" w:color="auto" w:fill="FFFF00"/>
    </w:rPr>
  </w:style>
  <w:style w:type="character" w:customStyle="1" w:styleId="CorpodetextoChar">
    <w:name w:val="Corpo de texto Char"/>
    <w:basedOn w:val="Fontepargpadro"/>
    <w:link w:val="Corpodetexto"/>
    <w:rsid w:val="006D4145"/>
    <w:rPr>
      <w:rFonts w:ascii="Liberation Serif" w:eastAsia="NSimSun" w:hAnsi="Liberation Serif" w:cs="Arial"/>
      <w:kern w:val="2"/>
      <w:sz w:val="24"/>
      <w:szCs w:val="24"/>
      <w:lang w:eastAsia="zh-CN" w:bidi="hi-IN"/>
    </w:rPr>
  </w:style>
  <w:style w:type="character" w:customStyle="1" w:styleId="CitaoChar">
    <w:name w:val="Citação Char"/>
    <w:basedOn w:val="Fontepargpadro"/>
    <w:link w:val="Citao"/>
    <w:rsid w:val="006D4145"/>
    <w:rPr>
      <w:rFonts w:ascii="Arial" w:eastAsia="Calibri" w:hAnsi="Arial" w:cs="Arial"/>
      <w:i/>
      <w:iCs/>
      <w:color w:val="000000"/>
      <w:kern w:val="2"/>
      <w:szCs w:val="24"/>
      <w:shd w:val="clear" w:color="auto" w:fill="FFFFCC"/>
      <w:lang w:eastAsia="en-US" w:bidi="hi-IN"/>
    </w:rPr>
  </w:style>
  <w:style w:type="character" w:customStyle="1" w:styleId="Ttulo1Char">
    <w:name w:val="Título 1 Char"/>
    <w:basedOn w:val="Fontepargpadro"/>
    <w:link w:val="Ttulo1"/>
    <w:uiPriority w:val="9"/>
    <w:rsid w:val="006D4145"/>
    <w:rPr>
      <w:rFonts w:ascii="Calibri" w:eastAsia="MS Gothic" w:hAnsi="Calibri" w:cs="Calibri"/>
      <w:b/>
      <w:bCs/>
      <w:color w:val="365F91"/>
      <w:kern w:val="2"/>
      <w:sz w:val="28"/>
      <w:szCs w:val="28"/>
      <w:lang w:eastAsia="zh-CN" w:bidi="hi-IN"/>
    </w:rPr>
  </w:style>
  <w:style w:type="character" w:customStyle="1" w:styleId="RodapChar">
    <w:name w:val="Rodapé Char"/>
    <w:basedOn w:val="Fontepargpadro"/>
    <w:link w:val="Rodap"/>
    <w:uiPriority w:val="99"/>
    <w:rsid w:val="006D4145"/>
    <w:rPr>
      <w:rFonts w:ascii="Liberation Serif" w:eastAsia="NSimSun" w:hAnsi="Liberation Serif" w:cs="Arial"/>
      <w:kern w:val="2"/>
      <w:sz w:val="24"/>
      <w:szCs w:val="24"/>
      <w:lang w:eastAsia="zh-CN" w:bidi="hi-IN"/>
    </w:rPr>
  </w:style>
  <w:style w:type="paragraph" w:customStyle="1" w:styleId="Default">
    <w:name w:val="Default"/>
    <w:rsid w:val="006D4145"/>
    <w:pPr>
      <w:autoSpaceDE w:val="0"/>
      <w:autoSpaceDN w:val="0"/>
      <w:adjustRightInd w:val="0"/>
    </w:pPr>
    <w:rPr>
      <w:rFonts w:ascii="Arial" w:eastAsia="Calibri" w:hAnsi="Arial" w:cs="Arial"/>
      <w:color w:val="000000"/>
      <w:sz w:val="24"/>
      <w:szCs w:val="24"/>
      <w:lang w:eastAsia="en-US"/>
    </w:rPr>
  </w:style>
  <w:style w:type="character" w:customStyle="1" w:styleId="Ttulo8Char">
    <w:name w:val="Título 8 Char"/>
    <w:basedOn w:val="Fontepargpadro"/>
    <w:link w:val="Ttulo8"/>
    <w:rsid w:val="006D4145"/>
    <w:rPr>
      <w:rFonts w:ascii="Tahoma" w:eastAsia="Tahoma" w:hAnsi="Tahoma" w:cs="Tahoma"/>
      <w:b/>
      <w:bCs/>
      <w:kern w:val="2"/>
      <w:sz w:val="24"/>
      <w:szCs w:val="24"/>
      <w:lang w:eastAsia="zh-CN" w:bidi="hi-IN"/>
    </w:rPr>
  </w:style>
  <w:style w:type="character" w:customStyle="1" w:styleId="RecuodecorpodetextoChar">
    <w:name w:val="Recuo de corpo de texto Char"/>
    <w:basedOn w:val="Fontepargpadro"/>
    <w:link w:val="Recuodecorpodetexto"/>
    <w:rsid w:val="006D4145"/>
    <w:rPr>
      <w:rFonts w:ascii="Liberation Serif" w:eastAsia="NSimSun" w:hAnsi="Liberation Serif" w:cs="Arial"/>
      <w:kern w:val="2"/>
      <w:sz w:val="24"/>
      <w:szCs w:val="24"/>
      <w:lang w:eastAsia="zh-CN" w:bidi="hi-IN"/>
    </w:rPr>
  </w:style>
  <w:style w:type="paragraph" w:styleId="Lista2">
    <w:name w:val="List 2"/>
    <w:basedOn w:val="Normal"/>
    <w:rsid w:val="006D4145"/>
    <w:pPr>
      <w:pBdr>
        <w:top w:val="none" w:sz="0" w:space="0" w:color="auto"/>
        <w:left w:val="none" w:sz="0" w:space="0" w:color="auto"/>
        <w:bottom w:val="none" w:sz="0" w:space="0" w:color="auto"/>
        <w:right w:val="none" w:sz="0" w:space="0" w:color="auto"/>
      </w:pBdr>
      <w:suppressAutoHyphens w:val="0"/>
      <w:ind w:left="566" w:hanging="283"/>
      <w:textAlignment w:val="auto"/>
    </w:pPr>
    <w:rPr>
      <w:rFonts w:ascii="Times New Roman" w:eastAsia="Times New Roman" w:hAnsi="Times New Roman" w:cs="Times New Roman"/>
      <w:kern w:val="0"/>
      <w:sz w:val="20"/>
      <w:szCs w:val="20"/>
      <w:lang w:eastAsia="pt-BR" w:bidi="ar-SA"/>
    </w:rPr>
  </w:style>
  <w:style w:type="character" w:styleId="Nmerodepgina">
    <w:name w:val="page number"/>
    <w:basedOn w:val="Fontepargpadro"/>
    <w:rsid w:val="006D4145"/>
  </w:style>
  <w:style w:type="paragraph" w:styleId="Subttulo">
    <w:name w:val="Subtitle"/>
    <w:basedOn w:val="Normal"/>
    <w:link w:val="SubttuloChar"/>
    <w:qFormat/>
    <w:rsid w:val="006D4145"/>
    <w:pPr>
      <w:pBdr>
        <w:top w:val="none" w:sz="0" w:space="0" w:color="auto"/>
        <w:left w:val="none" w:sz="0" w:space="0" w:color="auto"/>
        <w:bottom w:val="none" w:sz="0" w:space="0" w:color="auto"/>
        <w:right w:val="none" w:sz="0" w:space="0" w:color="auto"/>
      </w:pBdr>
      <w:suppressAutoHyphens w:val="0"/>
      <w:jc w:val="center"/>
      <w:textAlignment w:val="auto"/>
    </w:pPr>
    <w:rPr>
      <w:rFonts w:ascii="Times New Roman" w:eastAsia="Times New Roman" w:hAnsi="Times New Roman" w:cs="Times New Roman"/>
      <w:b/>
      <w:kern w:val="0"/>
      <w:sz w:val="28"/>
      <w:szCs w:val="20"/>
      <w:lang w:eastAsia="pt-BR" w:bidi="ar-SA"/>
    </w:rPr>
  </w:style>
  <w:style w:type="character" w:customStyle="1" w:styleId="SubttuloChar">
    <w:name w:val="Subtítulo Char"/>
    <w:basedOn w:val="Fontepargpadro"/>
    <w:link w:val="Subttulo"/>
    <w:rsid w:val="006D4145"/>
    <w:rPr>
      <w:b/>
      <w:sz w:val="28"/>
    </w:rPr>
  </w:style>
  <w:style w:type="paragraph" w:styleId="Recuodecorpodetexto2">
    <w:name w:val="Body Text Indent 2"/>
    <w:basedOn w:val="Normal"/>
    <w:link w:val="Recuodecorpodetexto2Char"/>
    <w:rsid w:val="006D4145"/>
    <w:pPr>
      <w:pBdr>
        <w:top w:val="none" w:sz="0" w:space="0" w:color="auto"/>
        <w:left w:val="none" w:sz="0" w:space="0" w:color="auto"/>
        <w:bottom w:val="none" w:sz="0" w:space="0" w:color="auto"/>
        <w:right w:val="none" w:sz="0" w:space="0" w:color="auto"/>
      </w:pBdr>
      <w:suppressAutoHyphens w:val="0"/>
      <w:ind w:left="284" w:hanging="284"/>
      <w:jc w:val="both"/>
      <w:textAlignment w:val="auto"/>
    </w:pPr>
    <w:rPr>
      <w:rFonts w:ascii="Times New Roman" w:eastAsia="Times New Roman" w:hAnsi="Times New Roman" w:cs="Times New Roman"/>
      <w:kern w:val="0"/>
      <w:szCs w:val="20"/>
      <w:lang w:eastAsia="pt-BR" w:bidi="ar-SA"/>
    </w:rPr>
  </w:style>
  <w:style w:type="character" w:customStyle="1" w:styleId="Recuodecorpodetexto2Char">
    <w:name w:val="Recuo de corpo de texto 2 Char"/>
    <w:basedOn w:val="Fontepargpadro"/>
    <w:link w:val="Recuodecorpodetexto2"/>
    <w:rsid w:val="006D4145"/>
    <w:rPr>
      <w:sz w:val="24"/>
    </w:rPr>
  </w:style>
  <w:style w:type="paragraph" w:styleId="Textoembloco">
    <w:name w:val="Block Text"/>
    <w:basedOn w:val="Normal"/>
    <w:rsid w:val="006D4145"/>
    <w:pPr>
      <w:pBdr>
        <w:top w:val="none" w:sz="0" w:space="0" w:color="auto"/>
        <w:left w:val="none" w:sz="0" w:space="0" w:color="auto"/>
        <w:bottom w:val="none" w:sz="0" w:space="0" w:color="auto"/>
        <w:right w:val="none" w:sz="0" w:space="0" w:color="auto"/>
      </w:pBdr>
      <w:suppressAutoHyphens w:val="0"/>
      <w:spacing w:before="60" w:after="60"/>
      <w:ind w:left="2977" w:right="-232" w:hanging="2977"/>
      <w:jc w:val="both"/>
      <w:textAlignment w:val="auto"/>
    </w:pPr>
    <w:rPr>
      <w:rFonts w:ascii="Times New Roman" w:eastAsia="Times New Roman" w:hAnsi="Times New Roman" w:cs="Times New Roman"/>
      <w:snapToGrid w:val="0"/>
      <w:color w:val="000000"/>
      <w:kern w:val="0"/>
      <w:szCs w:val="20"/>
      <w:lang w:eastAsia="pt-BR" w:bidi="ar-SA"/>
    </w:rPr>
  </w:style>
  <w:style w:type="paragraph" w:styleId="Ttulo">
    <w:name w:val="Title"/>
    <w:basedOn w:val="Normal"/>
    <w:link w:val="TtuloChar"/>
    <w:qFormat/>
    <w:rsid w:val="006D4145"/>
    <w:pPr>
      <w:pBdr>
        <w:top w:val="none" w:sz="0" w:space="0" w:color="auto"/>
        <w:left w:val="none" w:sz="0" w:space="0" w:color="auto"/>
        <w:bottom w:val="none" w:sz="0" w:space="0" w:color="auto"/>
        <w:right w:val="none" w:sz="0" w:space="0" w:color="auto"/>
      </w:pBdr>
      <w:suppressAutoHyphens w:val="0"/>
      <w:spacing w:before="120"/>
      <w:jc w:val="center"/>
      <w:textAlignment w:val="auto"/>
    </w:pPr>
    <w:rPr>
      <w:rFonts w:ascii="Times New Roman" w:eastAsia="Times New Roman" w:hAnsi="Times New Roman" w:cs="Times New Roman"/>
      <w:b/>
      <w:kern w:val="0"/>
      <w:szCs w:val="20"/>
      <w:lang w:eastAsia="pt-BR" w:bidi="ar-SA"/>
    </w:rPr>
  </w:style>
  <w:style w:type="character" w:customStyle="1" w:styleId="TtuloChar">
    <w:name w:val="Título Char"/>
    <w:basedOn w:val="Fontepargpadro"/>
    <w:link w:val="Ttulo"/>
    <w:rsid w:val="006D4145"/>
    <w:rPr>
      <w:b/>
      <w:sz w:val="24"/>
    </w:rPr>
  </w:style>
  <w:style w:type="paragraph" w:styleId="Corpodetexto2">
    <w:name w:val="Body Text 2"/>
    <w:basedOn w:val="Normal"/>
    <w:link w:val="Corpodetexto2Char"/>
    <w:rsid w:val="006D4145"/>
    <w:pPr>
      <w:pBdr>
        <w:top w:val="none" w:sz="0" w:space="0" w:color="auto"/>
        <w:left w:val="none" w:sz="0" w:space="0" w:color="auto"/>
        <w:bottom w:val="none" w:sz="0" w:space="0" w:color="auto"/>
        <w:right w:val="none" w:sz="0" w:space="0" w:color="auto"/>
      </w:pBdr>
      <w:suppressAutoHyphens w:val="0"/>
      <w:spacing w:before="120"/>
      <w:jc w:val="both"/>
      <w:textAlignment w:val="auto"/>
    </w:pPr>
    <w:rPr>
      <w:rFonts w:ascii="Times New Roman" w:eastAsia="Times New Roman" w:hAnsi="Times New Roman" w:cs="Times New Roman"/>
      <w:kern w:val="0"/>
      <w:szCs w:val="20"/>
      <w:lang w:eastAsia="pt-BR" w:bidi="ar-SA"/>
    </w:rPr>
  </w:style>
  <w:style w:type="character" w:customStyle="1" w:styleId="Corpodetexto2Char">
    <w:name w:val="Corpo de texto 2 Char"/>
    <w:basedOn w:val="Fontepargpadro"/>
    <w:link w:val="Corpodetexto2"/>
    <w:rsid w:val="006D4145"/>
    <w:rPr>
      <w:sz w:val="24"/>
    </w:rPr>
  </w:style>
  <w:style w:type="paragraph" w:styleId="Recuodecorpodetexto3">
    <w:name w:val="Body Text Indent 3"/>
    <w:basedOn w:val="Normal"/>
    <w:link w:val="Recuodecorpodetexto3Char"/>
    <w:rsid w:val="006D4145"/>
    <w:pPr>
      <w:pBdr>
        <w:top w:val="none" w:sz="0" w:space="0" w:color="auto"/>
        <w:left w:val="none" w:sz="0" w:space="0" w:color="auto"/>
        <w:bottom w:val="none" w:sz="0" w:space="0" w:color="auto"/>
        <w:right w:val="none" w:sz="0" w:space="0" w:color="auto"/>
      </w:pBdr>
      <w:suppressAutoHyphens w:val="0"/>
      <w:ind w:left="709" w:hanging="709"/>
      <w:jc w:val="both"/>
      <w:textAlignment w:val="auto"/>
    </w:pPr>
    <w:rPr>
      <w:rFonts w:ascii="Times New Roman" w:eastAsia="Times New Roman" w:hAnsi="Times New Roman" w:cs="Times New Roman"/>
      <w:kern w:val="0"/>
      <w:szCs w:val="20"/>
      <w:lang w:eastAsia="pt-BR" w:bidi="ar-SA"/>
    </w:rPr>
  </w:style>
  <w:style w:type="character" w:customStyle="1" w:styleId="Recuodecorpodetexto3Char">
    <w:name w:val="Recuo de corpo de texto 3 Char"/>
    <w:basedOn w:val="Fontepargpadro"/>
    <w:link w:val="Recuodecorpodetexto3"/>
    <w:rsid w:val="006D4145"/>
    <w:rPr>
      <w:sz w:val="24"/>
    </w:rPr>
  </w:style>
  <w:style w:type="paragraph" w:styleId="Corpodetexto3">
    <w:name w:val="Body Text 3"/>
    <w:basedOn w:val="Normal"/>
    <w:link w:val="Corpodetexto3Char"/>
    <w:rsid w:val="006D4145"/>
    <w:pPr>
      <w:pBdr>
        <w:top w:val="none" w:sz="0" w:space="0" w:color="auto"/>
        <w:left w:val="none" w:sz="0" w:space="0" w:color="auto"/>
        <w:bottom w:val="none" w:sz="0" w:space="0" w:color="auto"/>
        <w:right w:val="none" w:sz="0" w:space="0" w:color="auto"/>
      </w:pBdr>
      <w:suppressAutoHyphens w:val="0"/>
      <w:jc w:val="both"/>
      <w:textAlignment w:val="auto"/>
    </w:pPr>
    <w:rPr>
      <w:rFonts w:ascii="Times New Roman" w:eastAsia="Times New Roman" w:hAnsi="Times New Roman" w:cs="Times New Roman"/>
      <w:b/>
      <w:kern w:val="0"/>
      <w:szCs w:val="20"/>
      <w:lang w:eastAsia="pt-BR" w:bidi="ar-SA"/>
    </w:rPr>
  </w:style>
  <w:style w:type="character" w:customStyle="1" w:styleId="Corpodetexto3Char">
    <w:name w:val="Corpo de texto 3 Char"/>
    <w:basedOn w:val="Fontepargpadro"/>
    <w:link w:val="Corpodetexto3"/>
    <w:rsid w:val="006D4145"/>
    <w:rPr>
      <w:b/>
      <w:sz w:val="24"/>
    </w:rPr>
  </w:style>
  <w:style w:type="paragraph" w:styleId="Textodecomentrio">
    <w:name w:val="annotation text"/>
    <w:basedOn w:val="Normal"/>
    <w:link w:val="TextodecomentrioChar"/>
    <w:semiHidden/>
    <w:rsid w:val="006D4145"/>
    <w:pPr>
      <w:pBdr>
        <w:top w:val="none" w:sz="0" w:space="0" w:color="auto"/>
        <w:left w:val="none" w:sz="0" w:space="0" w:color="auto"/>
        <w:bottom w:val="none" w:sz="0" w:space="0" w:color="auto"/>
        <w:right w:val="none" w:sz="0" w:space="0" w:color="auto"/>
      </w:pBdr>
      <w:suppressAutoHyphens w:val="0"/>
      <w:textAlignment w:val="auto"/>
    </w:pPr>
    <w:rPr>
      <w:rFonts w:ascii="Times New Roman" w:eastAsia="Times New Roman" w:hAnsi="Times New Roman" w:cs="Mangal"/>
      <w:kern w:val="0"/>
      <w:sz w:val="20"/>
      <w:szCs w:val="18"/>
      <w:lang w:eastAsia="pt-BR" w:bidi="ar-SA"/>
    </w:rPr>
  </w:style>
  <w:style w:type="character" w:customStyle="1" w:styleId="TextodecomentrioChar1">
    <w:name w:val="Texto de comentário Char1"/>
    <w:basedOn w:val="Fontepargpadro"/>
    <w:uiPriority w:val="99"/>
    <w:semiHidden/>
    <w:rsid w:val="006D4145"/>
    <w:rPr>
      <w:rFonts w:ascii="Liberation Serif" w:eastAsia="NSimSun" w:hAnsi="Liberation Serif" w:cs="Mangal"/>
      <w:kern w:val="2"/>
      <w:szCs w:val="18"/>
      <w:lang w:eastAsia="zh-CN" w:bidi="hi-IN"/>
    </w:rPr>
  </w:style>
  <w:style w:type="paragraph" w:customStyle="1" w:styleId="Blockquote">
    <w:name w:val="Blockquote"/>
    <w:basedOn w:val="Normal"/>
    <w:rsid w:val="006D4145"/>
    <w:pPr>
      <w:pBdr>
        <w:top w:val="none" w:sz="0" w:space="0" w:color="auto"/>
        <w:left w:val="none" w:sz="0" w:space="0" w:color="auto"/>
        <w:bottom w:val="none" w:sz="0" w:space="0" w:color="auto"/>
        <w:right w:val="none" w:sz="0" w:space="0" w:color="auto"/>
      </w:pBdr>
      <w:suppressAutoHyphens w:val="0"/>
      <w:spacing w:before="100" w:after="100"/>
      <w:ind w:left="360" w:right="360"/>
      <w:textAlignment w:val="auto"/>
    </w:pPr>
    <w:rPr>
      <w:rFonts w:ascii="Times New Roman" w:eastAsia="Times New Roman" w:hAnsi="Times New Roman" w:cs="Times New Roman"/>
      <w:snapToGrid w:val="0"/>
      <w:kern w:val="0"/>
      <w:szCs w:val="20"/>
      <w:lang w:eastAsia="pt-BR" w:bidi="ar-SA"/>
    </w:rPr>
  </w:style>
  <w:style w:type="paragraph" w:styleId="Recuonormal">
    <w:name w:val="Normal Indent"/>
    <w:basedOn w:val="Normal"/>
    <w:rsid w:val="006D4145"/>
    <w:pPr>
      <w:pBdr>
        <w:top w:val="none" w:sz="0" w:space="0" w:color="auto"/>
        <w:left w:val="none" w:sz="0" w:space="0" w:color="auto"/>
        <w:bottom w:val="none" w:sz="0" w:space="0" w:color="auto"/>
        <w:right w:val="none" w:sz="0" w:space="0" w:color="auto"/>
      </w:pBdr>
      <w:suppressAutoHyphens w:val="0"/>
      <w:ind w:left="708"/>
      <w:textAlignment w:val="auto"/>
    </w:pPr>
    <w:rPr>
      <w:rFonts w:ascii="Arial" w:eastAsia="Times New Roman" w:hAnsi="Arial" w:cs="Times New Roman"/>
      <w:i/>
      <w:kern w:val="0"/>
      <w:sz w:val="20"/>
      <w:szCs w:val="20"/>
      <w:lang w:val="it-IT" w:eastAsia="pt-BR" w:bidi="ar-SA"/>
    </w:rPr>
  </w:style>
  <w:style w:type="paragraph" w:customStyle="1" w:styleId="Superior">
    <w:name w:val="Superior"/>
    <w:basedOn w:val="Normal"/>
    <w:autoRedefine/>
    <w:rsid w:val="006D4145"/>
    <w:pPr>
      <w:pBdr>
        <w:top w:val="none" w:sz="0" w:space="0" w:color="auto"/>
        <w:left w:val="none" w:sz="0" w:space="0" w:color="auto"/>
        <w:bottom w:val="none" w:sz="0" w:space="0" w:color="auto"/>
        <w:right w:val="none" w:sz="0" w:space="0" w:color="auto"/>
      </w:pBdr>
      <w:suppressAutoHyphens w:val="0"/>
      <w:ind w:firstLine="540"/>
      <w:jc w:val="both"/>
      <w:textAlignment w:val="auto"/>
    </w:pPr>
    <w:rPr>
      <w:rFonts w:ascii="Times New Roman" w:eastAsia="Times New Roman" w:hAnsi="Times New Roman" w:cs="Times New Roman"/>
      <w:kern w:val="0"/>
      <w:vertAlign w:val="superscript"/>
      <w:lang w:eastAsia="en-US" w:bidi="ar-SA"/>
    </w:rPr>
  </w:style>
  <w:style w:type="character" w:styleId="Forte">
    <w:name w:val="Strong"/>
    <w:basedOn w:val="Fontepargpadro"/>
    <w:uiPriority w:val="22"/>
    <w:qFormat/>
    <w:rsid w:val="006D4145"/>
    <w:rPr>
      <w:b/>
      <w:bCs/>
    </w:rPr>
  </w:style>
  <w:style w:type="table" w:styleId="Tabelacomgrade">
    <w:name w:val="Table Grid"/>
    <w:basedOn w:val="Tabelanormal"/>
    <w:rsid w:val="006D4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1">
    <w:name w:val="Texto em bloco1"/>
    <w:basedOn w:val="Normal"/>
    <w:rsid w:val="006D4145"/>
    <w:pPr>
      <w:pBdr>
        <w:top w:val="none" w:sz="0" w:space="0" w:color="auto"/>
        <w:left w:val="none" w:sz="0" w:space="0" w:color="auto"/>
        <w:bottom w:val="none" w:sz="0" w:space="0" w:color="auto"/>
        <w:right w:val="none" w:sz="0" w:space="0" w:color="auto"/>
      </w:pBdr>
      <w:ind w:left="993" w:right="-1" w:hanging="284"/>
      <w:jc w:val="both"/>
      <w:textAlignment w:val="auto"/>
    </w:pPr>
    <w:rPr>
      <w:rFonts w:ascii="Arial" w:eastAsia="Times New Roman" w:hAnsi="Arial" w:cs="Times New Roman"/>
      <w:kern w:val="0"/>
      <w:sz w:val="20"/>
      <w:szCs w:val="20"/>
      <w:lang w:eastAsia="ar-SA" w:bidi="ar-SA"/>
    </w:rPr>
  </w:style>
  <w:style w:type="paragraph" w:customStyle="1" w:styleId="TextosemFormatao1">
    <w:name w:val="Texto sem Formatação1"/>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character" w:customStyle="1" w:styleId="FontStyle40">
    <w:name w:val="Font Style40"/>
    <w:basedOn w:val="Fontepargpadro"/>
    <w:rsid w:val="006D4145"/>
    <w:rPr>
      <w:rFonts w:ascii="Arial" w:hAnsi="Arial" w:cs="Arial"/>
      <w:sz w:val="20"/>
      <w:szCs w:val="20"/>
    </w:rPr>
  </w:style>
  <w:style w:type="character" w:customStyle="1" w:styleId="FontStyle18">
    <w:name w:val="Font Style18"/>
    <w:basedOn w:val="Fontepargpadro"/>
    <w:rsid w:val="006D4145"/>
    <w:rPr>
      <w:rFonts w:ascii="Arial" w:hAnsi="Arial" w:cs="Arial"/>
      <w:b/>
      <w:bCs/>
      <w:spacing w:val="-10"/>
      <w:sz w:val="22"/>
      <w:szCs w:val="22"/>
    </w:rPr>
  </w:style>
  <w:style w:type="paragraph" w:customStyle="1" w:styleId="Recuodecorpodetexto21">
    <w:name w:val="Recuo de corpo de texto 21"/>
    <w:basedOn w:val="Normal"/>
    <w:rsid w:val="006D4145"/>
    <w:pPr>
      <w:pBdr>
        <w:top w:val="none" w:sz="0" w:space="0" w:color="auto"/>
        <w:left w:val="none" w:sz="0" w:space="0" w:color="auto"/>
        <w:bottom w:val="none" w:sz="0" w:space="0" w:color="auto"/>
        <w:right w:val="none" w:sz="0" w:space="0" w:color="auto"/>
      </w:pBdr>
      <w:ind w:right="-1" w:firstLine="567"/>
      <w:jc w:val="both"/>
      <w:textAlignment w:val="auto"/>
    </w:pPr>
    <w:rPr>
      <w:rFonts w:ascii="Times New Roman" w:eastAsia="Times New Roman" w:hAnsi="Times New Roman" w:cs="Times New Roman"/>
      <w:kern w:val="0"/>
      <w:szCs w:val="20"/>
      <w:lang w:bidi="ar-SA"/>
    </w:rPr>
  </w:style>
  <w:style w:type="paragraph" w:customStyle="1" w:styleId="TextosemFormatao2">
    <w:name w:val="Texto sem Formatação2"/>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paragraph" w:customStyle="1" w:styleId="Normal1">
    <w:name w:val="Normal1"/>
    <w:rsid w:val="006D4145"/>
  </w:style>
  <w:style w:type="character" w:customStyle="1" w:styleId="Absatz-Standardschriftart">
    <w:name w:val="Absatz-Standardschriftart"/>
    <w:rsid w:val="006D4145"/>
  </w:style>
  <w:style w:type="character" w:customStyle="1" w:styleId="WW-Absatz-Standardschriftart">
    <w:name w:val="WW-Absatz-Standardschriftart"/>
    <w:rsid w:val="006D4145"/>
  </w:style>
  <w:style w:type="character" w:customStyle="1" w:styleId="WW-Absatz-Standardschriftart1">
    <w:name w:val="WW-Absatz-Standardschriftart1"/>
    <w:rsid w:val="006D4145"/>
  </w:style>
  <w:style w:type="character" w:customStyle="1" w:styleId="WW-Absatz-Standardschriftart11">
    <w:name w:val="WW-Absatz-Standardschriftart11"/>
    <w:rsid w:val="006D4145"/>
  </w:style>
  <w:style w:type="character" w:customStyle="1" w:styleId="WW-Absatz-Standardschriftart111">
    <w:name w:val="WW-Absatz-Standardschriftart111"/>
    <w:rsid w:val="006D4145"/>
  </w:style>
  <w:style w:type="character" w:customStyle="1" w:styleId="WW-Absatz-Standardschriftart1111">
    <w:name w:val="WW-Absatz-Standardschriftart1111"/>
    <w:rsid w:val="006D4145"/>
  </w:style>
  <w:style w:type="character" w:customStyle="1" w:styleId="WW-Absatz-Standardschriftart11111">
    <w:name w:val="WW-Absatz-Standardschriftart11111"/>
    <w:rsid w:val="006D4145"/>
  </w:style>
  <w:style w:type="character" w:customStyle="1" w:styleId="WW-Absatz-Standardschriftart111111">
    <w:name w:val="WW-Absatz-Standardschriftart111111"/>
    <w:rsid w:val="006D4145"/>
  </w:style>
  <w:style w:type="character" w:customStyle="1" w:styleId="WW-Absatz-Standardschriftart1111111">
    <w:name w:val="WW-Absatz-Standardschriftart1111111"/>
    <w:rsid w:val="006D4145"/>
  </w:style>
  <w:style w:type="character" w:customStyle="1" w:styleId="WW-Absatz-Standardschriftart11111111">
    <w:name w:val="WW-Absatz-Standardschriftart11111111"/>
    <w:rsid w:val="006D4145"/>
  </w:style>
  <w:style w:type="paragraph" w:customStyle="1" w:styleId="Captulo">
    <w:name w:val="Capítulo"/>
    <w:basedOn w:val="Normal"/>
    <w:next w:val="Corpodetexto"/>
    <w:rsid w:val="006D4145"/>
    <w:pPr>
      <w:keepNext/>
      <w:pBdr>
        <w:top w:val="none" w:sz="0" w:space="0" w:color="auto"/>
        <w:left w:val="none" w:sz="0" w:space="0" w:color="auto"/>
        <w:bottom w:val="none" w:sz="0" w:space="0" w:color="auto"/>
        <w:right w:val="none" w:sz="0" w:space="0" w:color="auto"/>
      </w:pBdr>
      <w:spacing w:before="240" w:after="120"/>
      <w:textAlignment w:val="auto"/>
    </w:pPr>
    <w:rPr>
      <w:rFonts w:ascii="Arial" w:eastAsia="MS Mincho" w:hAnsi="Arial" w:cs="Tahoma"/>
      <w:kern w:val="0"/>
      <w:sz w:val="28"/>
      <w:szCs w:val="28"/>
      <w:lang w:eastAsia="ar-SA" w:bidi="ar-SA"/>
    </w:rPr>
  </w:style>
  <w:style w:type="paragraph" w:customStyle="1" w:styleId="Legenda2">
    <w:name w:val="Legenda2"/>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Legenda1">
    <w:name w:val="Legenda1"/>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Ttulodatabela">
    <w:name w:val="Título da tabela"/>
    <w:basedOn w:val="Contedodatabela"/>
    <w:rsid w:val="006D4145"/>
    <w:pPr>
      <w:pBdr>
        <w:top w:val="none" w:sz="0" w:space="0" w:color="auto"/>
        <w:left w:val="none" w:sz="0" w:space="0" w:color="auto"/>
        <w:bottom w:val="none" w:sz="0" w:space="0" w:color="auto"/>
        <w:right w:val="none" w:sz="0" w:space="0" w:color="auto"/>
      </w:pBdr>
      <w:jc w:val="center"/>
      <w:textAlignment w:val="auto"/>
    </w:pPr>
    <w:rPr>
      <w:rFonts w:ascii="Times New Roman" w:eastAsia="Times New Roman" w:hAnsi="Times New Roman" w:cs="Times New Roman"/>
      <w:b/>
      <w:bCs/>
      <w:kern w:val="0"/>
      <w:lang w:eastAsia="ar-SA" w:bidi="ar-SA"/>
    </w:rPr>
  </w:style>
  <w:style w:type="paragraph" w:customStyle="1" w:styleId="Corpodetexto21">
    <w:name w:val="Corpo de texto 21"/>
    <w:basedOn w:val="Normal"/>
    <w:rsid w:val="006D4145"/>
    <w:pPr>
      <w:pBdr>
        <w:top w:val="none" w:sz="0" w:space="0" w:color="auto"/>
        <w:left w:val="none" w:sz="0" w:space="0" w:color="auto"/>
        <w:bottom w:val="none" w:sz="0" w:space="0" w:color="auto"/>
        <w:right w:val="none" w:sz="0" w:space="0" w:color="auto"/>
      </w:pBdr>
      <w:spacing w:after="120" w:line="480" w:lineRule="auto"/>
      <w:textAlignment w:val="auto"/>
    </w:pPr>
    <w:rPr>
      <w:rFonts w:ascii="Times New Roman" w:eastAsia="Times New Roman" w:hAnsi="Times New Roman" w:cs="Times New Roman"/>
      <w:kern w:val="0"/>
      <w:lang w:eastAsia="ar-SA" w:bidi="ar-SA"/>
    </w:rPr>
  </w:style>
  <w:style w:type="paragraph" w:customStyle="1" w:styleId="Corpodetexto31">
    <w:name w:val="Corpo de texto 31"/>
    <w:basedOn w:val="Normal"/>
    <w:rsid w:val="006D4145"/>
    <w:pPr>
      <w:pBdr>
        <w:top w:val="none" w:sz="0" w:space="0" w:color="auto"/>
        <w:left w:val="none" w:sz="0" w:space="0" w:color="auto"/>
        <w:bottom w:val="none" w:sz="0" w:space="0" w:color="auto"/>
        <w:right w:val="none" w:sz="0" w:space="0" w:color="auto"/>
      </w:pBdr>
      <w:spacing w:after="120"/>
      <w:textAlignment w:val="auto"/>
    </w:pPr>
    <w:rPr>
      <w:rFonts w:ascii="Times New Roman" w:eastAsia="Times New Roman" w:hAnsi="Times New Roman" w:cs="Times New Roman"/>
      <w:kern w:val="0"/>
      <w:sz w:val="16"/>
      <w:szCs w:val="16"/>
      <w:lang w:eastAsia="ar-SA" w:bidi="ar-SA"/>
    </w:rPr>
  </w:style>
  <w:style w:type="character" w:customStyle="1" w:styleId="RodapChar1">
    <w:name w:val="Rodapé Char1"/>
    <w:basedOn w:val="Fontepargpadro"/>
    <w:rsid w:val="006D4145"/>
  </w:style>
  <w:style w:type="paragraph" w:customStyle="1" w:styleId="alineas">
    <w:name w:val="alineas"/>
    <w:basedOn w:val="Normal"/>
    <w:rsid w:val="00284D73"/>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Recuodecorpodetexto31">
    <w:name w:val="Recuo de corpo de texto 31"/>
    <w:next w:val="Normal"/>
    <w:rsid w:val="00724560"/>
    <w:pPr>
      <w:widowControl w:val="0"/>
      <w:shd w:val="clear" w:color="auto" w:fill="FFFFFF"/>
      <w:suppressAutoHyphens/>
      <w:ind w:left="567" w:firstLine="2835"/>
      <w:jc w:val="both"/>
    </w:pPr>
    <w:rPr>
      <w:rFonts w:ascii="Liberation Serif" w:eastAsia="NSimSun" w:hAnsi="Liberation Serif" w:cs="Lucida Sans"/>
      <w:sz w:val="24"/>
      <w:szCs w:val="24"/>
      <w:lang w:eastAsia="zh-CN" w:bidi="hi-IN"/>
    </w:rPr>
  </w:style>
  <w:style w:type="paragraph" w:customStyle="1" w:styleId="Normal10">
    <w:name w:val="Normal1"/>
    <w:rsid w:val="006D5A32"/>
  </w:style>
  <w:style w:type="table" w:customStyle="1" w:styleId="2">
    <w:name w:val="2"/>
    <w:basedOn w:val="Tabelanormal"/>
    <w:rsid w:val="00621964"/>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 w:type="table" w:customStyle="1" w:styleId="1">
    <w:name w:val="1"/>
    <w:basedOn w:val="Tabelanormal"/>
    <w:rsid w:val="00621964"/>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87827">
      <w:bodyDiv w:val="1"/>
      <w:marLeft w:val="0"/>
      <w:marRight w:val="0"/>
      <w:marTop w:val="0"/>
      <w:marBottom w:val="0"/>
      <w:divBdr>
        <w:top w:val="none" w:sz="0" w:space="0" w:color="auto"/>
        <w:left w:val="none" w:sz="0" w:space="0" w:color="auto"/>
        <w:bottom w:val="none" w:sz="0" w:space="0" w:color="auto"/>
        <w:right w:val="none" w:sz="0" w:space="0" w:color="auto"/>
      </w:divBdr>
    </w:div>
    <w:div w:id="143470738">
      <w:bodyDiv w:val="1"/>
      <w:marLeft w:val="0"/>
      <w:marRight w:val="0"/>
      <w:marTop w:val="0"/>
      <w:marBottom w:val="0"/>
      <w:divBdr>
        <w:top w:val="none" w:sz="0" w:space="0" w:color="auto"/>
        <w:left w:val="none" w:sz="0" w:space="0" w:color="auto"/>
        <w:bottom w:val="none" w:sz="0" w:space="0" w:color="auto"/>
        <w:right w:val="none" w:sz="0" w:space="0" w:color="auto"/>
      </w:divBdr>
    </w:div>
    <w:div w:id="192349112">
      <w:bodyDiv w:val="1"/>
      <w:marLeft w:val="0"/>
      <w:marRight w:val="0"/>
      <w:marTop w:val="0"/>
      <w:marBottom w:val="0"/>
      <w:divBdr>
        <w:top w:val="none" w:sz="0" w:space="0" w:color="auto"/>
        <w:left w:val="none" w:sz="0" w:space="0" w:color="auto"/>
        <w:bottom w:val="none" w:sz="0" w:space="0" w:color="auto"/>
        <w:right w:val="none" w:sz="0" w:space="0" w:color="auto"/>
      </w:divBdr>
    </w:div>
    <w:div w:id="345401292">
      <w:bodyDiv w:val="1"/>
      <w:marLeft w:val="0"/>
      <w:marRight w:val="0"/>
      <w:marTop w:val="0"/>
      <w:marBottom w:val="0"/>
      <w:divBdr>
        <w:top w:val="none" w:sz="0" w:space="0" w:color="auto"/>
        <w:left w:val="none" w:sz="0" w:space="0" w:color="auto"/>
        <w:bottom w:val="none" w:sz="0" w:space="0" w:color="auto"/>
        <w:right w:val="none" w:sz="0" w:space="0" w:color="auto"/>
      </w:divBdr>
    </w:div>
    <w:div w:id="377122536">
      <w:bodyDiv w:val="1"/>
      <w:marLeft w:val="0"/>
      <w:marRight w:val="0"/>
      <w:marTop w:val="0"/>
      <w:marBottom w:val="0"/>
      <w:divBdr>
        <w:top w:val="none" w:sz="0" w:space="0" w:color="auto"/>
        <w:left w:val="none" w:sz="0" w:space="0" w:color="auto"/>
        <w:bottom w:val="none" w:sz="0" w:space="0" w:color="auto"/>
        <w:right w:val="none" w:sz="0" w:space="0" w:color="auto"/>
      </w:divBdr>
    </w:div>
    <w:div w:id="406879424">
      <w:bodyDiv w:val="1"/>
      <w:marLeft w:val="0"/>
      <w:marRight w:val="0"/>
      <w:marTop w:val="0"/>
      <w:marBottom w:val="0"/>
      <w:divBdr>
        <w:top w:val="none" w:sz="0" w:space="0" w:color="auto"/>
        <w:left w:val="none" w:sz="0" w:space="0" w:color="auto"/>
        <w:bottom w:val="none" w:sz="0" w:space="0" w:color="auto"/>
        <w:right w:val="none" w:sz="0" w:space="0" w:color="auto"/>
      </w:divBdr>
    </w:div>
    <w:div w:id="409739378">
      <w:bodyDiv w:val="1"/>
      <w:marLeft w:val="0"/>
      <w:marRight w:val="0"/>
      <w:marTop w:val="0"/>
      <w:marBottom w:val="0"/>
      <w:divBdr>
        <w:top w:val="none" w:sz="0" w:space="0" w:color="auto"/>
        <w:left w:val="none" w:sz="0" w:space="0" w:color="auto"/>
        <w:bottom w:val="none" w:sz="0" w:space="0" w:color="auto"/>
        <w:right w:val="none" w:sz="0" w:space="0" w:color="auto"/>
      </w:divBdr>
    </w:div>
    <w:div w:id="616571596">
      <w:bodyDiv w:val="1"/>
      <w:marLeft w:val="0"/>
      <w:marRight w:val="0"/>
      <w:marTop w:val="0"/>
      <w:marBottom w:val="0"/>
      <w:divBdr>
        <w:top w:val="none" w:sz="0" w:space="0" w:color="auto"/>
        <w:left w:val="none" w:sz="0" w:space="0" w:color="auto"/>
        <w:bottom w:val="none" w:sz="0" w:space="0" w:color="auto"/>
        <w:right w:val="none" w:sz="0" w:space="0" w:color="auto"/>
      </w:divBdr>
    </w:div>
    <w:div w:id="677536027">
      <w:bodyDiv w:val="1"/>
      <w:marLeft w:val="0"/>
      <w:marRight w:val="0"/>
      <w:marTop w:val="0"/>
      <w:marBottom w:val="0"/>
      <w:divBdr>
        <w:top w:val="none" w:sz="0" w:space="0" w:color="auto"/>
        <w:left w:val="none" w:sz="0" w:space="0" w:color="auto"/>
        <w:bottom w:val="none" w:sz="0" w:space="0" w:color="auto"/>
        <w:right w:val="none" w:sz="0" w:space="0" w:color="auto"/>
      </w:divBdr>
    </w:div>
    <w:div w:id="736787675">
      <w:bodyDiv w:val="1"/>
      <w:marLeft w:val="0"/>
      <w:marRight w:val="0"/>
      <w:marTop w:val="0"/>
      <w:marBottom w:val="0"/>
      <w:divBdr>
        <w:top w:val="none" w:sz="0" w:space="0" w:color="auto"/>
        <w:left w:val="none" w:sz="0" w:space="0" w:color="auto"/>
        <w:bottom w:val="none" w:sz="0" w:space="0" w:color="auto"/>
        <w:right w:val="none" w:sz="0" w:space="0" w:color="auto"/>
      </w:divBdr>
    </w:div>
    <w:div w:id="982122896">
      <w:bodyDiv w:val="1"/>
      <w:marLeft w:val="0"/>
      <w:marRight w:val="0"/>
      <w:marTop w:val="0"/>
      <w:marBottom w:val="0"/>
      <w:divBdr>
        <w:top w:val="none" w:sz="0" w:space="0" w:color="auto"/>
        <w:left w:val="none" w:sz="0" w:space="0" w:color="auto"/>
        <w:bottom w:val="none" w:sz="0" w:space="0" w:color="auto"/>
        <w:right w:val="none" w:sz="0" w:space="0" w:color="auto"/>
      </w:divBdr>
    </w:div>
    <w:div w:id="1224415332">
      <w:bodyDiv w:val="1"/>
      <w:marLeft w:val="0"/>
      <w:marRight w:val="0"/>
      <w:marTop w:val="0"/>
      <w:marBottom w:val="0"/>
      <w:divBdr>
        <w:top w:val="none" w:sz="0" w:space="0" w:color="auto"/>
        <w:left w:val="none" w:sz="0" w:space="0" w:color="auto"/>
        <w:bottom w:val="none" w:sz="0" w:space="0" w:color="auto"/>
        <w:right w:val="none" w:sz="0" w:space="0" w:color="auto"/>
      </w:divBdr>
    </w:div>
    <w:div w:id="1289312974">
      <w:bodyDiv w:val="1"/>
      <w:marLeft w:val="0"/>
      <w:marRight w:val="0"/>
      <w:marTop w:val="0"/>
      <w:marBottom w:val="0"/>
      <w:divBdr>
        <w:top w:val="none" w:sz="0" w:space="0" w:color="auto"/>
        <w:left w:val="none" w:sz="0" w:space="0" w:color="auto"/>
        <w:bottom w:val="none" w:sz="0" w:space="0" w:color="auto"/>
        <w:right w:val="none" w:sz="0" w:space="0" w:color="auto"/>
      </w:divBdr>
    </w:div>
    <w:div w:id="1313950437">
      <w:bodyDiv w:val="1"/>
      <w:marLeft w:val="0"/>
      <w:marRight w:val="0"/>
      <w:marTop w:val="0"/>
      <w:marBottom w:val="0"/>
      <w:divBdr>
        <w:top w:val="none" w:sz="0" w:space="0" w:color="auto"/>
        <w:left w:val="none" w:sz="0" w:space="0" w:color="auto"/>
        <w:bottom w:val="none" w:sz="0" w:space="0" w:color="auto"/>
        <w:right w:val="none" w:sz="0" w:space="0" w:color="auto"/>
      </w:divBdr>
    </w:div>
    <w:div w:id="1487892431">
      <w:bodyDiv w:val="1"/>
      <w:marLeft w:val="0"/>
      <w:marRight w:val="0"/>
      <w:marTop w:val="0"/>
      <w:marBottom w:val="0"/>
      <w:divBdr>
        <w:top w:val="none" w:sz="0" w:space="0" w:color="auto"/>
        <w:left w:val="none" w:sz="0" w:space="0" w:color="auto"/>
        <w:bottom w:val="none" w:sz="0" w:space="0" w:color="auto"/>
        <w:right w:val="none" w:sz="0" w:space="0" w:color="auto"/>
      </w:divBdr>
    </w:div>
    <w:div w:id="1519468249">
      <w:bodyDiv w:val="1"/>
      <w:marLeft w:val="0"/>
      <w:marRight w:val="0"/>
      <w:marTop w:val="0"/>
      <w:marBottom w:val="0"/>
      <w:divBdr>
        <w:top w:val="none" w:sz="0" w:space="0" w:color="auto"/>
        <w:left w:val="none" w:sz="0" w:space="0" w:color="auto"/>
        <w:bottom w:val="none" w:sz="0" w:space="0" w:color="auto"/>
        <w:right w:val="none" w:sz="0" w:space="0" w:color="auto"/>
      </w:divBdr>
    </w:div>
    <w:div w:id="1548250333">
      <w:bodyDiv w:val="1"/>
      <w:marLeft w:val="0"/>
      <w:marRight w:val="0"/>
      <w:marTop w:val="0"/>
      <w:marBottom w:val="0"/>
      <w:divBdr>
        <w:top w:val="none" w:sz="0" w:space="0" w:color="auto"/>
        <w:left w:val="none" w:sz="0" w:space="0" w:color="auto"/>
        <w:bottom w:val="none" w:sz="0" w:space="0" w:color="auto"/>
        <w:right w:val="none" w:sz="0" w:space="0" w:color="auto"/>
      </w:divBdr>
    </w:div>
    <w:div w:id="1576210606">
      <w:bodyDiv w:val="1"/>
      <w:marLeft w:val="0"/>
      <w:marRight w:val="0"/>
      <w:marTop w:val="0"/>
      <w:marBottom w:val="0"/>
      <w:divBdr>
        <w:top w:val="none" w:sz="0" w:space="0" w:color="auto"/>
        <w:left w:val="none" w:sz="0" w:space="0" w:color="auto"/>
        <w:bottom w:val="none" w:sz="0" w:space="0" w:color="auto"/>
        <w:right w:val="none" w:sz="0" w:space="0" w:color="auto"/>
      </w:divBdr>
    </w:div>
    <w:div w:id="1579024409">
      <w:bodyDiv w:val="1"/>
      <w:marLeft w:val="0"/>
      <w:marRight w:val="0"/>
      <w:marTop w:val="0"/>
      <w:marBottom w:val="0"/>
      <w:divBdr>
        <w:top w:val="none" w:sz="0" w:space="0" w:color="auto"/>
        <w:left w:val="none" w:sz="0" w:space="0" w:color="auto"/>
        <w:bottom w:val="none" w:sz="0" w:space="0" w:color="auto"/>
        <w:right w:val="none" w:sz="0" w:space="0" w:color="auto"/>
      </w:divBdr>
    </w:div>
    <w:div w:id="1763405595">
      <w:bodyDiv w:val="1"/>
      <w:marLeft w:val="0"/>
      <w:marRight w:val="0"/>
      <w:marTop w:val="0"/>
      <w:marBottom w:val="0"/>
      <w:divBdr>
        <w:top w:val="none" w:sz="0" w:space="0" w:color="auto"/>
        <w:left w:val="none" w:sz="0" w:space="0" w:color="auto"/>
        <w:bottom w:val="none" w:sz="0" w:space="0" w:color="auto"/>
        <w:right w:val="none" w:sz="0" w:space="0" w:color="auto"/>
      </w:divBdr>
    </w:div>
    <w:div w:id="1801459521">
      <w:bodyDiv w:val="1"/>
      <w:marLeft w:val="0"/>
      <w:marRight w:val="0"/>
      <w:marTop w:val="0"/>
      <w:marBottom w:val="0"/>
      <w:divBdr>
        <w:top w:val="none" w:sz="0" w:space="0" w:color="auto"/>
        <w:left w:val="none" w:sz="0" w:space="0" w:color="auto"/>
        <w:bottom w:val="none" w:sz="0" w:space="0" w:color="auto"/>
        <w:right w:val="none" w:sz="0" w:space="0" w:color="auto"/>
      </w:divBdr>
    </w:div>
    <w:div w:id="1808084915">
      <w:bodyDiv w:val="1"/>
      <w:marLeft w:val="0"/>
      <w:marRight w:val="0"/>
      <w:marTop w:val="0"/>
      <w:marBottom w:val="0"/>
      <w:divBdr>
        <w:top w:val="none" w:sz="0" w:space="0" w:color="auto"/>
        <w:left w:val="none" w:sz="0" w:space="0" w:color="auto"/>
        <w:bottom w:val="none" w:sz="0" w:space="0" w:color="auto"/>
        <w:right w:val="none" w:sz="0" w:space="0" w:color="auto"/>
      </w:divBdr>
    </w:div>
    <w:div w:id="1888881418">
      <w:bodyDiv w:val="1"/>
      <w:marLeft w:val="0"/>
      <w:marRight w:val="0"/>
      <w:marTop w:val="0"/>
      <w:marBottom w:val="0"/>
      <w:divBdr>
        <w:top w:val="none" w:sz="0" w:space="0" w:color="auto"/>
        <w:left w:val="none" w:sz="0" w:space="0" w:color="auto"/>
        <w:bottom w:val="none" w:sz="0" w:space="0" w:color="auto"/>
        <w:right w:val="none" w:sz="0" w:space="0" w:color="auto"/>
      </w:divBdr>
    </w:div>
    <w:div w:id="198916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hyperlink" Target="https://www.e-protocolo.pr.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ms.pr.gov.br/gms/consultarEditalNaoVinculadoFI.do?action=iniciarProcesso" TargetMode="External"/><Relationship Id="rId17" Type="http://schemas.openxmlformats.org/officeDocument/2006/relationships/hyperlink" Target="http://www.planalto.gov.br/ccivil_03/Constituicao/Constituicao.htm" TargetMode="External"/><Relationship Id="rId2" Type="http://schemas.openxmlformats.org/officeDocument/2006/relationships/numbering" Target="numbering.xml"/><Relationship Id="rId16" Type="http://schemas.openxmlformats.org/officeDocument/2006/relationships/hyperlink" Target="https://www.planejamento.pr.gov.br/Pagina/Plano-de-Contratacoes-Anual-do-Estado-PCA-E-202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m-licitacao@uem.br" TargetMode="External"/><Relationship Id="rId5" Type="http://schemas.openxmlformats.org/officeDocument/2006/relationships/webSettings" Target="webSettings.xml"/><Relationship Id="rId15" Type="http://schemas.openxmlformats.org/officeDocument/2006/relationships/hyperlink" Target="https://www.planejamento.pr.gov.br/Pagina/Plano-de-Contratacoes-Anual-do-Estado-PCA-E-2026" TargetMode="External"/><Relationship Id="rId10" Type="http://schemas.openxmlformats.org/officeDocument/2006/relationships/hyperlink" Target="mailto:hum-licitacao@uem.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comprasparana.pr.gov.br/" TargetMode="External"/><Relationship Id="rId14" Type="http://schemas.openxmlformats.org/officeDocument/2006/relationships/hyperlink" Target="https://www.e-protocolo.pr.gov.br/"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hum-licitacao@uem.br" TargetMode="External"/><Relationship Id="rId2" Type="http://schemas.openxmlformats.org/officeDocument/2006/relationships/hyperlink" Target="http://www.uem.br"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H:\Meu%20Drive\LICITA&#199;&#195;O\EDITAIS%20DE%20LICITA&#199;&#195;O\PREG&#195;O%20ELETR&#212;NICO\PREG&#195;O%20ELETR&#212;NICO-2023-MINUTA\MINUTA%20DE%20EDITAL%20-%20UNITARIZADORA%20DE%20MEDICAMENTOS%20-%20revisada%2003-08.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2E1B1-5ABE-4511-A9E0-C59660B0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DE EDITAL - UNITARIZADORA DE MEDICAMENTOS - revisada 03-08.dotx</Template>
  <TotalTime>59</TotalTime>
  <Pages>1</Pages>
  <Words>16597</Words>
  <Characters>89624</Characters>
  <Application>Microsoft Office Word</Application>
  <DocSecurity>0</DocSecurity>
  <Lines>746</Lines>
  <Paragraphs>212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106009</CharactersWithSpaces>
  <SharedDoc>false</SharedDoc>
  <HLinks>
    <vt:vector size="66" baseType="variant">
      <vt:variant>
        <vt:i4>2293828</vt:i4>
      </vt:variant>
      <vt:variant>
        <vt:i4>24</vt:i4>
      </vt:variant>
      <vt:variant>
        <vt:i4>0</vt:i4>
      </vt:variant>
      <vt:variant>
        <vt:i4>5</vt:i4>
      </vt:variant>
      <vt:variant>
        <vt:lpwstr>http://www.planalto.gov.br/ccivil_03/Constituicao/Constituicao.htm</vt:lpwstr>
      </vt:variant>
      <vt:variant>
        <vt:lpwstr>art7xxxiii</vt:lpwstr>
      </vt:variant>
      <vt:variant>
        <vt:i4>7274533</vt:i4>
      </vt:variant>
      <vt:variant>
        <vt:i4>21</vt:i4>
      </vt:variant>
      <vt:variant>
        <vt:i4>0</vt:i4>
      </vt:variant>
      <vt:variant>
        <vt:i4>5</vt:i4>
      </vt:variant>
      <vt:variant>
        <vt:lpwstr>https://www.planejamento.pr.gov.br/Pagina/Plano-de-Contratacoes-Anual-do-Estado-PCA-E-2024</vt:lpwstr>
      </vt:variant>
      <vt:variant>
        <vt:lpwstr/>
      </vt:variant>
      <vt:variant>
        <vt:i4>262245</vt:i4>
      </vt:variant>
      <vt:variant>
        <vt:i4>18</vt:i4>
      </vt:variant>
      <vt:variant>
        <vt:i4>0</vt:i4>
      </vt:variant>
      <vt:variant>
        <vt:i4>5</vt:i4>
      </vt:variant>
      <vt:variant>
        <vt:lpwstr>https://www.e-protocolo.pr.gov.br/</vt:lpwstr>
      </vt:variant>
      <vt:variant>
        <vt:lpwstr>_blank</vt:lpwstr>
      </vt:variant>
      <vt:variant>
        <vt:i4>262245</vt:i4>
      </vt:variant>
      <vt:variant>
        <vt:i4>15</vt:i4>
      </vt:variant>
      <vt:variant>
        <vt:i4>0</vt:i4>
      </vt:variant>
      <vt:variant>
        <vt:i4>5</vt:i4>
      </vt:variant>
      <vt:variant>
        <vt:lpwstr>https://www.e-protocolo.pr.gov.br/</vt:lpwstr>
      </vt:variant>
      <vt:variant>
        <vt:lpwstr>_blank</vt:lpwstr>
      </vt:variant>
      <vt:variant>
        <vt:i4>1769520</vt:i4>
      </vt:variant>
      <vt:variant>
        <vt:i4>12</vt:i4>
      </vt:variant>
      <vt:variant>
        <vt:i4>0</vt:i4>
      </vt:variant>
      <vt:variant>
        <vt:i4>5</vt:i4>
      </vt:variant>
      <vt:variant>
        <vt:lpwstr>mailto:............@uem.br</vt:lpwstr>
      </vt:variant>
      <vt:variant>
        <vt:lpwstr/>
      </vt:variant>
      <vt:variant>
        <vt:i4>131119</vt:i4>
      </vt:variant>
      <vt:variant>
        <vt:i4>9</vt:i4>
      </vt:variant>
      <vt:variant>
        <vt:i4>0</vt:i4>
      </vt:variant>
      <vt:variant>
        <vt:i4>5</vt:i4>
      </vt:variant>
      <vt:variant>
        <vt:lpwstr>mailto:sec-hum-compras@uem.br</vt:lpwstr>
      </vt:variant>
      <vt:variant>
        <vt:lpwstr/>
      </vt:variant>
      <vt:variant>
        <vt:i4>8192089</vt:i4>
      </vt:variant>
      <vt:variant>
        <vt:i4>6</vt:i4>
      </vt:variant>
      <vt:variant>
        <vt:i4>0</vt:i4>
      </vt:variant>
      <vt:variant>
        <vt:i4>5</vt:i4>
      </vt:variant>
      <vt:variant>
        <vt:lpwstr>mailto:abfreitas@uem.br</vt:lpwstr>
      </vt:variant>
      <vt:variant>
        <vt:lpwstr/>
      </vt:variant>
      <vt:variant>
        <vt:i4>4194352</vt:i4>
      </vt:variant>
      <vt:variant>
        <vt:i4>3</vt:i4>
      </vt:variant>
      <vt:variant>
        <vt:i4>0</vt:i4>
      </vt:variant>
      <vt:variant>
        <vt:i4>5</vt:i4>
      </vt:variant>
      <vt:variant>
        <vt:lpwstr>http://www.comprasparana.pr.gov.br/</vt:lpwstr>
      </vt:variant>
      <vt:variant>
        <vt:lpwstr>_blank</vt:lpwstr>
      </vt:variant>
      <vt:variant>
        <vt:i4>3145777</vt:i4>
      </vt:variant>
      <vt:variant>
        <vt:i4>0</vt:i4>
      </vt:variant>
      <vt:variant>
        <vt:i4>0</vt:i4>
      </vt:variant>
      <vt:variant>
        <vt:i4>5</vt:i4>
      </vt:variant>
      <vt:variant>
        <vt:lpwstr>http://www.gov.br/compras/pt-br</vt:lpwstr>
      </vt:variant>
      <vt:variant>
        <vt:lpwstr/>
      </vt:variant>
      <vt:variant>
        <vt:i4>131119</vt:i4>
      </vt:variant>
      <vt:variant>
        <vt:i4>9</vt:i4>
      </vt:variant>
      <vt:variant>
        <vt:i4>0</vt:i4>
      </vt:variant>
      <vt:variant>
        <vt:i4>5</vt:i4>
      </vt:variant>
      <vt:variant>
        <vt:lpwstr>mailto:sec-hum-compras@uem.br</vt:lpwstr>
      </vt:variant>
      <vt:variant>
        <vt:lpwstr/>
      </vt:variant>
      <vt:variant>
        <vt:i4>8257641</vt:i4>
      </vt:variant>
      <vt:variant>
        <vt:i4>6</vt:i4>
      </vt:variant>
      <vt:variant>
        <vt:i4>0</vt:i4>
      </vt:variant>
      <vt:variant>
        <vt:i4>5</vt:i4>
      </vt:variant>
      <vt:variant>
        <vt:lpwstr>http://www.uem.br/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infromatica</dc:creator>
  <cp:lastModifiedBy>robson rogers moreira</cp:lastModifiedBy>
  <cp:revision>12</cp:revision>
  <cp:lastPrinted>2026-05-21T12:29:00Z</cp:lastPrinted>
  <dcterms:created xsi:type="dcterms:W3CDTF">2026-05-21T11:54:00Z</dcterms:created>
  <dcterms:modified xsi:type="dcterms:W3CDTF">2026-05-21T12:44:00Z</dcterms:modified>
</cp:coreProperties>
</file>